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B60" w:rsidRPr="004F5B60" w:rsidRDefault="004F5B60" w:rsidP="004F5B60">
      <w:pPr>
        <w:shd w:val="clear" w:color="auto" w:fill="FFFFFF"/>
        <w:jc w:val="center"/>
        <w:rPr>
          <w:rFonts w:ascii="Times New Roman" w:hAnsi="Times New Roman" w:cs="Times New Roman"/>
          <w:spacing w:val="-11"/>
          <w:sz w:val="28"/>
          <w:szCs w:val="28"/>
          <w:lang w:val="ru-RU"/>
        </w:rPr>
      </w:pPr>
      <w:r w:rsidRPr="004F5B60">
        <w:rPr>
          <w:rFonts w:ascii="Times New Roman" w:hAnsi="Times New Roman" w:cs="Times New Roman"/>
          <w:spacing w:val="-11"/>
          <w:sz w:val="28"/>
          <w:szCs w:val="28"/>
          <w:lang w:val="ru-RU"/>
        </w:rPr>
        <w:t xml:space="preserve">Муниципальное бюджетное образовательное </w:t>
      </w:r>
    </w:p>
    <w:p w:rsidR="004F5B60" w:rsidRPr="004F5B60" w:rsidRDefault="004F5B60" w:rsidP="004F5B60">
      <w:pPr>
        <w:shd w:val="clear" w:color="auto" w:fill="FFFFFF"/>
        <w:jc w:val="center"/>
        <w:rPr>
          <w:rFonts w:ascii="Times New Roman" w:hAnsi="Times New Roman" w:cs="Times New Roman"/>
          <w:spacing w:val="-11"/>
          <w:sz w:val="28"/>
          <w:szCs w:val="28"/>
          <w:lang w:val="ru-RU"/>
        </w:rPr>
      </w:pPr>
      <w:r w:rsidRPr="004F5B60">
        <w:rPr>
          <w:rFonts w:ascii="Times New Roman" w:hAnsi="Times New Roman" w:cs="Times New Roman"/>
          <w:spacing w:val="-11"/>
          <w:sz w:val="28"/>
          <w:szCs w:val="28"/>
          <w:lang w:val="ru-RU"/>
        </w:rPr>
        <w:t xml:space="preserve">учреждение дополнительного образования </w:t>
      </w:r>
    </w:p>
    <w:p w:rsidR="004F5B60" w:rsidRPr="004F5B60" w:rsidRDefault="004F5B60" w:rsidP="004F5B60">
      <w:pPr>
        <w:shd w:val="clear" w:color="auto" w:fill="FFFFFF"/>
        <w:jc w:val="center"/>
        <w:rPr>
          <w:rFonts w:ascii="Times New Roman" w:hAnsi="Times New Roman" w:cs="Times New Roman"/>
          <w:b/>
          <w:spacing w:val="-11"/>
          <w:sz w:val="28"/>
          <w:szCs w:val="28"/>
          <w:lang w:val="ru-RU"/>
        </w:rPr>
      </w:pPr>
      <w:r w:rsidRPr="004F5B60">
        <w:rPr>
          <w:rFonts w:ascii="Times New Roman" w:hAnsi="Times New Roman" w:cs="Times New Roman"/>
          <w:b/>
          <w:spacing w:val="-11"/>
          <w:sz w:val="28"/>
          <w:szCs w:val="28"/>
          <w:lang w:val="ru-RU"/>
        </w:rPr>
        <w:t xml:space="preserve">«Детская музыкальная школа» </w:t>
      </w:r>
    </w:p>
    <w:p w:rsidR="004F5B60" w:rsidRPr="004F5B60" w:rsidRDefault="004F5B60" w:rsidP="004F5B60">
      <w:pPr>
        <w:shd w:val="clear" w:color="auto" w:fill="FFFFFF"/>
        <w:jc w:val="center"/>
        <w:rPr>
          <w:rFonts w:ascii="Times New Roman" w:hAnsi="Times New Roman" w:cs="Times New Roman"/>
          <w:spacing w:val="-11"/>
          <w:sz w:val="28"/>
          <w:szCs w:val="28"/>
          <w:lang w:val="ru-RU"/>
        </w:rPr>
      </w:pPr>
      <w:r w:rsidRPr="004F5B60">
        <w:rPr>
          <w:rFonts w:ascii="Times New Roman" w:hAnsi="Times New Roman" w:cs="Times New Roman"/>
          <w:spacing w:val="-11"/>
          <w:sz w:val="28"/>
          <w:szCs w:val="28"/>
          <w:lang w:val="ru-RU"/>
        </w:rPr>
        <w:t>муниципального образования «Город Биробиджан»</w:t>
      </w:r>
    </w:p>
    <w:p w:rsidR="004F5B60" w:rsidRPr="004F5B60" w:rsidRDefault="004F5B60" w:rsidP="004F5B60">
      <w:pPr>
        <w:shd w:val="clear" w:color="auto" w:fill="FFFFFF"/>
        <w:jc w:val="center"/>
        <w:rPr>
          <w:rFonts w:ascii="Times New Roman" w:hAnsi="Times New Roman" w:cs="Times New Roman"/>
          <w:spacing w:val="-11"/>
          <w:sz w:val="28"/>
          <w:szCs w:val="28"/>
        </w:rPr>
      </w:pPr>
      <w:proofErr w:type="spellStart"/>
      <w:r w:rsidRPr="004F5B60">
        <w:rPr>
          <w:rFonts w:ascii="Times New Roman" w:hAnsi="Times New Roman" w:cs="Times New Roman"/>
          <w:spacing w:val="-11"/>
          <w:sz w:val="28"/>
          <w:szCs w:val="28"/>
        </w:rPr>
        <w:t>Еврейской</w:t>
      </w:r>
      <w:proofErr w:type="spellEnd"/>
      <w:r w:rsidRPr="004F5B60">
        <w:rPr>
          <w:rFonts w:ascii="Times New Roman" w:hAnsi="Times New Roman" w:cs="Times New Roman"/>
          <w:spacing w:val="-11"/>
          <w:sz w:val="28"/>
          <w:szCs w:val="28"/>
        </w:rPr>
        <w:t xml:space="preserve"> </w:t>
      </w:r>
      <w:proofErr w:type="spellStart"/>
      <w:r w:rsidRPr="004F5B60">
        <w:rPr>
          <w:rFonts w:ascii="Times New Roman" w:hAnsi="Times New Roman" w:cs="Times New Roman"/>
          <w:spacing w:val="-11"/>
          <w:sz w:val="28"/>
          <w:szCs w:val="28"/>
        </w:rPr>
        <w:t>автономной</w:t>
      </w:r>
      <w:proofErr w:type="spellEnd"/>
      <w:r w:rsidRPr="004F5B60">
        <w:rPr>
          <w:rFonts w:ascii="Times New Roman" w:hAnsi="Times New Roman" w:cs="Times New Roman"/>
          <w:spacing w:val="-11"/>
          <w:sz w:val="28"/>
          <w:szCs w:val="28"/>
        </w:rPr>
        <w:t xml:space="preserve"> </w:t>
      </w:r>
      <w:proofErr w:type="spellStart"/>
      <w:r w:rsidRPr="004F5B60">
        <w:rPr>
          <w:rFonts w:ascii="Times New Roman" w:hAnsi="Times New Roman" w:cs="Times New Roman"/>
          <w:spacing w:val="-11"/>
          <w:sz w:val="28"/>
          <w:szCs w:val="28"/>
        </w:rPr>
        <w:t>области</w:t>
      </w:r>
      <w:proofErr w:type="spellEnd"/>
    </w:p>
    <w:p w:rsidR="004F5B60" w:rsidRPr="004F5B60" w:rsidRDefault="004F5B60" w:rsidP="004F5B60">
      <w:pPr>
        <w:shd w:val="clear" w:color="auto" w:fill="FFFFFF"/>
        <w:jc w:val="center"/>
        <w:rPr>
          <w:rFonts w:ascii="Times New Roman" w:hAnsi="Times New Roman" w:cs="Times New Roman"/>
          <w:spacing w:val="-11"/>
          <w:sz w:val="28"/>
          <w:szCs w:val="28"/>
        </w:rPr>
      </w:pPr>
    </w:p>
    <w:p w:rsidR="004F5B60" w:rsidRPr="004F5B60" w:rsidRDefault="004F5B60" w:rsidP="004F5B60">
      <w:pPr>
        <w:shd w:val="clear" w:color="auto" w:fill="FFFFFF"/>
        <w:rPr>
          <w:rFonts w:ascii="Times New Roman" w:hAnsi="Times New Roman" w:cs="Times New Roman"/>
          <w:spacing w:val="-11"/>
          <w:sz w:val="28"/>
          <w:szCs w:val="28"/>
        </w:rPr>
      </w:pPr>
    </w:p>
    <w:p w:rsidR="004F5B60" w:rsidRPr="004F5B60" w:rsidRDefault="004F5B60" w:rsidP="004F5B60">
      <w:pPr>
        <w:shd w:val="clear" w:color="auto" w:fill="FFFFFF"/>
        <w:jc w:val="center"/>
        <w:rPr>
          <w:rFonts w:ascii="Times New Roman" w:hAnsi="Times New Roman" w:cs="Times New Roman"/>
          <w:spacing w:val="-11"/>
          <w:sz w:val="28"/>
          <w:szCs w:val="28"/>
        </w:rPr>
      </w:pPr>
    </w:p>
    <w:tbl>
      <w:tblPr>
        <w:tblpPr w:leftFromText="180" w:rightFromText="180" w:vertAnchor="text" w:horzAnchor="margin" w:tblpY="128"/>
        <w:tblW w:w="9606" w:type="dxa"/>
        <w:tblLook w:val="04A0" w:firstRow="1" w:lastRow="0" w:firstColumn="1" w:lastColumn="0" w:noHBand="0" w:noVBand="1"/>
      </w:tblPr>
      <w:tblGrid>
        <w:gridCol w:w="4417"/>
        <w:gridCol w:w="5189"/>
      </w:tblGrid>
      <w:tr w:rsidR="004F5B60" w:rsidRPr="00C239B3" w:rsidTr="007D2C07">
        <w:tc>
          <w:tcPr>
            <w:tcW w:w="4417" w:type="dxa"/>
          </w:tcPr>
          <w:p w:rsidR="004F5B60" w:rsidRPr="004F5B60" w:rsidRDefault="004F5B60" w:rsidP="007D2C07">
            <w:pPr>
              <w:rPr>
                <w:rFonts w:ascii="Times New Roman" w:hAnsi="Times New Roman" w:cs="Times New Roman"/>
                <w:b/>
                <w:color w:val="262626"/>
                <w:sz w:val="28"/>
                <w:szCs w:val="28"/>
                <w:lang w:val="ru-RU"/>
              </w:rPr>
            </w:pPr>
            <w:r w:rsidRPr="004F5B60">
              <w:rPr>
                <w:rFonts w:ascii="Times New Roman" w:hAnsi="Times New Roman" w:cs="Times New Roman"/>
                <w:b/>
                <w:color w:val="262626"/>
                <w:sz w:val="28"/>
                <w:szCs w:val="28"/>
                <w:lang w:val="ru-RU"/>
              </w:rPr>
              <w:t>«Рассмотрено»</w:t>
            </w:r>
          </w:p>
          <w:p w:rsidR="004F5B60" w:rsidRPr="004F5B60" w:rsidRDefault="004F5B60" w:rsidP="007D2C07">
            <w:pPr>
              <w:rPr>
                <w:rFonts w:ascii="Times New Roman" w:hAnsi="Times New Roman" w:cs="Times New Roman"/>
                <w:color w:val="262626"/>
                <w:sz w:val="28"/>
                <w:szCs w:val="28"/>
                <w:lang w:val="ru-RU"/>
              </w:rPr>
            </w:pPr>
            <w:r w:rsidRPr="004F5B60">
              <w:rPr>
                <w:rFonts w:ascii="Times New Roman" w:hAnsi="Times New Roman" w:cs="Times New Roman"/>
                <w:color w:val="262626"/>
                <w:sz w:val="28"/>
                <w:szCs w:val="28"/>
                <w:lang w:val="ru-RU"/>
              </w:rPr>
              <w:t>на заседании педагогического совета МБОУДО «ДМШ»</w:t>
            </w:r>
          </w:p>
          <w:p w:rsidR="004F5B60" w:rsidRPr="004F5B60" w:rsidRDefault="004F5B60" w:rsidP="007D2C07">
            <w:pPr>
              <w:rPr>
                <w:rFonts w:ascii="Times New Roman" w:hAnsi="Times New Roman" w:cs="Times New Roman"/>
                <w:color w:val="262626"/>
                <w:sz w:val="28"/>
                <w:szCs w:val="28"/>
              </w:rPr>
            </w:pPr>
            <w:proofErr w:type="spellStart"/>
            <w:proofErr w:type="gramStart"/>
            <w:r w:rsidRPr="004F5B60">
              <w:rPr>
                <w:rFonts w:ascii="Times New Roman" w:hAnsi="Times New Roman" w:cs="Times New Roman"/>
                <w:color w:val="262626"/>
                <w:sz w:val="28"/>
                <w:szCs w:val="28"/>
              </w:rPr>
              <w:t>от</w:t>
            </w:r>
            <w:proofErr w:type="spellEnd"/>
            <w:proofErr w:type="gramEnd"/>
            <w:r w:rsidRPr="004F5B60">
              <w:rPr>
                <w:rFonts w:ascii="Times New Roman" w:hAnsi="Times New Roman" w:cs="Times New Roman"/>
                <w:color w:val="262626"/>
                <w:sz w:val="28"/>
                <w:szCs w:val="28"/>
              </w:rPr>
              <w:t xml:space="preserve"> </w:t>
            </w:r>
            <w:r w:rsidR="008F4090">
              <w:rPr>
                <w:rFonts w:ascii="Times New Roman" w:hAnsi="Times New Roman" w:cs="Times New Roman"/>
                <w:color w:val="262626"/>
                <w:sz w:val="28"/>
                <w:szCs w:val="28"/>
              </w:rPr>
              <w:t>«</w:t>
            </w:r>
            <w:r w:rsidR="00C239B3">
              <w:rPr>
                <w:rFonts w:ascii="Times New Roman" w:hAnsi="Times New Roman" w:cs="Times New Roman"/>
                <w:color w:val="262626"/>
                <w:sz w:val="28"/>
                <w:szCs w:val="28"/>
                <w:lang w:val="ru-RU"/>
              </w:rPr>
              <w:t>06</w:t>
            </w:r>
            <w:r w:rsidRPr="004F5B60">
              <w:rPr>
                <w:rFonts w:ascii="Times New Roman" w:hAnsi="Times New Roman" w:cs="Times New Roman"/>
                <w:color w:val="262626"/>
                <w:sz w:val="28"/>
                <w:szCs w:val="28"/>
              </w:rPr>
              <w:t xml:space="preserve">» </w:t>
            </w:r>
            <w:r w:rsidR="008F4090">
              <w:rPr>
                <w:rFonts w:ascii="Times New Roman" w:hAnsi="Times New Roman" w:cs="Times New Roman"/>
                <w:color w:val="262626"/>
                <w:sz w:val="28"/>
                <w:szCs w:val="28"/>
                <w:lang w:val="ru-RU"/>
              </w:rPr>
              <w:t>июня</w:t>
            </w:r>
            <w:r w:rsidRPr="004F5B60">
              <w:rPr>
                <w:rFonts w:ascii="Times New Roman" w:hAnsi="Times New Roman" w:cs="Times New Roman"/>
                <w:color w:val="262626"/>
                <w:sz w:val="28"/>
                <w:szCs w:val="28"/>
              </w:rPr>
              <w:t xml:space="preserve"> 20</w:t>
            </w:r>
            <w:r w:rsidR="00C239B3">
              <w:rPr>
                <w:rFonts w:ascii="Times New Roman" w:hAnsi="Times New Roman" w:cs="Times New Roman"/>
                <w:color w:val="262626"/>
                <w:sz w:val="28"/>
                <w:szCs w:val="28"/>
                <w:lang w:val="ru-RU"/>
              </w:rPr>
              <w:t>22</w:t>
            </w:r>
            <w:r w:rsidRPr="004F5B60">
              <w:rPr>
                <w:rFonts w:ascii="Times New Roman" w:hAnsi="Times New Roman" w:cs="Times New Roman"/>
                <w:color w:val="262626"/>
                <w:sz w:val="28"/>
                <w:szCs w:val="28"/>
              </w:rPr>
              <w:t xml:space="preserve"> г.</w:t>
            </w:r>
          </w:p>
          <w:p w:rsidR="004F5B60" w:rsidRPr="004F5B60" w:rsidRDefault="004F5B60" w:rsidP="007D2C07">
            <w:pPr>
              <w:tabs>
                <w:tab w:val="left" w:pos="9885"/>
              </w:tabs>
              <w:rPr>
                <w:rFonts w:ascii="Times New Roman" w:hAnsi="Times New Roman" w:cs="Times New Roman"/>
                <w:color w:val="262626"/>
                <w:sz w:val="28"/>
                <w:szCs w:val="28"/>
              </w:rPr>
            </w:pPr>
          </w:p>
        </w:tc>
        <w:tc>
          <w:tcPr>
            <w:tcW w:w="5189" w:type="dxa"/>
          </w:tcPr>
          <w:p w:rsidR="0011483E" w:rsidRDefault="004F5B60" w:rsidP="007D2C07">
            <w:pPr>
              <w:tabs>
                <w:tab w:val="left" w:pos="9885"/>
              </w:tabs>
              <w:rPr>
                <w:rFonts w:ascii="Times New Roman" w:hAnsi="Times New Roman" w:cs="Times New Roman"/>
                <w:b/>
                <w:color w:val="262626"/>
                <w:sz w:val="28"/>
                <w:szCs w:val="28"/>
                <w:lang w:val="ru-RU"/>
              </w:rPr>
            </w:pPr>
            <w:r w:rsidRPr="004F5B60">
              <w:rPr>
                <w:rFonts w:ascii="Times New Roman" w:hAnsi="Times New Roman" w:cs="Times New Roman"/>
                <w:b/>
                <w:color w:val="262626"/>
                <w:sz w:val="28"/>
                <w:szCs w:val="28"/>
                <w:lang w:val="ru-RU"/>
              </w:rPr>
              <w:t xml:space="preserve">                          </w:t>
            </w:r>
            <w:r w:rsidR="0011483E">
              <w:rPr>
                <w:rFonts w:ascii="Times New Roman" w:hAnsi="Times New Roman" w:cs="Times New Roman"/>
                <w:b/>
                <w:color w:val="262626"/>
                <w:sz w:val="28"/>
                <w:szCs w:val="28"/>
                <w:lang w:val="ru-RU"/>
              </w:rPr>
              <w:t xml:space="preserve">              </w:t>
            </w:r>
            <w:r w:rsidRPr="004F5B60">
              <w:rPr>
                <w:rFonts w:ascii="Times New Roman" w:hAnsi="Times New Roman" w:cs="Times New Roman"/>
                <w:b/>
                <w:color w:val="262626"/>
                <w:sz w:val="28"/>
                <w:szCs w:val="28"/>
                <w:lang w:val="ru-RU"/>
              </w:rPr>
              <w:t xml:space="preserve">  «Утверждено»</w:t>
            </w:r>
          </w:p>
          <w:p w:rsidR="004F5B60" w:rsidRPr="004F5B60" w:rsidRDefault="004F5B60" w:rsidP="007D2C07">
            <w:pPr>
              <w:tabs>
                <w:tab w:val="left" w:pos="9885"/>
              </w:tabs>
              <w:rPr>
                <w:rFonts w:ascii="Times New Roman" w:hAnsi="Times New Roman" w:cs="Times New Roman"/>
                <w:b/>
                <w:color w:val="262626"/>
                <w:sz w:val="28"/>
                <w:szCs w:val="28"/>
                <w:lang w:val="ru-RU"/>
              </w:rPr>
            </w:pPr>
            <w:r w:rsidRPr="004F5B60">
              <w:rPr>
                <w:rFonts w:ascii="Times New Roman" w:hAnsi="Times New Roman" w:cs="Times New Roman"/>
                <w:sz w:val="28"/>
                <w:szCs w:val="28"/>
                <w:lang w:val="ru-RU"/>
              </w:rPr>
              <w:t xml:space="preserve"> приказом </w:t>
            </w:r>
            <w:r w:rsidR="0011483E">
              <w:rPr>
                <w:rFonts w:ascii="Times New Roman" w:hAnsi="Times New Roman" w:cs="Times New Roman"/>
                <w:sz w:val="28"/>
                <w:szCs w:val="28"/>
                <w:lang w:val="ru-RU"/>
              </w:rPr>
              <w:t xml:space="preserve"> </w:t>
            </w:r>
            <w:r w:rsidRPr="004F5B60">
              <w:rPr>
                <w:rFonts w:ascii="Times New Roman" w:hAnsi="Times New Roman" w:cs="Times New Roman"/>
                <w:sz w:val="28"/>
                <w:szCs w:val="28"/>
                <w:lang w:val="ru-RU"/>
              </w:rPr>
              <w:t xml:space="preserve">директора </w:t>
            </w:r>
            <w:r w:rsidRPr="004F5B60">
              <w:rPr>
                <w:rFonts w:ascii="Times New Roman" w:hAnsi="Times New Roman" w:cs="Times New Roman"/>
                <w:color w:val="262626"/>
                <w:sz w:val="28"/>
                <w:szCs w:val="28"/>
                <w:lang w:val="ru-RU"/>
              </w:rPr>
              <w:t>МБОУДО «ДМШ»</w:t>
            </w:r>
          </w:p>
          <w:p w:rsidR="004F5B60" w:rsidRPr="004F5B60" w:rsidRDefault="004F5B60" w:rsidP="007D2C07">
            <w:pPr>
              <w:tabs>
                <w:tab w:val="left" w:pos="10890"/>
              </w:tabs>
              <w:rPr>
                <w:rFonts w:ascii="Times New Roman" w:hAnsi="Times New Roman" w:cs="Times New Roman"/>
                <w:sz w:val="28"/>
                <w:szCs w:val="28"/>
                <w:lang w:val="ru-RU"/>
              </w:rPr>
            </w:pPr>
            <w:r w:rsidRPr="004F5B60">
              <w:rPr>
                <w:rFonts w:ascii="Times New Roman" w:hAnsi="Times New Roman" w:cs="Times New Roman"/>
                <w:color w:val="262626"/>
                <w:sz w:val="28"/>
                <w:szCs w:val="28"/>
                <w:lang w:val="ru-RU"/>
              </w:rPr>
              <w:t xml:space="preserve">          </w:t>
            </w:r>
            <w:r w:rsidR="00ED78D2">
              <w:rPr>
                <w:rFonts w:ascii="Times New Roman" w:hAnsi="Times New Roman" w:cs="Times New Roman"/>
                <w:color w:val="262626"/>
                <w:sz w:val="28"/>
                <w:szCs w:val="28"/>
                <w:lang w:val="ru-RU"/>
              </w:rPr>
              <w:t xml:space="preserve">        </w:t>
            </w:r>
            <w:r w:rsidRPr="004F5B60">
              <w:rPr>
                <w:rFonts w:ascii="Times New Roman" w:hAnsi="Times New Roman" w:cs="Times New Roman"/>
                <w:color w:val="262626"/>
                <w:sz w:val="28"/>
                <w:szCs w:val="28"/>
                <w:lang w:val="ru-RU"/>
              </w:rPr>
              <w:t xml:space="preserve">№ </w:t>
            </w:r>
            <w:r w:rsidR="00C239B3">
              <w:rPr>
                <w:rFonts w:ascii="Times New Roman" w:hAnsi="Times New Roman" w:cs="Times New Roman"/>
                <w:color w:val="262626"/>
                <w:sz w:val="28"/>
                <w:szCs w:val="28"/>
                <w:lang w:val="ru-RU"/>
              </w:rPr>
              <w:t xml:space="preserve"> 94</w:t>
            </w:r>
            <w:r w:rsidR="00ED78D2">
              <w:rPr>
                <w:rFonts w:ascii="Times New Roman" w:hAnsi="Times New Roman" w:cs="Times New Roman"/>
                <w:color w:val="262626"/>
                <w:sz w:val="28"/>
                <w:szCs w:val="28"/>
                <w:lang w:val="ru-RU"/>
              </w:rPr>
              <w:t xml:space="preserve"> </w:t>
            </w:r>
            <w:r w:rsidRPr="004F5B60">
              <w:rPr>
                <w:rFonts w:ascii="Times New Roman" w:hAnsi="Times New Roman" w:cs="Times New Roman"/>
                <w:sz w:val="28"/>
                <w:szCs w:val="28"/>
                <w:lang w:val="ru-RU"/>
              </w:rPr>
              <w:t>от «</w:t>
            </w:r>
            <w:r w:rsidR="00C239B3">
              <w:rPr>
                <w:rFonts w:ascii="Times New Roman" w:hAnsi="Times New Roman" w:cs="Times New Roman"/>
                <w:sz w:val="28"/>
                <w:szCs w:val="28"/>
                <w:lang w:val="ru-RU"/>
              </w:rPr>
              <w:t>16</w:t>
            </w:r>
            <w:r w:rsidRPr="004F5B60">
              <w:rPr>
                <w:rFonts w:ascii="Times New Roman" w:hAnsi="Times New Roman" w:cs="Times New Roman"/>
                <w:sz w:val="28"/>
                <w:szCs w:val="28"/>
                <w:lang w:val="ru-RU"/>
              </w:rPr>
              <w:t xml:space="preserve">» </w:t>
            </w:r>
            <w:r w:rsidR="008F4090">
              <w:rPr>
                <w:rFonts w:ascii="Times New Roman" w:hAnsi="Times New Roman" w:cs="Times New Roman"/>
                <w:sz w:val="28"/>
                <w:szCs w:val="28"/>
                <w:lang w:val="ru-RU"/>
              </w:rPr>
              <w:t>июня</w:t>
            </w:r>
            <w:r w:rsidRPr="004F5B60">
              <w:rPr>
                <w:rFonts w:ascii="Times New Roman" w:hAnsi="Times New Roman" w:cs="Times New Roman"/>
                <w:sz w:val="28"/>
                <w:szCs w:val="28"/>
                <w:lang w:val="ru-RU"/>
              </w:rPr>
              <w:t xml:space="preserve"> 20</w:t>
            </w:r>
            <w:r w:rsidR="0011483E">
              <w:rPr>
                <w:rFonts w:ascii="Times New Roman" w:hAnsi="Times New Roman" w:cs="Times New Roman"/>
                <w:sz w:val="28"/>
                <w:szCs w:val="28"/>
                <w:lang w:val="ru-RU"/>
              </w:rPr>
              <w:t>2</w:t>
            </w:r>
            <w:r w:rsidR="00C239B3">
              <w:rPr>
                <w:rFonts w:ascii="Times New Roman" w:hAnsi="Times New Roman" w:cs="Times New Roman"/>
                <w:sz w:val="28"/>
                <w:szCs w:val="28"/>
                <w:lang w:val="ru-RU"/>
              </w:rPr>
              <w:t>2</w:t>
            </w:r>
            <w:r w:rsidRPr="004F5B60">
              <w:rPr>
                <w:rFonts w:ascii="Times New Roman" w:hAnsi="Times New Roman" w:cs="Times New Roman"/>
                <w:sz w:val="28"/>
                <w:szCs w:val="28"/>
                <w:lang w:val="ru-RU"/>
              </w:rPr>
              <w:t xml:space="preserve"> г.</w:t>
            </w:r>
          </w:p>
          <w:p w:rsidR="004F5B60" w:rsidRPr="004F5B60" w:rsidRDefault="004F5B60" w:rsidP="007D2C07">
            <w:pPr>
              <w:tabs>
                <w:tab w:val="left" w:pos="10890"/>
              </w:tabs>
              <w:rPr>
                <w:rFonts w:ascii="Times New Roman" w:hAnsi="Times New Roman" w:cs="Times New Roman"/>
                <w:color w:val="262626"/>
                <w:sz w:val="28"/>
                <w:szCs w:val="28"/>
                <w:lang w:val="ru-RU"/>
              </w:rPr>
            </w:pPr>
            <w:r w:rsidRPr="004F5B60">
              <w:rPr>
                <w:rFonts w:ascii="Times New Roman" w:hAnsi="Times New Roman" w:cs="Times New Roman"/>
                <w:color w:val="262626"/>
                <w:sz w:val="28"/>
                <w:szCs w:val="28"/>
                <w:lang w:val="ru-RU"/>
              </w:rPr>
              <w:t xml:space="preserve">                  ___________/ </w:t>
            </w:r>
            <w:proofErr w:type="spellStart"/>
            <w:r w:rsidRPr="004F5B60">
              <w:rPr>
                <w:rFonts w:ascii="Times New Roman" w:hAnsi="Times New Roman" w:cs="Times New Roman"/>
                <w:color w:val="262626"/>
                <w:sz w:val="28"/>
                <w:szCs w:val="28"/>
                <w:lang w:val="ru-RU"/>
              </w:rPr>
              <w:t>Конончук</w:t>
            </w:r>
            <w:proofErr w:type="spellEnd"/>
            <w:r w:rsidRPr="004F5B60">
              <w:rPr>
                <w:rFonts w:ascii="Times New Roman" w:hAnsi="Times New Roman" w:cs="Times New Roman"/>
                <w:color w:val="262626"/>
                <w:sz w:val="28"/>
                <w:szCs w:val="28"/>
                <w:lang w:val="ru-RU"/>
              </w:rPr>
              <w:t xml:space="preserve"> Т.А./</w:t>
            </w:r>
          </w:p>
          <w:p w:rsidR="004F5B60" w:rsidRPr="004F5B60" w:rsidRDefault="004F5B60" w:rsidP="007D2C07">
            <w:pPr>
              <w:tabs>
                <w:tab w:val="left" w:pos="9960"/>
              </w:tabs>
              <w:rPr>
                <w:rFonts w:ascii="Times New Roman" w:hAnsi="Times New Roman" w:cs="Times New Roman"/>
                <w:color w:val="262626"/>
                <w:sz w:val="28"/>
                <w:szCs w:val="28"/>
                <w:lang w:val="ru-RU"/>
              </w:rPr>
            </w:pPr>
          </w:p>
          <w:p w:rsidR="004F5B60" w:rsidRPr="004F5B60" w:rsidRDefault="004F5B60" w:rsidP="007D2C07">
            <w:pPr>
              <w:tabs>
                <w:tab w:val="left" w:pos="9960"/>
              </w:tabs>
              <w:rPr>
                <w:rFonts w:ascii="Times New Roman" w:hAnsi="Times New Roman" w:cs="Times New Roman"/>
                <w:color w:val="262626"/>
                <w:sz w:val="28"/>
                <w:szCs w:val="28"/>
                <w:lang w:val="ru-RU"/>
              </w:rPr>
            </w:pPr>
          </w:p>
        </w:tc>
      </w:tr>
    </w:tbl>
    <w:p w:rsidR="004F5B60" w:rsidRPr="004F5B60" w:rsidRDefault="004F5B60" w:rsidP="004F5B60">
      <w:pPr>
        <w:rPr>
          <w:rFonts w:ascii="Times New Roman" w:hAnsi="Times New Roman" w:cs="Times New Roman"/>
          <w:b/>
          <w:sz w:val="28"/>
          <w:szCs w:val="28"/>
          <w:lang w:val="ru-RU"/>
        </w:rPr>
      </w:pPr>
    </w:p>
    <w:p w:rsidR="004F5B60" w:rsidRPr="004F5B60" w:rsidRDefault="004F5B60" w:rsidP="004F5B60">
      <w:pPr>
        <w:jc w:val="center"/>
        <w:rPr>
          <w:rFonts w:ascii="Times New Roman" w:hAnsi="Times New Roman" w:cs="Times New Roman"/>
          <w:b/>
          <w:sz w:val="28"/>
          <w:szCs w:val="28"/>
          <w:lang w:val="ru-RU"/>
        </w:rPr>
      </w:pPr>
      <w:r w:rsidRPr="004F5B60">
        <w:rPr>
          <w:rFonts w:ascii="Times New Roman" w:hAnsi="Times New Roman" w:cs="Times New Roman"/>
          <w:b/>
          <w:sz w:val="28"/>
          <w:szCs w:val="28"/>
          <w:lang w:val="ru-RU"/>
        </w:rPr>
        <w:t xml:space="preserve">Предметная область </w:t>
      </w:r>
    </w:p>
    <w:p w:rsidR="004F5B60" w:rsidRPr="004F5B60" w:rsidRDefault="004F5B60" w:rsidP="004F5B60">
      <w:pPr>
        <w:jc w:val="center"/>
        <w:rPr>
          <w:rFonts w:ascii="Times New Roman" w:hAnsi="Times New Roman" w:cs="Times New Roman"/>
          <w:b/>
          <w:sz w:val="28"/>
          <w:szCs w:val="28"/>
          <w:lang w:val="ru-RU"/>
        </w:rPr>
      </w:pPr>
      <w:r w:rsidRPr="004F5B60">
        <w:rPr>
          <w:rFonts w:ascii="Times New Roman" w:hAnsi="Times New Roman" w:cs="Times New Roman"/>
          <w:b/>
          <w:sz w:val="28"/>
          <w:szCs w:val="28"/>
          <w:lang w:val="ru-RU"/>
        </w:rPr>
        <w:t>ПО.01. МУЗЫКАЛЬНОЕ ИСПОЛНИТЕЛЬСТВО</w:t>
      </w:r>
    </w:p>
    <w:p w:rsidR="004F5B60" w:rsidRPr="004F5B60" w:rsidRDefault="004F5B60" w:rsidP="004F5B60">
      <w:pPr>
        <w:jc w:val="center"/>
        <w:rPr>
          <w:rFonts w:ascii="Times New Roman" w:hAnsi="Times New Roman" w:cs="Times New Roman"/>
          <w:b/>
          <w:sz w:val="28"/>
          <w:szCs w:val="28"/>
          <w:lang w:val="ru-RU"/>
        </w:rPr>
      </w:pPr>
    </w:p>
    <w:p w:rsidR="004F5B60" w:rsidRPr="004F5B60" w:rsidRDefault="004F5B60" w:rsidP="004F5B60">
      <w:pPr>
        <w:jc w:val="center"/>
        <w:rPr>
          <w:rFonts w:ascii="Times New Roman" w:hAnsi="Times New Roman" w:cs="Times New Roman"/>
          <w:b/>
          <w:sz w:val="28"/>
          <w:szCs w:val="28"/>
          <w:lang w:val="ru-RU"/>
        </w:rPr>
      </w:pPr>
      <w:r w:rsidRPr="004F5B60">
        <w:rPr>
          <w:rFonts w:ascii="Times New Roman" w:hAnsi="Times New Roman" w:cs="Times New Roman"/>
          <w:b/>
          <w:sz w:val="28"/>
          <w:szCs w:val="28"/>
          <w:lang w:val="ru-RU"/>
        </w:rPr>
        <w:t xml:space="preserve">Рабочая программа по учебному предмету </w:t>
      </w:r>
    </w:p>
    <w:p w:rsidR="004F5B60" w:rsidRPr="004F5B60" w:rsidRDefault="004F5B60" w:rsidP="004F5B60">
      <w:pPr>
        <w:jc w:val="center"/>
        <w:rPr>
          <w:rFonts w:ascii="Times New Roman" w:hAnsi="Times New Roman" w:cs="Times New Roman"/>
          <w:b/>
          <w:sz w:val="28"/>
          <w:szCs w:val="28"/>
          <w:lang w:val="ru-RU"/>
        </w:rPr>
      </w:pPr>
      <w:r w:rsidRPr="004F5B60">
        <w:rPr>
          <w:rFonts w:ascii="Times New Roman" w:hAnsi="Times New Roman" w:cs="Times New Roman"/>
          <w:b/>
          <w:sz w:val="28"/>
          <w:szCs w:val="28"/>
          <w:lang w:val="ru-RU"/>
        </w:rPr>
        <w:t>ПО.01.УП.01. Специальность и чтение с листа</w:t>
      </w:r>
    </w:p>
    <w:p w:rsidR="004F5B60" w:rsidRPr="004F5B60" w:rsidRDefault="004F5B60" w:rsidP="004F5B60">
      <w:pPr>
        <w:jc w:val="center"/>
        <w:rPr>
          <w:rFonts w:ascii="Times New Roman" w:hAnsi="Times New Roman" w:cs="Times New Roman"/>
          <w:b/>
          <w:sz w:val="28"/>
          <w:szCs w:val="28"/>
          <w:lang w:val="ru-RU"/>
        </w:rPr>
      </w:pPr>
    </w:p>
    <w:p w:rsidR="004F5B60" w:rsidRPr="004F5B60" w:rsidRDefault="004F5B60" w:rsidP="004F5B60">
      <w:pPr>
        <w:jc w:val="center"/>
        <w:rPr>
          <w:rFonts w:ascii="Times New Roman" w:hAnsi="Times New Roman" w:cs="Times New Roman"/>
          <w:b/>
          <w:sz w:val="28"/>
          <w:szCs w:val="28"/>
          <w:lang w:val="ru-RU"/>
        </w:rPr>
      </w:pPr>
      <w:r w:rsidRPr="004F5B60">
        <w:rPr>
          <w:rFonts w:ascii="Times New Roman" w:hAnsi="Times New Roman" w:cs="Times New Roman"/>
          <w:b/>
          <w:sz w:val="28"/>
          <w:szCs w:val="28"/>
          <w:lang w:val="ru-RU"/>
        </w:rPr>
        <w:t>Дополнительной пред</w:t>
      </w:r>
      <w:r w:rsidR="00ED78D2">
        <w:rPr>
          <w:rFonts w:ascii="Times New Roman" w:hAnsi="Times New Roman" w:cs="Times New Roman"/>
          <w:b/>
          <w:sz w:val="28"/>
          <w:szCs w:val="28"/>
          <w:lang w:val="ru-RU"/>
        </w:rPr>
        <w:t>п</w:t>
      </w:r>
      <w:r w:rsidRPr="004F5B60">
        <w:rPr>
          <w:rFonts w:ascii="Times New Roman" w:hAnsi="Times New Roman" w:cs="Times New Roman"/>
          <w:b/>
          <w:sz w:val="28"/>
          <w:szCs w:val="28"/>
          <w:lang w:val="ru-RU"/>
        </w:rPr>
        <w:t>рофессиональной общеобразовательной</w:t>
      </w:r>
    </w:p>
    <w:p w:rsidR="004F5B60" w:rsidRPr="004F5B60" w:rsidRDefault="004F5B60" w:rsidP="004F5B60">
      <w:pPr>
        <w:jc w:val="center"/>
        <w:rPr>
          <w:rFonts w:ascii="Times New Roman" w:hAnsi="Times New Roman" w:cs="Times New Roman"/>
          <w:b/>
          <w:sz w:val="28"/>
          <w:szCs w:val="28"/>
          <w:lang w:val="ru-RU"/>
        </w:rPr>
      </w:pPr>
      <w:r w:rsidRPr="004F5B60">
        <w:rPr>
          <w:rFonts w:ascii="Times New Roman" w:hAnsi="Times New Roman" w:cs="Times New Roman"/>
          <w:b/>
          <w:sz w:val="28"/>
          <w:szCs w:val="28"/>
          <w:lang w:val="ru-RU"/>
        </w:rPr>
        <w:t xml:space="preserve">программы в области музыкального искусства </w:t>
      </w:r>
    </w:p>
    <w:p w:rsidR="004F5B60" w:rsidRPr="004F5B60" w:rsidRDefault="004F5B60" w:rsidP="004F5B60">
      <w:pPr>
        <w:jc w:val="center"/>
        <w:rPr>
          <w:rFonts w:ascii="Times New Roman" w:hAnsi="Times New Roman" w:cs="Times New Roman"/>
          <w:b/>
          <w:sz w:val="28"/>
          <w:szCs w:val="28"/>
        </w:rPr>
      </w:pPr>
      <w:r w:rsidRPr="004F5B60">
        <w:rPr>
          <w:rFonts w:ascii="Times New Roman" w:hAnsi="Times New Roman" w:cs="Times New Roman"/>
          <w:b/>
          <w:sz w:val="28"/>
          <w:szCs w:val="28"/>
        </w:rPr>
        <w:t xml:space="preserve">«Фортепиано» </w:t>
      </w:r>
    </w:p>
    <w:p w:rsidR="004F5B60" w:rsidRPr="004F5B60" w:rsidRDefault="004F5B60" w:rsidP="004F5B60">
      <w:pPr>
        <w:jc w:val="center"/>
        <w:rPr>
          <w:rFonts w:ascii="Times New Roman" w:hAnsi="Times New Roman" w:cs="Times New Roman"/>
          <w:b/>
          <w:sz w:val="28"/>
          <w:szCs w:val="28"/>
        </w:rPr>
      </w:pPr>
      <w:r w:rsidRPr="004F5B60">
        <w:rPr>
          <w:rFonts w:ascii="Times New Roman" w:hAnsi="Times New Roman" w:cs="Times New Roman"/>
          <w:b/>
          <w:sz w:val="28"/>
          <w:szCs w:val="28"/>
        </w:rPr>
        <w:t>(</w:t>
      </w:r>
      <w:proofErr w:type="spellStart"/>
      <w:proofErr w:type="gramStart"/>
      <w:r w:rsidRPr="004F5B60">
        <w:rPr>
          <w:rFonts w:ascii="Times New Roman" w:hAnsi="Times New Roman" w:cs="Times New Roman"/>
          <w:b/>
          <w:sz w:val="28"/>
          <w:szCs w:val="28"/>
        </w:rPr>
        <w:t>срок</w:t>
      </w:r>
      <w:proofErr w:type="spellEnd"/>
      <w:proofErr w:type="gramEnd"/>
      <w:r w:rsidRPr="004F5B60">
        <w:rPr>
          <w:rFonts w:ascii="Times New Roman" w:hAnsi="Times New Roman" w:cs="Times New Roman"/>
          <w:b/>
          <w:sz w:val="28"/>
          <w:szCs w:val="28"/>
        </w:rPr>
        <w:t xml:space="preserve"> </w:t>
      </w:r>
      <w:proofErr w:type="spellStart"/>
      <w:r w:rsidRPr="004F5B60">
        <w:rPr>
          <w:rFonts w:ascii="Times New Roman" w:hAnsi="Times New Roman" w:cs="Times New Roman"/>
          <w:b/>
          <w:sz w:val="28"/>
          <w:szCs w:val="28"/>
        </w:rPr>
        <w:t>освоения</w:t>
      </w:r>
      <w:proofErr w:type="spellEnd"/>
      <w:r w:rsidRPr="004F5B60">
        <w:rPr>
          <w:rFonts w:ascii="Times New Roman" w:hAnsi="Times New Roman" w:cs="Times New Roman"/>
          <w:b/>
          <w:sz w:val="28"/>
          <w:szCs w:val="28"/>
        </w:rPr>
        <w:t xml:space="preserve"> 8 </w:t>
      </w:r>
      <w:r w:rsidR="0075615E">
        <w:rPr>
          <w:rFonts w:ascii="Times New Roman" w:hAnsi="Times New Roman" w:cs="Times New Roman"/>
          <w:b/>
          <w:sz w:val="28"/>
          <w:szCs w:val="28"/>
          <w:lang w:val="ru-RU"/>
        </w:rPr>
        <w:t xml:space="preserve">(9) </w:t>
      </w:r>
      <w:proofErr w:type="spellStart"/>
      <w:r w:rsidRPr="004F5B60">
        <w:rPr>
          <w:rFonts w:ascii="Times New Roman" w:hAnsi="Times New Roman" w:cs="Times New Roman"/>
          <w:b/>
          <w:sz w:val="28"/>
          <w:szCs w:val="28"/>
        </w:rPr>
        <w:t>лет</w:t>
      </w:r>
      <w:proofErr w:type="spellEnd"/>
      <w:r w:rsidRPr="004F5B60">
        <w:rPr>
          <w:rFonts w:ascii="Times New Roman" w:hAnsi="Times New Roman" w:cs="Times New Roman"/>
          <w:b/>
          <w:sz w:val="28"/>
          <w:szCs w:val="28"/>
        </w:rPr>
        <w:t>)</w:t>
      </w:r>
    </w:p>
    <w:p w:rsidR="004F5B60" w:rsidRPr="004F5B60" w:rsidRDefault="004F5B60" w:rsidP="004F5B60">
      <w:pPr>
        <w:jc w:val="center"/>
        <w:rPr>
          <w:rFonts w:ascii="Times New Roman" w:hAnsi="Times New Roman" w:cs="Times New Roman"/>
          <w:b/>
          <w:sz w:val="28"/>
          <w:szCs w:val="28"/>
        </w:rPr>
      </w:pPr>
    </w:p>
    <w:p w:rsidR="004F5B60" w:rsidRPr="004F5B60" w:rsidRDefault="004F5B60" w:rsidP="004F5B60">
      <w:pPr>
        <w:jc w:val="center"/>
        <w:rPr>
          <w:rFonts w:ascii="Times New Roman" w:hAnsi="Times New Roman" w:cs="Times New Roman"/>
          <w:b/>
          <w:sz w:val="28"/>
          <w:szCs w:val="28"/>
        </w:rPr>
      </w:pPr>
    </w:p>
    <w:p w:rsidR="004F5B60" w:rsidRPr="004F5B60" w:rsidRDefault="004F5B60" w:rsidP="004F5B60">
      <w:pPr>
        <w:rPr>
          <w:rFonts w:ascii="Times New Roman" w:hAnsi="Times New Roman" w:cs="Times New Roman"/>
          <w:sz w:val="28"/>
          <w:szCs w:val="28"/>
        </w:rPr>
      </w:pPr>
    </w:p>
    <w:tbl>
      <w:tblPr>
        <w:tblW w:w="5103" w:type="dxa"/>
        <w:tblInd w:w="4786" w:type="dxa"/>
        <w:tblLook w:val="01E0" w:firstRow="1" w:lastRow="1" w:firstColumn="1" w:lastColumn="1" w:noHBand="0" w:noVBand="0"/>
      </w:tblPr>
      <w:tblGrid>
        <w:gridCol w:w="5103"/>
      </w:tblGrid>
      <w:tr w:rsidR="004F5B60" w:rsidRPr="00C239B3" w:rsidTr="007D2C07">
        <w:tc>
          <w:tcPr>
            <w:tcW w:w="5103" w:type="dxa"/>
          </w:tcPr>
          <w:p w:rsidR="004F5B60" w:rsidRPr="004F5B60" w:rsidRDefault="004F5B60" w:rsidP="007D2C07">
            <w:pPr>
              <w:jc w:val="both"/>
              <w:rPr>
                <w:rFonts w:ascii="Times New Roman" w:hAnsi="Times New Roman" w:cs="Times New Roman"/>
                <w:sz w:val="28"/>
                <w:szCs w:val="28"/>
                <w:lang w:val="ru-RU"/>
              </w:rPr>
            </w:pPr>
            <w:r w:rsidRPr="004F5B60">
              <w:rPr>
                <w:rFonts w:ascii="Times New Roman" w:hAnsi="Times New Roman" w:cs="Times New Roman"/>
                <w:sz w:val="28"/>
                <w:szCs w:val="28"/>
                <w:lang w:val="ru-RU"/>
              </w:rPr>
              <w:t>Составители: Кулешова С.Ф., Котова</w:t>
            </w:r>
            <w:r w:rsidRPr="004F5B60">
              <w:rPr>
                <w:rFonts w:ascii="Times New Roman" w:hAnsi="Times New Roman" w:cs="Times New Roman"/>
                <w:sz w:val="28"/>
                <w:szCs w:val="28"/>
              </w:rPr>
              <w:t> </w:t>
            </w:r>
            <w:r w:rsidRPr="004F5B60">
              <w:rPr>
                <w:rFonts w:ascii="Times New Roman" w:hAnsi="Times New Roman" w:cs="Times New Roman"/>
                <w:sz w:val="28"/>
                <w:szCs w:val="28"/>
                <w:lang w:val="ru-RU"/>
              </w:rPr>
              <w:t xml:space="preserve">О.Г., </w:t>
            </w:r>
            <w:proofErr w:type="spellStart"/>
            <w:r w:rsidRPr="004F5B60">
              <w:rPr>
                <w:rFonts w:ascii="Times New Roman" w:hAnsi="Times New Roman" w:cs="Times New Roman"/>
                <w:sz w:val="28"/>
                <w:szCs w:val="28"/>
                <w:lang w:val="ru-RU"/>
              </w:rPr>
              <w:t>Стягайло</w:t>
            </w:r>
            <w:proofErr w:type="spellEnd"/>
            <w:r w:rsidRPr="004F5B60">
              <w:rPr>
                <w:rFonts w:ascii="Times New Roman" w:hAnsi="Times New Roman" w:cs="Times New Roman"/>
                <w:sz w:val="28"/>
                <w:szCs w:val="28"/>
                <w:lang w:val="ru-RU"/>
              </w:rPr>
              <w:t xml:space="preserve"> И.М., Петрук</w:t>
            </w:r>
            <w:r w:rsidRPr="004F5B60">
              <w:rPr>
                <w:rFonts w:ascii="Times New Roman" w:hAnsi="Times New Roman" w:cs="Times New Roman"/>
                <w:sz w:val="28"/>
                <w:szCs w:val="28"/>
              </w:rPr>
              <w:t> </w:t>
            </w:r>
            <w:r w:rsidRPr="004F5B60">
              <w:rPr>
                <w:rFonts w:ascii="Times New Roman" w:hAnsi="Times New Roman" w:cs="Times New Roman"/>
                <w:sz w:val="28"/>
                <w:szCs w:val="28"/>
                <w:lang w:val="ru-RU"/>
              </w:rPr>
              <w:t>М.П.</w:t>
            </w:r>
          </w:p>
        </w:tc>
      </w:tr>
      <w:tr w:rsidR="004F5B60" w:rsidRPr="00C239B3" w:rsidTr="007D2C07">
        <w:trPr>
          <w:trHeight w:val="1708"/>
        </w:trPr>
        <w:tc>
          <w:tcPr>
            <w:tcW w:w="5103" w:type="dxa"/>
          </w:tcPr>
          <w:p w:rsidR="004F5B60" w:rsidRPr="004F5B60" w:rsidRDefault="004F5B60" w:rsidP="007D2C07">
            <w:pPr>
              <w:jc w:val="both"/>
              <w:rPr>
                <w:rFonts w:ascii="Times New Roman" w:hAnsi="Times New Roman" w:cs="Times New Roman"/>
                <w:sz w:val="28"/>
                <w:szCs w:val="28"/>
                <w:lang w:val="ru-RU"/>
              </w:rPr>
            </w:pPr>
            <w:r w:rsidRPr="004F5B60">
              <w:rPr>
                <w:rFonts w:ascii="Times New Roman" w:hAnsi="Times New Roman" w:cs="Times New Roman"/>
                <w:sz w:val="28"/>
                <w:szCs w:val="28"/>
                <w:lang w:val="ru-RU"/>
              </w:rPr>
              <w:t>Рецензент: Михайлова А.Г. преподаватель по классу фортепиано</w:t>
            </w:r>
          </w:p>
          <w:p w:rsidR="004F5B60" w:rsidRPr="004F5B60" w:rsidRDefault="004F5B60" w:rsidP="007D2C07">
            <w:pPr>
              <w:jc w:val="both"/>
              <w:rPr>
                <w:rFonts w:ascii="Times New Roman" w:hAnsi="Times New Roman" w:cs="Times New Roman"/>
                <w:sz w:val="28"/>
                <w:szCs w:val="28"/>
                <w:lang w:val="ru-RU"/>
              </w:rPr>
            </w:pPr>
            <w:r w:rsidRPr="004F5B60">
              <w:rPr>
                <w:rFonts w:ascii="Times New Roman" w:hAnsi="Times New Roman" w:cs="Times New Roman"/>
                <w:sz w:val="28"/>
                <w:szCs w:val="28"/>
                <w:lang w:val="ru-RU"/>
              </w:rPr>
              <w:t>Рецензент: Войцеховская О.В.</w:t>
            </w:r>
            <w:r w:rsidR="008F375B">
              <w:rPr>
                <w:rFonts w:ascii="Times New Roman" w:hAnsi="Times New Roman" w:cs="Times New Roman"/>
                <w:sz w:val="28"/>
                <w:szCs w:val="28"/>
                <w:lang w:val="ru-RU"/>
              </w:rPr>
              <w:t>,</w:t>
            </w:r>
            <w:r w:rsidRPr="004F5B60">
              <w:rPr>
                <w:rFonts w:ascii="Times New Roman" w:hAnsi="Times New Roman" w:cs="Times New Roman"/>
                <w:sz w:val="28"/>
                <w:szCs w:val="28"/>
                <w:lang w:val="ru-RU"/>
              </w:rPr>
              <w:t xml:space="preserve"> доцент кафедры музыкально – инструментального и вокального искусства ФГБОУ ВО ХГИК</w:t>
            </w:r>
          </w:p>
        </w:tc>
      </w:tr>
    </w:tbl>
    <w:p w:rsidR="004F5B60" w:rsidRPr="004F5B60" w:rsidRDefault="004F5B60" w:rsidP="004F5B60">
      <w:pPr>
        <w:jc w:val="center"/>
        <w:rPr>
          <w:rFonts w:ascii="Times New Roman" w:hAnsi="Times New Roman" w:cs="Times New Roman"/>
          <w:sz w:val="28"/>
          <w:szCs w:val="28"/>
          <w:lang w:val="ru-RU"/>
        </w:rPr>
      </w:pPr>
    </w:p>
    <w:p w:rsidR="004F5B60" w:rsidRPr="004F5B60" w:rsidRDefault="004F5B60" w:rsidP="004F5B60">
      <w:pPr>
        <w:jc w:val="center"/>
        <w:rPr>
          <w:rFonts w:ascii="Times New Roman" w:hAnsi="Times New Roman" w:cs="Times New Roman"/>
          <w:sz w:val="28"/>
          <w:szCs w:val="28"/>
          <w:lang w:val="ru-RU"/>
        </w:rPr>
      </w:pPr>
    </w:p>
    <w:p w:rsidR="004F5B60" w:rsidRPr="004F5B60" w:rsidRDefault="004F5B60" w:rsidP="004F5B60">
      <w:pPr>
        <w:jc w:val="center"/>
        <w:rPr>
          <w:rFonts w:ascii="Times New Roman" w:hAnsi="Times New Roman" w:cs="Times New Roman"/>
          <w:sz w:val="28"/>
          <w:szCs w:val="28"/>
          <w:lang w:val="ru-RU"/>
        </w:rPr>
      </w:pPr>
    </w:p>
    <w:p w:rsidR="004F5B60" w:rsidRPr="004F5B60" w:rsidRDefault="004F5B60" w:rsidP="004F5B60">
      <w:pPr>
        <w:jc w:val="center"/>
        <w:rPr>
          <w:rFonts w:ascii="Times New Roman" w:hAnsi="Times New Roman" w:cs="Times New Roman"/>
          <w:sz w:val="28"/>
          <w:szCs w:val="28"/>
          <w:lang w:val="ru-RU"/>
        </w:rPr>
      </w:pPr>
    </w:p>
    <w:p w:rsidR="004F5B60" w:rsidRPr="004F5B60" w:rsidRDefault="004F5B60" w:rsidP="004F5B60">
      <w:pPr>
        <w:jc w:val="center"/>
        <w:rPr>
          <w:rFonts w:ascii="Times New Roman" w:hAnsi="Times New Roman" w:cs="Times New Roman"/>
          <w:sz w:val="28"/>
          <w:szCs w:val="28"/>
          <w:lang w:val="ru-RU"/>
        </w:rPr>
      </w:pPr>
    </w:p>
    <w:p w:rsidR="004F5B60" w:rsidRPr="004F5B60" w:rsidRDefault="0011483E" w:rsidP="004F5B60">
      <w:pPr>
        <w:jc w:val="center"/>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Бироб</w:t>
      </w:r>
      <w:bookmarkStart w:id="0" w:name="_GoBack"/>
      <w:bookmarkEnd w:id="0"/>
      <w:r>
        <w:rPr>
          <w:rFonts w:ascii="Times New Roman" w:hAnsi="Times New Roman" w:cs="Times New Roman"/>
          <w:sz w:val="28"/>
          <w:szCs w:val="28"/>
        </w:rPr>
        <w:t>иджан</w:t>
      </w:r>
      <w:proofErr w:type="spellEnd"/>
      <w:r>
        <w:rPr>
          <w:rFonts w:ascii="Times New Roman" w:hAnsi="Times New Roman" w:cs="Times New Roman"/>
          <w:sz w:val="28"/>
          <w:szCs w:val="28"/>
        </w:rPr>
        <w:t>, 20</w:t>
      </w:r>
      <w:r w:rsidR="008F4090">
        <w:rPr>
          <w:rFonts w:ascii="Times New Roman" w:hAnsi="Times New Roman" w:cs="Times New Roman"/>
          <w:sz w:val="28"/>
          <w:szCs w:val="28"/>
          <w:lang w:val="ru-RU"/>
        </w:rPr>
        <w:t>2</w:t>
      </w:r>
      <w:r w:rsidR="00C239B3">
        <w:rPr>
          <w:rFonts w:ascii="Times New Roman" w:hAnsi="Times New Roman" w:cs="Times New Roman"/>
          <w:sz w:val="28"/>
          <w:szCs w:val="28"/>
          <w:lang w:val="ru-RU"/>
        </w:rPr>
        <w:t>2</w:t>
      </w:r>
      <w:r w:rsidR="004F5B60" w:rsidRPr="004F5B60">
        <w:rPr>
          <w:rFonts w:ascii="Times New Roman" w:hAnsi="Times New Roman" w:cs="Times New Roman"/>
          <w:sz w:val="28"/>
          <w:szCs w:val="28"/>
        </w:rPr>
        <w:t xml:space="preserve"> </w:t>
      </w:r>
      <w:proofErr w:type="spellStart"/>
      <w:r w:rsidR="004F5B60" w:rsidRPr="004F5B60">
        <w:rPr>
          <w:rFonts w:ascii="Times New Roman" w:hAnsi="Times New Roman" w:cs="Times New Roman"/>
          <w:sz w:val="28"/>
          <w:szCs w:val="28"/>
        </w:rPr>
        <w:t>год</w:t>
      </w:r>
      <w:proofErr w:type="spellEnd"/>
    </w:p>
    <w:p w:rsidR="004F5B60" w:rsidRPr="004F5B60" w:rsidRDefault="004F5B60" w:rsidP="004F5B60">
      <w:pPr>
        <w:rPr>
          <w:rFonts w:ascii="Times New Roman" w:hAnsi="Times New Roman" w:cs="Times New Roman"/>
          <w:b/>
          <w:sz w:val="28"/>
          <w:szCs w:val="28"/>
        </w:rPr>
      </w:pPr>
    </w:p>
    <w:p w:rsidR="00426660" w:rsidRPr="007C7723" w:rsidRDefault="004C4AC6" w:rsidP="007C7723">
      <w:pPr>
        <w:suppressAutoHyphens w:val="0"/>
        <w:jc w:val="center"/>
        <w:rPr>
          <w:rFonts w:ascii="Times New Roman" w:hAnsi="Times New Roman" w:cs="Times New Roman"/>
          <w:b/>
          <w:lang w:val="ru-RU"/>
        </w:rPr>
      </w:pPr>
      <w:r w:rsidRPr="004F5B60">
        <w:rPr>
          <w:rFonts w:ascii="Times New Roman" w:hAnsi="Times New Roman" w:cs="Times New Roman"/>
          <w:sz w:val="28"/>
          <w:szCs w:val="28"/>
          <w:lang w:val="ru-RU"/>
        </w:rPr>
        <w:br w:type="page"/>
      </w:r>
      <w:r w:rsidR="00B139F7" w:rsidRPr="007C7723">
        <w:rPr>
          <w:rFonts w:ascii="Times New Roman" w:hAnsi="Times New Roman" w:cs="Times New Roman"/>
          <w:b/>
          <w:lang w:val="ru-RU"/>
        </w:rPr>
        <w:lastRenderedPageBreak/>
        <w:t>СОДЕРЖАНИЕ</w:t>
      </w:r>
    </w:p>
    <w:p w:rsidR="00426660" w:rsidRPr="007C7723" w:rsidRDefault="00426660" w:rsidP="007C7723">
      <w:pPr>
        <w:ind w:left="1416" w:firstLine="708"/>
        <w:jc w:val="both"/>
        <w:rPr>
          <w:rFonts w:ascii="Times New Roman" w:hAnsi="Times New Roman" w:cs="Times New Roman"/>
          <w:b/>
          <w:lang w:val="ru-RU"/>
        </w:rPr>
      </w:pPr>
    </w:p>
    <w:tbl>
      <w:tblPr>
        <w:tblStyle w:val="af0"/>
        <w:tblW w:w="0" w:type="auto"/>
        <w:tblLook w:val="04A0" w:firstRow="1" w:lastRow="0" w:firstColumn="1" w:lastColumn="0" w:noHBand="0" w:noVBand="1"/>
      </w:tblPr>
      <w:tblGrid>
        <w:gridCol w:w="675"/>
        <w:gridCol w:w="8364"/>
        <w:gridCol w:w="923"/>
      </w:tblGrid>
      <w:tr w:rsidR="00B139F7" w:rsidRPr="007C7723" w:rsidTr="00B139F7">
        <w:tc>
          <w:tcPr>
            <w:tcW w:w="675"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1.</w:t>
            </w:r>
          </w:p>
        </w:tc>
        <w:tc>
          <w:tcPr>
            <w:tcW w:w="8364"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Пояснительная записка</w:t>
            </w:r>
          </w:p>
        </w:tc>
        <w:tc>
          <w:tcPr>
            <w:tcW w:w="923" w:type="dxa"/>
          </w:tcPr>
          <w:p w:rsidR="00B139F7" w:rsidRPr="007C7723" w:rsidRDefault="00B139F7" w:rsidP="007C7723">
            <w:pPr>
              <w:jc w:val="both"/>
              <w:rPr>
                <w:rFonts w:ascii="Times New Roman" w:hAnsi="Times New Roman" w:cs="Times New Roman"/>
                <w:b/>
                <w:lang w:val="ru-RU"/>
              </w:rPr>
            </w:pPr>
          </w:p>
        </w:tc>
      </w:tr>
      <w:tr w:rsidR="00B139F7" w:rsidRPr="007C7723" w:rsidTr="00B139F7">
        <w:tc>
          <w:tcPr>
            <w:tcW w:w="675"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2.</w:t>
            </w:r>
          </w:p>
        </w:tc>
        <w:tc>
          <w:tcPr>
            <w:tcW w:w="8364"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Содержание учебного предмета</w:t>
            </w:r>
          </w:p>
        </w:tc>
        <w:tc>
          <w:tcPr>
            <w:tcW w:w="923" w:type="dxa"/>
          </w:tcPr>
          <w:p w:rsidR="00B139F7" w:rsidRPr="007C7723" w:rsidRDefault="00B139F7" w:rsidP="007C7723">
            <w:pPr>
              <w:jc w:val="both"/>
              <w:rPr>
                <w:rFonts w:ascii="Times New Roman" w:hAnsi="Times New Roman" w:cs="Times New Roman"/>
                <w:b/>
                <w:lang w:val="ru-RU"/>
              </w:rPr>
            </w:pPr>
          </w:p>
        </w:tc>
      </w:tr>
      <w:tr w:rsidR="00B139F7" w:rsidRPr="00C239B3" w:rsidTr="00B139F7">
        <w:tc>
          <w:tcPr>
            <w:tcW w:w="675"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3.</w:t>
            </w:r>
          </w:p>
        </w:tc>
        <w:tc>
          <w:tcPr>
            <w:tcW w:w="8364"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Требования к уровню подготовки учащихся</w:t>
            </w:r>
          </w:p>
        </w:tc>
        <w:tc>
          <w:tcPr>
            <w:tcW w:w="923" w:type="dxa"/>
          </w:tcPr>
          <w:p w:rsidR="00B139F7" w:rsidRPr="007C7723" w:rsidRDefault="00B139F7" w:rsidP="007C7723">
            <w:pPr>
              <w:jc w:val="both"/>
              <w:rPr>
                <w:rFonts w:ascii="Times New Roman" w:hAnsi="Times New Roman" w:cs="Times New Roman"/>
                <w:b/>
                <w:lang w:val="ru-RU"/>
              </w:rPr>
            </w:pPr>
          </w:p>
        </w:tc>
      </w:tr>
      <w:tr w:rsidR="00B139F7" w:rsidRPr="00C239B3" w:rsidTr="00B139F7">
        <w:tc>
          <w:tcPr>
            <w:tcW w:w="675"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4.</w:t>
            </w:r>
          </w:p>
        </w:tc>
        <w:tc>
          <w:tcPr>
            <w:tcW w:w="8364"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Формы и методы контроля, система оценок</w:t>
            </w:r>
          </w:p>
        </w:tc>
        <w:tc>
          <w:tcPr>
            <w:tcW w:w="923" w:type="dxa"/>
          </w:tcPr>
          <w:p w:rsidR="00B139F7" w:rsidRPr="007C7723" w:rsidRDefault="00B139F7" w:rsidP="007C7723">
            <w:pPr>
              <w:jc w:val="both"/>
              <w:rPr>
                <w:rFonts w:ascii="Times New Roman" w:hAnsi="Times New Roman" w:cs="Times New Roman"/>
                <w:b/>
                <w:lang w:val="ru-RU"/>
              </w:rPr>
            </w:pPr>
          </w:p>
        </w:tc>
      </w:tr>
      <w:tr w:rsidR="00B139F7" w:rsidRPr="00C239B3" w:rsidTr="00B139F7">
        <w:tc>
          <w:tcPr>
            <w:tcW w:w="675"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5.</w:t>
            </w:r>
          </w:p>
        </w:tc>
        <w:tc>
          <w:tcPr>
            <w:tcW w:w="8364" w:type="dxa"/>
          </w:tcPr>
          <w:p w:rsidR="00B139F7" w:rsidRPr="007C7723" w:rsidRDefault="00B139F7" w:rsidP="007C7723">
            <w:pPr>
              <w:jc w:val="both"/>
              <w:rPr>
                <w:rFonts w:ascii="Times New Roman" w:hAnsi="Times New Roman" w:cs="Times New Roman"/>
                <w:b/>
                <w:lang w:val="ru-RU"/>
              </w:rPr>
            </w:pPr>
            <w:r w:rsidRPr="007C7723">
              <w:rPr>
                <w:rFonts w:ascii="Times New Roman" w:hAnsi="Times New Roman" w:cs="Times New Roman"/>
                <w:b/>
                <w:lang w:val="ru-RU"/>
              </w:rPr>
              <w:t>Списки рекомендуемой нотной и методической литературы</w:t>
            </w:r>
          </w:p>
        </w:tc>
        <w:tc>
          <w:tcPr>
            <w:tcW w:w="923" w:type="dxa"/>
          </w:tcPr>
          <w:p w:rsidR="00B139F7" w:rsidRPr="007C7723" w:rsidRDefault="00B139F7" w:rsidP="007C7723">
            <w:pPr>
              <w:jc w:val="both"/>
              <w:rPr>
                <w:rFonts w:ascii="Times New Roman" w:hAnsi="Times New Roman" w:cs="Times New Roman"/>
                <w:b/>
                <w:lang w:val="ru-RU"/>
              </w:rPr>
            </w:pPr>
          </w:p>
        </w:tc>
      </w:tr>
    </w:tbl>
    <w:p w:rsidR="00B139F7" w:rsidRPr="007C7723" w:rsidRDefault="00B139F7" w:rsidP="007C7723">
      <w:pPr>
        <w:jc w:val="both"/>
        <w:rPr>
          <w:rFonts w:ascii="Times New Roman" w:hAnsi="Times New Roman" w:cs="Times New Roman"/>
          <w:b/>
          <w:lang w:val="ru-RU"/>
        </w:rPr>
      </w:pPr>
    </w:p>
    <w:p w:rsidR="00B139F7" w:rsidRPr="007C7723" w:rsidRDefault="00B139F7" w:rsidP="007C7723">
      <w:pPr>
        <w:suppressAutoHyphens w:val="0"/>
        <w:rPr>
          <w:rFonts w:ascii="Times New Roman" w:hAnsi="Times New Roman" w:cs="Times New Roman"/>
          <w:b/>
          <w:lang w:val="ru-RU"/>
        </w:rPr>
      </w:pPr>
      <w:r w:rsidRPr="007C7723">
        <w:rPr>
          <w:rFonts w:ascii="Times New Roman" w:hAnsi="Times New Roman" w:cs="Times New Roman"/>
          <w:b/>
          <w:lang w:val="ru-RU"/>
        </w:rPr>
        <w:br w:type="page"/>
      </w:r>
    </w:p>
    <w:p w:rsidR="00426660" w:rsidRPr="007C7723" w:rsidRDefault="00426660" w:rsidP="007C7723">
      <w:pPr>
        <w:pStyle w:val="1"/>
        <w:numPr>
          <w:ilvl w:val="0"/>
          <w:numId w:val="24"/>
        </w:numPr>
        <w:ind w:left="709" w:firstLine="0"/>
        <w:jc w:val="center"/>
        <w:rPr>
          <w:rFonts w:ascii="Times New Roman" w:hAnsi="Times New Roman" w:cs="Times New Roman"/>
          <w:color w:val="auto"/>
          <w:sz w:val="24"/>
          <w:szCs w:val="24"/>
          <w:lang w:val="ru-RU"/>
        </w:rPr>
      </w:pPr>
      <w:r w:rsidRPr="007C7723">
        <w:rPr>
          <w:rFonts w:ascii="Times New Roman" w:hAnsi="Times New Roman" w:cs="Times New Roman"/>
          <w:color w:val="auto"/>
          <w:sz w:val="24"/>
          <w:szCs w:val="24"/>
          <w:lang w:val="ru-RU"/>
        </w:rPr>
        <w:lastRenderedPageBreak/>
        <w:t>ПОЯСНИТЕЛЬНАЯ ЗАПИСКА</w:t>
      </w:r>
    </w:p>
    <w:p w:rsidR="0039752E" w:rsidRPr="007C7723" w:rsidRDefault="0039752E" w:rsidP="007C7723">
      <w:pPr>
        <w:rPr>
          <w:rFonts w:ascii="Times New Roman" w:hAnsi="Times New Roman" w:cs="Times New Roman"/>
          <w:lang w:val="ru-RU"/>
        </w:rPr>
      </w:pPr>
    </w:p>
    <w:p w:rsidR="00426660" w:rsidRPr="007C7723" w:rsidRDefault="00E47883" w:rsidP="007C7723">
      <w:pPr>
        <w:pStyle w:val="Body1"/>
        <w:jc w:val="center"/>
        <w:rPr>
          <w:rFonts w:ascii="Times New Roman" w:hAnsi="Times New Roman" w:cs="Times New Roman"/>
          <w:b/>
          <w:lang w:val="ru-RU"/>
        </w:rPr>
      </w:pPr>
      <w:r w:rsidRPr="007C7723">
        <w:rPr>
          <w:rFonts w:ascii="Times New Roman" w:hAnsi="Times New Roman" w:cs="Times New Roman"/>
          <w:b/>
          <w:lang w:val="ru-RU"/>
        </w:rPr>
        <w:t>1. </w:t>
      </w:r>
      <w:r w:rsidR="00426660" w:rsidRPr="007C7723">
        <w:rPr>
          <w:rFonts w:ascii="Times New Roman" w:hAnsi="Times New Roman" w:cs="Times New Roman"/>
          <w:b/>
          <w:lang w:val="ru-RU"/>
        </w:rPr>
        <w:t>Характеристика учебного предмета, его место и роль в образовательном процессе</w:t>
      </w:r>
    </w:p>
    <w:p w:rsidR="00426660" w:rsidRPr="007C7723" w:rsidRDefault="00B139F7" w:rsidP="007C7723">
      <w:pPr>
        <w:ind w:firstLine="851"/>
        <w:jc w:val="both"/>
        <w:rPr>
          <w:rFonts w:ascii="Times New Roman" w:hAnsi="Times New Roman" w:cs="Times New Roman"/>
          <w:lang w:val="ru-RU"/>
        </w:rPr>
      </w:pPr>
      <w:r w:rsidRPr="007C7723">
        <w:rPr>
          <w:rFonts w:ascii="Times New Roman" w:hAnsi="Times New Roman" w:cs="Times New Roman"/>
          <w:lang w:val="ru-RU"/>
        </w:rPr>
        <w:t>Программа учебного предмета</w:t>
      </w:r>
      <w:r w:rsidR="00426660" w:rsidRPr="007C7723">
        <w:rPr>
          <w:rFonts w:ascii="Times New Roman" w:hAnsi="Times New Roman" w:cs="Times New Roman"/>
          <w:lang w:val="ru-RU"/>
        </w:rPr>
        <w:t xml:space="preserve"> «С</w:t>
      </w:r>
      <w:r w:rsidRPr="007C7723">
        <w:rPr>
          <w:rFonts w:ascii="Times New Roman" w:hAnsi="Times New Roman" w:cs="Times New Roman"/>
          <w:lang w:val="ru-RU"/>
        </w:rPr>
        <w:t xml:space="preserve">пециальность и чтение с листа» разработана на основе и с учетом федеральных государственных требований к дополнительной </w:t>
      </w:r>
      <w:r w:rsidR="00426660" w:rsidRPr="007C7723">
        <w:rPr>
          <w:rFonts w:ascii="Times New Roman" w:hAnsi="Times New Roman" w:cs="Times New Roman"/>
          <w:lang w:val="ru-RU"/>
        </w:rPr>
        <w:t>предпрофесс</w:t>
      </w:r>
      <w:r w:rsidRPr="007C7723">
        <w:rPr>
          <w:rFonts w:ascii="Times New Roman" w:hAnsi="Times New Roman" w:cs="Times New Roman"/>
          <w:lang w:val="ru-RU"/>
        </w:rPr>
        <w:t xml:space="preserve">иональной общеобразовательной программе в области музыкального искусства </w:t>
      </w:r>
      <w:r w:rsidR="00426660" w:rsidRPr="007C7723">
        <w:rPr>
          <w:rFonts w:ascii="Times New Roman" w:hAnsi="Times New Roman" w:cs="Times New Roman"/>
          <w:lang w:val="ru-RU"/>
        </w:rPr>
        <w:t>«Фортепиано»</w:t>
      </w:r>
      <w:r w:rsidR="0039752E" w:rsidRPr="007C7723">
        <w:rPr>
          <w:rFonts w:ascii="Times New Roman" w:hAnsi="Times New Roman" w:cs="Times New Roman"/>
          <w:lang w:val="ru-RU"/>
        </w:rPr>
        <w:t>, утвержденных приказом Министерства культуры РФ от 12 марта 2012 г. № 163</w:t>
      </w:r>
      <w:r w:rsidR="00426660" w:rsidRPr="007C7723">
        <w:rPr>
          <w:rFonts w:ascii="Times New Roman" w:hAnsi="Times New Roman" w:cs="Times New Roman"/>
          <w:lang w:val="ru-RU"/>
        </w:rPr>
        <w:t>.</w:t>
      </w:r>
    </w:p>
    <w:p w:rsidR="00426660" w:rsidRPr="007C7723" w:rsidRDefault="004C4AC6" w:rsidP="007C7723">
      <w:pPr>
        <w:ind w:firstLine="851"/>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Учебный предмет «</w:t>
      </w:r>
      <w:r w:rsidR="00426660" w:rsidRPr="007C7723">
        <w:rPr>
          <w:rFonts w:ascii="Times New Roman" w:eastAsia="Geeza Pro" w:hAnsi="Times New Roman" w:cs="Times New Roman"/>
          <w:color w:val="000000"/>
          <w:lang w:val="ru-RU"/>
        </w:rPr>
        <w:t>Специальность и чтение с листа</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направлен на приобретение </w:t>
      </w:r>
      <w:r w:rsidR="0039752E" w:rsidRPr="007C7723">
        <w:rPr>
          <w:rFonts w:ascii="Times New Roman" w:eastAsia="Geeza Pro" w:hAnsi="Times New Roman" w:cs="Times New Roman"/>
          <w:color w:val="000000"/>
          <w:lang w:val="ru-RU"/>
        </w:rPr>
        <w:t>учащимися</w:t>
      </w:r>
      <w:r w:rsidR="00426660" w:rsidRPr="007C7723">
        <w:rPr>
          <w:rFonts w:ascii="Times New Roman" w:eastAsia="Geeza Pro" w:hAnsi="Times New Roman" w:cs="Times New Roman"/>
          <w:color w:val="000000"/>
          <w:lang w:val="ru-RU"/>
        </w:rPr>
        <w:t xml:space="preserve"> знаний, умений и навыков игры на фортепиано, получение художественного образования, а также на эстетическое воспитание и духовно-нравственное развитие.</w:t>
      </w:r>
    </w:p>
    <w:p w:rsidR="00426660" w:rsidRPr="007C7723" w:rsidRDefault="00426660" w:rsidP="007C7723">
      <w:pPr>
        <w:ind w:firstLine="851"/>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w:t>
      </w:r>
      <w:r w:rsidR="0039752E" w:rsidRPr="007C7723">
        <w:rPr>
          <w:rFonts w:ascii="Times New Roman" w:eastAsia="Geeza Pro" w:hAnsi="Times New Roman" w:cs="Times New Roman"/>
          <w:color w:val="000000"/>
          <w:lang w:val="ru-RU"/>
        </w:rPr>
        <w:t>учащиеся</w:t>
      </w:r>
      <w:r w:rsidRPr="007C7723">
        <w:rPr>
          <w:rFonts w:ascii="Times New Roman" w:eastAsia="Geeza Pro" w:hAnsi="Times New Roman" w:cs="Times New Roman"/>
          <w:color w:val="000000"/>
          <w:lang w:val="ru-RU"/>
        </w:rPr>
        <w:t xml:space="preserve"> приобретают опыт творческой деятельности, знакомятся с высшими достижениями мировой музыкальной культуры.</w:t>
      </w:r>
    </w:p>
    <w:p w:rsidR="0039752E" w:rsidRPr="007C7723" w:rsidRDefault="0039752E" w:rsidP="007C7723">
      <w:pPr>
        <w:ind w:firstLine="851"/>
        <w:jc w:val="both"/>
        <w:rPr>
          <w:rFonts w:ascii="Times New Roman" w:eastAsia="Geeza Pro" w:hAnsi="Times New Roman" w:cs="Times New Roman"/>
          <w:color w:val="000000"/>
          <w:lang w:val="ru-RU"/>
        </w:rPr>
      </w:pPr>
    </w:p>
    <w:p w:rsidR="00270468" w:rsidRPr="007C7723" w:rsidRDefault="00E47883" w:rsidP="007C7723">
      <w:pPr>
        <w:pStyle w:val="Body1"/>
        <w:jc w:val="center"/>
        <w:rPr>
          <w:rFonts w:ascii="Times New Roman" w:hAnsi="Times New Roman" w:cs="Times New Roman"/>
          <w:b/>
          <w:color w:val="00000A"/>
          <w:lang w:val="ru-RU"/>
        </w:rPr>
      </w:pPr>
      <w:r w:rsidRPr="007C7723">
        <w:rPr>
          <w:rFonts w:ascii="Times New Roman" w:hAnsi="Times New Roman" w:cs="Times New Roman"/>
          <w:b/>
          <w:color w:val="00000A"/>
          <w:lang w:val="ru-RU"/>
        </w:rPr>
        <w:t>2. </w:t>
      </w:r>
      <w:r w:rsidR="00426660" w:rsidRPr="007C7723">
        <w:rPr>
          <w:rFonts w:ascii="Times New Roman" w:hAnsi="Times New Roman" w:cs="Times New Roman"/>
          <w:b/>
          <w:color w:val="00000A"/>
          <w:lang w:val="ru-RU"/>
        </w:rPr>
        <w:t>Срок реализации учебного предмета</w:t>
      </w:r>
    </w:p>
    <w:p w:rsidR="00426660" w:rsidRPr="007C7723" w:rsidRDefault="00426660" w:rsidP="007C7723">
      <w:pPr>
        <w:pStyle w:val="Body1"/>
        <w:jc w:val="center"/>
        <w:rPr>
          <w:rFonts w:ascii="Times New Roman" w:hAnsi="Times New Roman" w:cs="Times New Roman"/>
          <w:b/>
          <w:color w:val="00000A"/>
          <w:lang w:val="ru-RU"/>
        </w:rPr>
      </w:pPr>
      <w:r w:rsidRPr="007C7723">
        <w:rPr>
          <w:rFonts w:ascii="Times New Roman" w:hAnsi="Times New Roman" w:cs="Times New Roman"/>
          <w:b/>
          <w:color w:val="00000A"/>
          <w:lang w:val="ru-RU"/>
        </w:rPr>
        <w:t>«Специальность и чтение с листа»</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Срок освоения программы для </w:t>
      </w:r>
      <w:r w:rsidR="0039752E" w:rsidRPr="007C7723">
        <w:rPr>
          <w:rFonts w:ascii="Times New Roman" w:eastAsia="Geeza Pro" w:hAnsi="Times New Roman" w:cs="Times New Roman"/>
          <w:color w:val="000000"/>
          <w:lang w:val="ru-RU"/>
        </w:rPr>
        <w:t>учащихся</w:t>
      </w:r>
      <w:r w:rsidRPr="007C7723">
        <w:rPr>
          <w:rFonts w:ascii="Times New Roman" w:eastAsia="Geeza Pro" w:hAnsi="Times New Roman" w:cs="Times New Roman"/>
          <w:color w:val="000000"/>
          <w:lang w:val="ru-RU"/>
        </w:rPr>
        <w:t xml:space="preserve">, поступивших в </w:t>
      </w:r>
      <w:r w:rsidR="0039752E" w:rsidRPr="007C7723">
        <w:rPr>
          <w:rFonts w:ascii="Times New Roman" w:eastAsia="Geeza Pro" w:hAnsi="Times New Roman" w:cs="Times New Roman"/>
          <w:color w:val="000000"/>
          <w:lang w:val="ru-RU"/>
        </w:rPr>
        <w:t>МБОУДО «Детская музыкальная школа» (далее школа)</w:t>
      </w:r>
      <w:r w:rsidRPr="007C7723">
        <w:rPr>
          <w:rFonts w:ascii="Times New Roman" w:eastAsia="Geeza Pro" w:hAnsi="Times New Roman" w:cs="Times New Roman"/>
          <w:color w:val="000000"/>
          <w:lang w:val="ru-RU"/>
        </w:rPr>
        <w:t xml:space="preserve"> в 1-й класс в возрасте с шести лет шести месяцев до девяти лет, составляет 8 лет. Для </w:t>
      </w:r>
      <w:proofErr w:type="gramStart"/>
      <w:r w:rsidRPr="007C7723">
        <w:rPr>
          <w:rFonts w:ascii="Times New Roman" w:eastAsia="Geeza Pro" w:hAnsi="Times New Roman" w:cs="Times New Roman"/>
          <w:color w:val="000000"/>
          <w:lang w:val="ru-RU"/>
        </w:rPr>
        <w:t>поступающих</w:t>
      </w:r>
      <w:proofErr w:type="gramEnd"/>
      <w:r w:rsidRPr="007C7723">
        <w:rPr>
          <w:rFonts w:ascii="Times New Roman" w:eastAsia="Geeza Pro" w:hAnsi="Times New Roman" w:cs="Times New Roman"/>
          <w:color w:val="000000"/>
          <w:lang w:val="ru-RU"/>
        </w:rPr>
        <w:t xml:space="preserve"> в образовательное учреждение, реализующее основные профессиональные образовательные программы в области музыкального искусства, срок обучения может быть увеличен на 1 год.</w:t>
      </w:r>
    </w:p>
    <w:p w:rsidR="007945C9" w:rsidRPr="007C7723" w:rsidRDefault="007945C9" w:rsidP="007C7723">
      <w:pPr>
        <w:pStyle w:val="Body1"/>
        <w:rPr>
          <w:rFonts w:ascii="Times New Roman" w:hAnsi="Times New Roman" w:cs="Times New Roman"/>
          <w:b/>
          <w:color w:val="00000A"/>
          <w:lang w:val="ru-RU"/>
        </w:rPr>
      </w:pPr>
    </w:p>
    <w:p w:rsidR="0039752E" w:rsidRPr="007C7723" w:rsidRDefault="00E47883" w:rsidP="007C7723">
      <w:pPr>
        <w:pStyle w:val="Body1"/>
        <w:jc w:val="center"/>
        <w:rPr>
          <w:rFonts w:ascii="Times New Roman" w:hAnsi="Times New Roman" w:cs="Times New Roman"/>
          <w:b/>
          <w:i/>
          <w:color w:val="00000A"/>
          <w:lang w:val="ru-RU"/>
        </w:rPr>
      </w:pPr>
      <w:r w:rsidRPr="007C7723">
        <w:rPr>
          <w:rFonts w:ascii="Times New Roman" w:hAnsi="Times New Roman" w:cs="Times New Roman"/>
          <w:b/>
          <w:color w:val="00000A"/>
          <w:lang w:val="ru-RU"/>
        </w:rPr>
        <w:t>3. </w:t>
      </w:r>
      <w:r w:rsidR="0039752E" w:rsidRPr="007C7723">
        <w:rPr>
          <w:rFonts w:ascii="Times New Roman" w:hAnsi="Times New Roman" w:cs="Times New Roman"/>
          <w:b/>
          <w:color w:val="00000A"/>
          <w:lang w:val="ru-RU"/>
        </w:rPr>
        <w:t>Объем учебного времени.</w:t>
      </w:r>
    </w:p>
    <w:p w:rsidR="00426660" w:rsidRPr="007C7723" w:rsidRDefault="0039752E" w:rsidP="007C7723">
      <w:pPr>
        <w:pStyle w:val="Body1"/>
        <w:ind w:firstLine="709"/>
        <w:jc w:val="both"/>
        <w:rPr>
          <w:rFonts w:ascii="Times New Roman" w:hAnsi="Times New Roman" w:cs="Times New Roman"/>
          <w:color w:val="00000A"/>
          <w:lang w:val="ru-RU"/>
        </w:rPr>
      </w:pPr>
      <w:r w:rsidRPr="007C7723">
        <w:rPr>
          <w:rFonts w:ascii="Times New Roman" w:hAnsi="Times New Roman" w:cs="Times New Roman"/>
          <w:color w:val="00000A"/>
          <w:lang w:val="ru-RU"/>
        </w:rPr>
        <w:t xml:space="preserve">Объем учебного времени </w:t>
      </w:r>
      <w:r w:rsidR="00426660" w:rsidRPr="007C7723">
        <w:rPr>
          <w:rFonts w:ascii="Times New Roman" w:hAnsi="Times New Roman" w:cs="Times New Roman"/>
          <w:color w:val="00000A"/>
          <w:lang w:val="ru-RU"/>
        </w:rPr>
        <w:t xml:space="preserve">предусмотренный учебным планом </w:t>
      </w:r>
      <w:r w:rsidR="00DE15DC" w:rsidRPr="007C7723">
        <w:rPr>
          <w:rFonts w:ascii="Times New Roman" w:hAnsi="Times New Roman" w:cs="Times New Roman"/>
          <w:color w:val="00000A"/>
          <w:lang w:val="ru-RU"/>
        </w:rPr>
        <w:t>школы</w:t>
      </w:r>
      <w:r w:rsidR="00426660" w:rsidRPr="007C7723">
        <w:rPr>
          <w:rFonts w:ascii="Times New Roman" w:hAnsi="Times New Roman" w:cs="Times New Roman"/>
          <w:color w:val="00000A"/>
          <w:lang w:val="ru-RU"/>
        </w:rPr>
        <w:t xml:space="preserve"> на реализацию предмета «Специальность и чтение с листа»:</w:t>
      </w:r>
    </w:p>
    <w:p w:rsidR="00426660" w:rsidRPr="007C7723" w:rsidRDefault="00426660" w:rsidP="007C7723">
      <w:pPr>
        <w:ind w:left="7211"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Таблица 1</w:t>
      </w:r>
    </w:p>
    <w:p w:rsidR="00A01B13" w:rsidRPr="007C7723" w:rsidRDefault="00426660" w:rsidP="007C7723">
      <w:pPr>
        <w:ind w:left="2880" w:firstLine="720"/>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Срок обучения – 8-9 лет</w:t>
      </w:r>
    </w:p>
    <w:tbl>
      <w:tblPr>
        <w:tblW w:w="9929" w:type="dxa"/>
        <w:tblInd w:w="-15" w:type="dxa"/>
        <w:tblLayout w:type="fixed"/>
        <w:tblLook w:val="0000" w:firstRow="0" w:lastRow="0" w:firstColumn="0" w:lastColumn="0" w:noHBand="0" w:noVBand="0"/>
      </w:tblPr>
      <w:tblGrid>
        <w:gridCol w:w="4232"/>
        <w:gridCol w:w="1984"/>
        <w:gridCol w:w="1842"/>
        <w:gridCol w:w="7"/>
        <w:gridCol w:w="1820"/>
        <w:gridCol w:w="16"/>
        <w:gridCol w:w="9"/>
        <w:gridCol w:w="19"/>
      </w:tblGrid>
      <w:tr w:rsidR="00426660" w:rsidRPr="007C7723" w:rsidTr="00140284">
        <w:trPr>
          <w:gridAfter w:val="2"/>
          <w:wAfter w:w="25" w:type="dxa"/>
        </w:trPr>
        <w:tc>
          <w:tcPr>
            <w:tcW w:w="4234"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Содержание</w:t>
            </w:r>
          </w:p>
        </w:tc>
        <w:tc>
          <w:tcPr>
            <w:tcW w:w="1985"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1 класс</w:t>
            </w:r>
          </w:p>
        </w:tc>
        <w:tc>
          <w:tcPr>
            <w:tcW w:w="1843"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2-8 классы</w:t>
            </w:r>
          </w:p>
        </w:tc>
        <w:tc>
          <w:tcPr>
            <w:tcW w:w="1842" w:type="dxa"/>
            <w:gridSpan w:val="3"/>
            <w:tcBorders>
              <w:top w:val="single" w:sz="4" w:space="0" w:color="000000"/>
              <w:left w:val="single" w:sz="4" w:space="0" w:color="000000"/>
              <w:bottom w:val="single" w:sz="4" w:space="0" w:color="000000"/>
              <w:right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9 класс</w:t>
            </w:r>
          </w:p>
        </w:tc>
      </w:tr>
      <w:tr w:rsidR="00426660" w:rsidRPr="007C7723"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ind w:left="265" w:right="276"/>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Максимальная учебная нагрузка </w:t>
            </w:r>
            <w:r w:rsidR="00B73886" w:rsidRPr="007C7723">
              <w:rPr>
                <w:rFonts w:ascii="Times New Roman" w:eastAsia="ヒラギノ角ゴ Pro W3" w:hAnsi="Times New Roman" w:cs="Times New Roman"/>
                <w:color w:val="000000"/>
                <w:lang w:val="ru-RU"/>
              </w:rPr>
              <w:t>в часах</w:t>
            </w:r>
          </w:p>
        </w:tc>
        <w:tc>
          <w:tcPr>
            <w:tcW w:w="3835" w:type="dxa"/>
            <w:gridSpan w:val="3"/>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1777 </w:t>
            </w:r>
          </w:p>
        </w:tc>
        <w:tc>
          <w:tcPr>
            <w:tcW w:w="1821"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297 </w:t>
            </w:r>
          </w:p>
        </w:tc>
        <w:tc>
          <w:tcPr>
            <w:tcW w:w="20" w:type="dxa"/>
            <w:gridSpan w:val="2"/>
            <w:tcBorders>
              <w:left w:val="single" w:sz="4" w:space="0" w:color="000000"/>
            </w:tcBorders>
            <w:shd w:val="clear" w:color="auto" w:fill="auto"/>
          </w:tcPr>
          <w:p w:rsidR="00426660" w:rsidRPr="007C7723" w:rsidRDefault="00426660" w:rsidP="007C7723">
            <w:pPr>
              <w:snapToGrid w:val="0"/>
              <w:rPr>
                <w:rFonts w:ascii="Times New Roman" w:eastAsia="ヒラギノ角ゴ Pro W3" w:hAnsi="Times New Roman" w:cs="Times New Roman"/>
                <w:color w:val="000000"/>
                <w:lang w:val="ru-RU"/>
              </w:rPr>
            </w:pPr>
          </w:p>
        </w:tc>
      </w:tr>
      <w:tr w:rsidR="00426660" w:rsidRPr="007C7723"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ind w:left="265" w:right="276"/>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Количество часов на </w:t>
            </w:r>
            <w:r w:rsidRPr="007C7723">
              <w:rPr>
                <w:rFonts w:ascii="Times New Roman" w:eastAsia="ヒラギノ角ゴ Pro W3" w:hAnsi="Times New Roman" w:cs="Times New Roman"/>
                <w:b/>
                <w:color w:val="000000"/>
                <w:lang w:val="ru-RU"/>
              </w:rPr>
              <w:t>аудиторные</w:t>
            </w:r>
            <w:r w:rsidRPr="007C7723">
              <w:rPr>
                <w:rFonts w:ascii="Times New Roman" w:eastAsia="ヒラギノ角ゴ Pro W3" w:hAnsi="Times New Roman" w:cs="Times New Roman"/>
                <w:color w:val="000000"/>
                <w:lang w:val="ru-RU"/>
              </w:rPr>
              <w:t xml:space="preserve"> занятия</w:t>
            </w:r>
          </w:p>
        </w:tc>
        <w:tc>
          <w:tcPr>
            <w:tcW w:w="3835" w:type="dxa"/>
            <w:gridSpan w:val="3"/>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592 </w:t>
            </w:r>
          </w:p>
        </w:tc>
        <w:tc>
          <w:tcPr>
            <w:tcW w:w="1821"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99 </w:t>
            </w:r>
          </w:p>
        </w:tc>
        <w:tc>
          <w:tcPr>
            <w:tcW w:w="20" w:type="dxa"/>
            <w:gridSpan w:val="2"/>
            <w:tcBorders>
              <w:left w:val="single" w:sz="4" w:space="0" w:color="000000"/>
            </w:tcBorders>
            <w:shd w:val="clear" w:color="auto" w:fill="auto"/>
          </w:tcPr>
          <w:p w:rsidR="00426660" w:rsidRPr="007C7723" w:rsidRDefault="00426660" w:rsidP="007C7723">
            <w:pPr>
              <w:snapToGrid w:val="0"/>
              <w:rPr>
                <w:rFonts w:ascii="Times New Roman" w:eastAsia="ヒラギノ角ゴ Pro W3" w:hAnsi="Times New Roman" w:cs="Times New Roman"/>
                <w:color w:val="000000"/>
                <w:lang w:val="ru-RU"/>
              </w:rPr>
            </w:pPr>
          </w:p>
        </w:tc>
      </w:tr>
      <w:tr w:rsidR="00426660" w:rsidRPr="007C7723"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ind w:left="265" w:right="276"/>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Общее количество часов на аудиторные занятия</w:t>
            </w:r>
          </w:p>
        </w:tc>
        <w:tc>
          <w:tcPr>
            <w:tcW w:w="5670" w:type="dxa"/>
            <w:gridSpan w:val="5"/>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691 </w:t>
            </w:r>
          </w:p>
        </w:tc>
        <w:tc>
          <w:tcPr>
            <w:tcW w:w="25" w:type="dxa"/>
            <w:gridSpan w:val="2"/>
            <w:tcBorders>
              <w:left w:val="single" w:sz="4" w:space="0" w:color="000000"/>
            </w:tcBorders>
            <w:shd w:val="clear" w:color="auto" w:fill="auto"/>
          </w:tcPr>
          <w:p w:rsidR="00426660" w:rsidRPr="007C7723" w:rsidRDefault="00426660" w:rsidP="007C7723">
            <w:pPr>
              <w:snapToGrid w:val="0"/>
              <w:rPr>
                <w:rFonts w:ascii="Times New Roman" w:eastAsia="ヒラギノ角ゴ Pro W3" w:hAnsi="Times New Roman" w:cs="Times New Roman"/>
                <w:color w:val="000000"/>
                <w:lang w:val="ru-RU"/>
              </w:rPr>
            </w:pPr>
          </w:p>
        </w:tc>
      </w:tr>
      <w:tr w:rsidR="00426660" w:rsidRPr="007C7723"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ind w:left="265" w:right="276"/>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Общее количество часов на </w:t>
            </w:r>
            <w:r w:rsidRPr="007C7723">
              <w:rPr>
                <w:rFonts w:ascii="Times New Roman" w:eastAsia="ヒラギノ角ゴ Pro W3" w:hAnsi="Times New Roman" w:cs="Times New Roman"/>
                <w:b/>
                <w:color w:val="000000"/>
                <w:lang w:val="ru-RU"/>
              </w:rPr>
              <w:t>внеаудиторные</w:t>
            </w:r>
            <w:r w:rsidRPr="007C7723">
              <w:rPr>
                <w:rFonts w:ascii="Times New Roman" w:eastAsia="ヒラギノ角ゴ Pro W3" w:hAnsi="Times New Roman" w:cs="Times New Roman"/>
                <w:color w:val="000000"/>
                <w:lang w:val="ru-RU"/>
              </w:rPr>
              <w:t xml:space="preserve"> (самостоятельные) занятия</w:t>
            </w:r>
          </w:p>
        </w:tc>
        <w:tc>
          <w:tcPr>
            <w:tcW w:w="3835" w:type="dxa"/>
            <w:gridSpan w:val="3"/>
            <w:tcBorders>
              <w:top w:val="single" w:sz="4" w:space="0" w:color="000000"/>
              <w:left w:val="single" w:sz="4" w:space="0" w:color="000000"/>
              <w:bottom w:val="single" w:sz="4" w:space="0" w:color="000000"/>
            </w:tcBorders>
            <w:shd w:val="clear" w:color="auto" w:fill="auto"/>
          </w:tcPr>
          <w:p w:rsidR="00426660" w:rsidRPr="007C7723" w:rsidRDefault="00426660" w:rsidP="007C7723">
            <w:pPr>
              <w:snapToGrid w:val="0"/>
              <w:jc w:val="center"/>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1185 </w:t>
            </w:r>
          </w:p>
        </w:tc>
        <w:tc>
          <w:tcPr>
            <w:tcW w:w="1835" w:type="dxa"/>
            <w:gridSpan w:val="2"/>
            <w:tcBorders>
              <w:top w:val="single" w:sz="4" w:space="0" w:color="000000"/>
              <w:left w:val="single" w:sz="4" w:space="0" w:color="000000"/>
              <w:bottom w:val="single" w:sz="4" w:space="0" w:color="000000"/>
            </w:tcBorders>
            <w:shd w:val="clear" w:color="auto" w:fill="auto"/>
          </w:tcPr>
          <w:p w:rsidR="00426660" w:rsidRPr="007C7723" w:rsidRDefault="00426660" w:rsidP="007C7723">
            <w:pPr>
              <w:pStyle w:val="af"/>
              <w:numPr>
                <w:ilvl w:val="0"/>
                <w:numId w:val="23"/>
              </w:numPr>
              <w:snapToGrid w:val="0"/>
              <w:jc w:val="center"/>
              <w:rPr>
                <w:rFonts w:ascii="Times New Roman" w:eastAsia="ヒラギノ角ゴ Pro W3" w:hAnsi="Times New Roman" w:cs="Times New Roman"/>
                <w:color w:val="000000"/>
                <w:szCs w:val="24"/>
                <w:lang w:val="ru-RU"/>
              </w:rPr>
            </w:pPr>
          </w:p>
        </w:tc>
        <w:tc>
          <w:tcPr>
            <w:tcW w:w="25" w:type="dxa"/>
            <w:gridSpan w:val="2"/>
            <w:tcBorders>
              <w:left w:val="single" w:sz="4" w:space="0" w:color="000000"/>
            </w:tcBorders>
            <w:shd w:val="clear" w:color="auto" w:fill="auto"/>
          </w:tcPr>
          <w:p w:rsidR="00426660" w:rsidRPr="007C7723" w:rsidRDefault="00426660" w:rsidP="007C7723">
            <w:pPr>
              <w:snapToGrid w:val="0"/>
              <w:rPr>
                <w:rFonts w:ascii="Times New Roman" w:eastAsia="ヒラギノ角ゴ Pro W3" w:hAnsi="Times New Roman" w:cs="Times New Roman"/>
                <w:color w:val="000000"/>
                <w:lang w:val="ru-RU"/>
              </w:rPr>
            </w:pPr>
          </w:p>
        </w:tc>
      </w:tr>
    </w:tbl>
    <w:p w:rsidR="00426660" w:rsidRPr="007C7723" w:rsidRDefault="00426660" w:rsidP="007C7723">
      <w:pPr>
        <w:ind w:left="2880" w:firstLine="720"/>
        <w:jc w:val="both"/>
        <w:rPr>
          <w:rFonts w:ascii="Times New Roman" w:hAnsi="Times New Roman" w:cs="Times New Roman"/>
        </w:rPr>
      </w:pPr>
    </w:p>
    <w:p w:rsidR="00DE15DC" w:rsidRPr="007C7723" w:rsidRDefault="00E47883" w:rsidP="007C7723">
      <w:pPr>
        <w:pStyle w:val="Body1"/>
        <w:jc w:val="center"/>
        <w:rPr>
          <w:rFonts w:ascii="Times New Roman" w:hAnsi="Times New Roman" w:cs="Times New Roman"/>
          <w:b/>
          <w:lang w:val="ru-RU"/>
        </w:rPr>
      </w:pPr>
      <w:r w:rsidRPr="007C7723">
        <w:rPr>
          <w:rFonts w:ascii="Times New Roman" w:hAnsi="Times New Roman" w:cs="Times New Roman"/>
          <w:b/>
          <w:lang w:val="ru-RU"/>
        </w:rPr>
        <w:t>4. </w:t>
      </w:r>
      <w:r w:rsidR="00426660" w:rsidRPr="007C7723">
        <w:rPr>
          <w:rFonts w:ascii="Times New Roman" w:hAnsi="Times New Roman" w:cs="Times New Roman"/>
          <w:b/>
          <w:lang w:val="ru-RU"/>
        </w:rPr>
        <w:t>Форма провед</w:t>
      </w:r>
      <w:r w:rsidR="00DE15DC" w:rsidRPr="007C7723">
        <w:rPr>
          <w:rFonts w:ascii="Times New Roman" w:hAnsi="Times New Roman" w:cs="Times New Roman"/>
          <w:b/>
          <w:lang w:val="ru-RU"/>
        </w:rPr>
        <w:t>ения учебных аудиторных занятий</w:t>
      </w:r>
    </w:p>
    <w:p w:rsidR="00426660" w:rsidRPr="007C7723" w:rsidRDefault="00DE15DC" w:rsidP="007C7723">
      <w:pPr>
        <w:pStyle w:val="Body1"/>
        <w:ind w:firstLine="709"/>
        <w:jc w:val="both"/>
        <w:rPr>
          <w:rFonts w:ascii="Times New Roman" w:hAnsi="Times New Roman" w:cs="Times New Roman"/>
          <w:lang w:val="ru-RU"/>
        </w:rPr>
      </w:pPr>
      <w:r w:rsidRPr="007C7723">
        <w:rPr>
          <w:rFonts w:ascii="Times New Roman" w:hAnsi="Times New Roman" w:cs="Times New Roman"/>
          <w:lang w:val="ru-RU"/>
        </w:rPr>
        <w:t>Форма проведения учебных аудиторных занятий</w:t>
      </w:r>
      <w:r w:rsidR="00426660" w:rsidRPr="007C7723">
        <w:rPr>
          <w:rFonts w:ascii="Times New Roman" w:hAnsi="Times New Roman" w:cs="Times New Roman"/>
          <w:lang w:val="ru-RU"/>
        </w:rPr>
        <w:t xml:space="preserve"> индивидуальн</w:t>
      </w:r>
      <w:r w:rsidR="00E47883" w:rsidRPr="007C7723">
        <w:rPr>
          <w:rFonts w:ascii="Times New Roman" w:hAnsi="Times New Roman" w:cs="Times New Roman"/>
          <w:lang w:val="ru-RU"/>
        </w:rPr>
        <w:t>ая, продолжительность урока - 40</w:t>
      </w:r>
      <w:r w:rsidR="00426660" w:rsidRPr="007C7723">
        <w:rPr>
          <w:rFonts w:ascii="Times New Roman" w:hAnsi="Times New Roman" w:cs="Times New Roman"/>
          <w:lang w:val="ru-RU"/>
        </w:rPr>
        <w:t xml:space="preserve"> минут.</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Индивидуальная форма занятий позволяет преподавателю построить содержание программы в соответствии с особенностями развития каждого ученика. </w:t>
      </w:r>
    </w:p>
    <w:p w:rsidR="007C7723" w:rsidRDefault="007C7723" w:rsidP="007C7723">
      <w:pPr>
        <w:pStyle w:val="Body1"/>
        <w:jc w:val="center"/>
        <w:rPr>
          <w:rFonts w:ascii="Times New Roman" w:eastAsia="Helvetica" w:hAnsi="Times New Roman" w:cs="Times New Roman"/>
          <w:b/>
          <w:lang w:val="ru-RU"/>
        </w:rPr>
      </w:pPr>
    </w:p>
    <w:p w:rsidR="00270468" w:rsidRPr="007C7723" w:rsidRDefault="00E47883" w:rsidP="007C7723">
      <w:pPr>
        <w:pStyle w:val="Body1"/>
        <w:jc w:val="center"/>
        <w:rPr>
          <w:rFonts w:ascii="Times New Roman" w:eastAsia="Helvetica" w:hAnsi="Times New Roman" w:cs="Times New Roman"/>
          <w:b/>
          <w:lang w:val="ru-RU"/>
        </w:rPr>
      </w:pPr>
      <w:r w:rsidRPr="007C7723">
        <w:rPr>
          <w:rFonts w:ascii="Times New Roman" w:eastAsia="Helvetica" w:hAnsi="Times New Roman" w:cs="Times New Roman"/>
          <w:b/>
          <w:lang w:val="ru-RU"/>
        </w:rPr>
        <w:t>5. </w:t>
      </w:r>
      <w:r w:rsidR="00426660" w:rsidRPr="007C7723">
        <w:rPr>
          <w:rFonts w:ascii="Times New Roman" w:eastAsia="Helvetica" w:hAnsi="Times New Roman" w:cs="Times New Roman"/>
          <w:b/>
          <w:lang w:val="ru-RU"/>
        </w:rPr>
        <w:t>Цели и задачи учебного предмета</w:t>
      </w:r>
    </w:p>
    <w:p w:rsidR="00426660" w:rsidRPr="007C7723" w:rsidRDefault="00426660" w:rsidP="007C7723">
      <w:pPr>
        <w:pStyle w:val="Body1"/>
        <w:jc w:val="center"/>
        <w:rPr>
          <w:rFonts w:ascii="Times New Roman" w:eastAsia="Helvetica" w:hAnsi="Times New Roman" w:cs="Times New Roman"/>
          <w:b/>
          <w:lang w:val="ru-RU"/>
        </w:rPr>
      </w:pPr>
      <w:r w:rsidRPr="007C7723">
        <w:rPr>
          <w:rFonts w:ascii="Times New Roman" w:eastAsia="Helvetica" w:hAnsi="Times New Roman" w:cs="Times New Roman"/>
          <w:b/>
          <w:lang w:val="ru-RU"/>
        </w:rPr>
        <w:t>«Специальность и чтение с листа»</w:t>
      </w:r>
    </w:p>
    <w:p w:rsidR="00426660" w:rsidRPr="007C7723" w:rsidRDefault="00426660" w:rsidP="007C7723">
      <w:pPr>
        <w:pStyle w:val="Body1"/>
        <w:ind w:firstLine="709"/>
        <w:rPr>
          <w:rFonts w:ascii="Times New Roman" w:eastAsia="Helvetica" w:hAnsi="Times New Roman" w:cs="Times New Roman"/>
          <w:color w:val="00000A"/>
          <w:lang w:val="ru-RU"/>
        </w:rPr>
      </w:pPr>
      <w:r w:rsidRPr="007C7723">
        <w:rPr>
          <w:rFonts w:ascii="Times New Roman" w:eastAsia="Helvetica" w:hAnsi="Times New Roman" w:cs="Times New Roman"/>
          <w:b/>
          <w:color w:val="00000A"/>
          <w:lang w:val="ru-RU"/>
        </w:rPr>
        <w:t>Цели</w:t>
      </w:r>
      <w:r w:rsidRPr="007C7723">
        <w:rPr>
          <w:rFonts w:ascii="Times New Roman" w:eastAsia="Helvetica" w:hAnsi="Times New Roman" w:cs="Times New Roman"/>
          <w:color w:val="00000A"/>
          <w:lang w:val="ru-RU"/>
        </w:rPr>
        <w:t>:</w:t>
      </w:r>
    </w:p>
    <w:p w:rsidR="00426660" w:rsidRPr="007C7723" w:rsidRDefault="00DE15DC" w:rsidP="007C7723">
      <w:pPr>
        <w:pStyle w:val="15"/>
        <w:widowControl/>
        <w:tabs>
          <w:tab w:val="left" w:pos="993"/>
        </w:tabs>
        <w:ind w:firstLine="709"/>
        <w:jc w:val="both"/>
        <w:rPr>
          <w:rFonts w:ascii="Times New Roman" w:hAnsi="Times New Roman" w:cs="Times New Roman"/>
          <w:color w:val="00000A"/>
        </w:rPr>
      </w:pPr>
      <w:r w:rsidRPr="007C7723">
        <w:rPr>
          <w:rFonts w:ascii="Times New Roman" w:hAnsi="Times New Roman" w:cs="Times New Roman"/>
          <w:color w:val="00000A"/>
        </w:rPr>
        <w:t xml:space="preserve">- </w:t>
      </w:r>
      <w:r w:rsidR="00426660" w:rsidRPr="007C7723">
        <w:rPr>
          <w:rFonts w:ascii="Times New Roman" w:hAnsi="Times New Roman" w:cs="Times New Roman"/>
          <w:color w:val="00000A"/>
        </w:rPr>
        <w:t xml:space="preserve">обеспечение развития музыкально-творческих способностей </w:t>
      </w:r>
      <w:proofErr w:type="gramStart"/>
      <w:r w:rsidRPr="007C7723">
        <w:rPr>
          <w:rFonts w:ascii="Times New Roman" w:hAnsi="Times New Roman" w:cs="Times New Roman"/>
          <w:color w:val="00000A"/>
        </w:rPr>
        <w:t>учащегося</w:t>
      </w:r>
      <w:proofErr w:type="gramEnd"/>
      <w:r w:rsidR="00426660" w:rsidRPr="007C7723">
        <w:rPr>
          <w:rFonts w:ascii="Times New Roman" w:hAnsi="Times New Roman" w:cs="Times New Roman"/>
          <w:color w:val="00000A"/>
        </w:rPr>
        <w:t xml:space="preserve"> на основе приобретенных им знаний, умений и навыков в области фортепианного исполнительства;</w:t>
      </w:r>
    </w:p>
    <w:p w:rsidR="00426660" w:rsidRPr="007C7723" w:rsidRDefault="00DE15DC" w:rsidP="007C7723">
      <w:pPr>
        <w:pStyle w:val="15"/>
        <w:widowControl/>
        <w:tabs>
          <w:tab w:val="left" w:pos="993"/>
        </w:tabs>
        <w:ind w:firstLine="709"/>
        <w:jc w:val="both"/>
        <w:rPr>
          <w:rFonts w:ascii="Times New Roman" w:hAnsi="Times New Roman" w:cs="Times New Roman"/>
          <w:color w:val="00000A"/>
        </w:rPr>
      </w:pPr>
      <w:r w:rsidRPr="007C7723">
        <w:rPr>
          <w:rFonts w:ascii="Times New Roman" w:hAnsi="Times New Roman" w:cs="Times New Roman"/>
          <w:color w:val="00000A"/>
        </w:rPr>
        <w:lastRenderedPageBreak/>
        <w:t xml:space="preserve">- </w:t>
      </w:r>
      <w:r w:rsidR="00426660" w:rsidRPr="007C7723">
        <w:rPr>
          <w:rFonts w:ascii="Times New Roman" w:hAnsi="Times New Roman" w:cs="Times New Roman"/>
          <w:color w:val="00000A"/>
        </w:rPr>
        <w:t>выявление одаренных детей в области музыкального исполнител</w:t>
      </w:r>
      <w:r w:rsidR="00C80F54" w:rsidRPr="007C7723">
        <w:rPr>
          <w:rFonts w:ascii="Times New Roman" w:hAnsi="Times New Roman" w:cs="Times New Roman"/>
          <w:color w:val="00000A"/>
        </w:rPr>
        <w:t>ьства на фортепиано и подготовка</w:t>
      </w:r>
      <w:r w:rsidR="00426660" w:rsidRPr="007C7723">
        <w:rPr>
          <w:rFonts w:ascii="Times New Roman" w:hAnsi="Times New Roman" w:cs="Times New Roman"/>
          <w:color w:val="00000A"/>
        </w:rPr>
        <w:t xml:space="preserve"> их к дальнейшему поступлению в образовательные учреждения, реализующие образовательные программы среднего профессионального образования.</w:t>
      </w:r>
    </w:p>
    <w:p w:rsidR="00426660" w:rsidRPr="007C7723" w:rsidRDefault="00426660" w:rsidP="007C7723">
      <w:pPr>
        <w:ind w:firstLine="720"/>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Задачи:</w:t>
      </w:r>
    </w:p>
    <w:p w:rsidR="00426660" w:rsidRPr="007C7723" w:rsidRDefault="00DE15DC" w:rsidP="007C7723">
      <w:pPr>
        <w:pStyle w:val="16"/>
        <w:tabs>
          <w:tab w:val="left" w:pos="993"/>
        </w:tabs>
        <w:ind w:left="0"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 </w:t>
      </w:r>
      <w:r w:rsidR="00426660" w:rsidRPr="007C7723">
        <w:rPr>
          <w:rFonts w:ascii="Times New Roman" w:eastAsia="ヒラギノ角ゴ Pro W3" w:hAnsi="Times New Roman" w:cs="Times New Roman"/>
          <w:color w:val="000000"/>
          <w:lang w:val="ru-RU"/>
        </w:rPr>
        <w:t>развитие интереса к классической музыке и музыкальному творчеству;</w:t>
      </w:r>
    </w:p>
    <w:p w:rsidR="00426660" w:rsidRPr="007C7723" w:rsidRDefault="00DE15DC" w:rsidP="007C7723">
      <w:pPr>
        <w:pStyle w:val="16"/>
        <w:tabs>
          <w:tab w:val="left" w:pos="993"/>
        </w:tabs>
        <w:ind w:left="0"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w:t>
      </w:r>
      <w:r w:rsidR="00426660" w:rsidRPr="007C7723">
        <w:rPr>
          <w:rFonts w:ascii="Times New Roman" w:eastAsia="ヒラギノ角ゴ Pro W3" w:hAnsi="Times New Roman" w:cs="Times New Roman"/>
          <w:color w:val="000000"/>
          <w:lang w:val="ru-RU"/>
        </w:rPr>
        <w:t>развитие музыкальных способностей: слуха, ритма, памяти, музыкальности и артистизма;</w:t>
      </w:r>
    </w:p>
    <w:p w:rsidR="00426660" w:rsidRPr="007C7723" w:rsidRDefault="00DE15DC" w:rsidP="007C7723">
      <w:pPr>
        <w:pStyle w:val="16"/>
        <w:tabs>
          <w:tab w:val="left" w:pos="993"/>
        </w:tabs>
        <w:ind w:left="0"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w:t>
      </w:r>
      <w:r w:rsidR="00426660" w:rsidRPr="007C7723">
        <w:rPr>
          <w:rFonts w:ascii="Times New Roman" w:eastAsia="ヒラギノ角ゴ Pro W3" w:hAnsi="Times New Roman" w:cs="Times New Roman"/>
          <w:color w:val="000000"/>
          <w:lang w:val="ru-RU"/>
        </w:rPr>
        <w:t>освоение учащимися музыкальной грамоты, необходимой для владения инструментом в пределах программы</w:t>
      </w:r>
      <w:r w:rsidR="00B73886" w:rsidRPr="007C7723">
        <w:rPr>
          <w:rFonts w:ascii="Times New Roman" w:eastAsia="ヒラギノ角ゴ Pro W3" w:hAnsi="Times New Roman" w:cs="Times New Roman"/>
          <w:color w:val="000000"/>
          <w:lang w:val="ru-RU"/>
        </w:rPr>
        <w:t xml:space="preserve"> учебного предмета</w:t>
      </w:r>
      <w:r w:rsidR="00426660" w:rsidRPr="007C7723">
        <w:rPr>
          <w:rFonts w:ascii="Times New Roman" w:eastAsia="ヒラギノ角ゴ Pro W3" w:hAnsi="Times New Roman" w:cs="Times New Roman"/>
          <w:color w:val="000000"/>
          <w:lang w:val="ru-RU"/>
        </w:rPr>
        <w:t>;</w:t>
      </w:r>
    </w:p>
    <w:p w:rsidR="00426660" w:rsidRPr="007C7723" w:rsidRDefault="00DE15DC" w:rsidP="007C7723">
      <w:pPr>
        <w:pStyle w:val="16"/>
        <w:tabs>
          <w:tab w:val="left" w:pos="993"/>
        </w:tabs>
        <w:ind w:left="0"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w:t>
      </w:r>
      <w:r w:rsidR="00426660" w:rsidRPr="007C7723">
        <w:rPr>
          <w:rFonts w:ascii="Times New Roman" w:eastAsia="ヒラギノ角ゴ Pro W3" w:hAnsi="Times New Roman" w:cs="Times New Roman"/>
          <w:color w:val="000000"/>
          <w:lang w:val="ru-RU"/>
        </w:rPr>
        <w:t xml:space="preserve">овладение учащимися основными исполнительскими навыками игры на фортепиано, позволяющими грамотно исполнять музыкальное </w:t>
      </w:r>
      <w:proofErr w:type="gramStart"/>
      <w:r w:rsidR="00426660" w:rsidRPr="007C7723">
        <w:rPr>
          <w:rFonts w:ascii="Times New Roman" w:eastAsia="ヒラギノ角ゴ Pro W3" w:hAnsi="Times New Roman" w:cs="Times New Roman"/>
          <w:color w:val="000000"/>
          <w:lang w:val="ru-RU"/>
        </w:rPr>
        <w:t>произведение</w:t>
      </w:r>
      <w:proofErr w:type="gramEnd"/>
      <w:r w:rsidR="00426660" w:rsidRPr="007C7723">
        <w:rPr>
          <w:rFonts w:ascii="Times New Roman" w:eastAsia="ヒラギノ角ゴ Pro W3" w:hAnsi="Times New Roman" w:cs="Times New Roman"/>
          <w:color w:val="000000"/>
          <w:lang w:val="ru-RU"/>
        </w:rPr>
        <w:t xml:space="preserve"> как соло, так и в ансамбле, а также исполнять нетрудный аккомпанемент;</w:t>
      </w:r>
    </w:p>
    <w:p w:rsidR="00426660" w:rsidRPr="007C7723" w:rsidRDefault="00DE15DC" w:rsidP="007C7723">
      <w:pPr>
        <w:pStyle w:val="16"/>
        <w:tabs>
          <w:tab w:val="left" w:pos="993"/>
        </w:tabs>
        <w:ind w:left="0"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w:t>
      </w:r>
      <w:r w:rsidR="00426660" w:rsidRPr="007C7723">
        <w:rPr>
          <w:rFonts w:ascii="Times New Roman" w:eastAsia="ヒラギノ角ゴ Pro W3" w:hAnsi="Times New Roman" w:cs="Times New Roman"/>
          <w:color w:val="000000"/>
          <w:lang w:val="ru-RU"/>
        </w:rPr>
        <w:t>обучение навыкам самостоятельной работы с музыкальным материалом и чтению нот с листа;</w:t>
      </w:r>
    </w:p>
    <w:p w:rsidR="00426660" w:rsidRPr="007C7723" w:rsidRDefault="00DE15DC" w:rsidP="007C7723">
      <w:pPr>
        <w:pStyle w:val="16"/>
        <w:tabs>
          <w:tab w:val="left" w:pos="993"/>
        </w:tabs>
        <w:ind w:left="0"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 приобретение учащимися </w:t>
      </w:r>
      <w:r w:rsidR="00426660" w:rsidRPr="007C7723">
        <w:rPr>
          <w:rFonts w:ascii="Times New Roman" w:eastAsia="ヒラギノ角ゴ Pro W3" w:hAnsi="Times New Roman" w:cs="Times New Roman"/>
          <w:color w:val="000000"/>
          <w:lang w:val="ru-RU"/>
        </w:rPr>
        <w:t>опыта творческой деятельности и публичных выступлений;</w:t>
      </w:r>
    </w:p>
    <w:p w:rsidR="00426660" w:rsidRPr="007C7723" w:rsidRDefault="00DE15DC" w:rsidP="007C7723">
      <w:pPr>
        <w:pStyle w:val="16"/>
        <w:tabs>
          <w:tab w:val="left" w:pos="993"/>
        </w:tabs>
        <w:ind w:left="0"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 </w:t>
      </w:r>
      <w:r w:rsidR="00426660" w:rsidRPr="007C7723">
        <w:rPr>
          <w:rFonts w:ascii="Times New Roman" w:eastAsia="ヒラギノ角ゴ Pro W3" w:hAnsi="Times New Roman" w:cs="Times New Roman"/>
          <w:color w:val="000000"/>
          <w:lang w:val="ru-RU"/>
        </w:rPr>
        <w:t>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w:t>
      </w:r>
    </w:p>
    <w:p w:rsidR="007C7723" w:rsidRDefault="007C7723" w:rsidP="007C7723">
      <w:pPr>
        <w:pStyle w:val="Body1"/>
        <w:jc w:val="center"/>
        <w:rPr>
          <w:rFonts w:ascii="Times New Roman" w:hAnsi="Times New Roman" w:cs="Times New Roman"/>
          <w:b/>
          <w:lang w:val="ru-RU"/>
        </w:rPr>
      </w:pPr>
    </w:p>
    <w:p w:rsidR="00270468" w:rsidRPr="007C7723" w:rsidRDefault="00E47883" w:rsidP="007C7723">
      <w:pPr>
        <w:pStyle w:val="Body1"/>
        <w:jc w:val="center"/>
        <w:rPr>
          <w:rFonts w:ascii="Times New Roman" w:hAnsi="Times New Roman" w:cs="Times New Roman"/>
          <w:b/>
          <w:lang w:val="ru-RU"/>
        </w:rPr>
      </w:pPr>
      <w:r w:rsidRPr="007C7723">
        <w:rPr>
          <w:rFonts w:ascii="Times New Roman" w:hAnsi="Times New Roman" w:cs="Times New Roman"/>
          <w:b/>
          <w:lang w:val="ru-RU"/>
        </w:rPr>
        <w:t>6. </w:t>
      </w:r>
      <w:r w:rsidR="00426660" w:rsidRPr="007C7723">
        <w:rPr>
          <w:rFonts w:ascii="Times New Roman" w:hAnsi="Times New Roman" w:cs="Times New Roman"/>
          <w:b/>
          <w:lang w:val="ru-RU"/>
        </w:rPr>
        <w:t>Обоснова</w:t>
      </w:r>
      <w:r w:rsidR="00270468" w:rsidRPr="007C7723">
        <w:rPr>
          <w:rFonts w:ascii="Times New Roman" w:hAnsi="Times New Roman" w:cs="Times New Roman"/>
          <w:b/>
          <w:lang w:val="ru-RU"/>
        </w:rPr>
        <w:t xml:space="preserve">ние структуры </w:t>
      </w:r>
      <w:proofErr w:type="gramStart"/>
      <w:r w:rsidR="00270468" w:rsidRPr="007C7723">
        <w:rPr>
          <w:rFonts w:ascii="Times New Roman" w:hAnsi="Times New Roman" w:cs="Times New Roman"/>
          <w:b/>
          <w:lang w:val="ru-RU"/>
        </w:rPr>
        <w:t>учебного</w:t>
      </w:r>
      <w:proofErr w:type="gramEnd"/>
      <w:r w:rsidR="00270468" w:rsidRPr="007C7723">
        <w:rPr>
          <w:rFonts w:ascii="Times New Roman" w:hAnsi="Times New Roman" w:cs="Times New Roman"/>
          <w:b/>
          <w:lang w:val="ru-RU"/>
        </w:rPr>
        <w:t xml:space="preserve"> предмет</w:t>
      </w:r>
    </w:p>
    <w:p w:rsidR="00426660" w:rsidRPr="007C7723" w:rsidRDefault="00426660" w:rsidP="007C7723">
      <w:pPr>
        <w:pStyle w:val="Body1"/>
        <w:jc w:val="center"/>
        <w:rPr>
          <w:rFonts w:ascii="Times New Roman" w:hAnsi="Times New Roman" w:cs="Times New Roman"/>
          <w:b/>
          <w:lang w:val="ru-RU"/>
        </w:rPr>
      </w:pPr>
      <w:r w:rsidRPr="007C7723">
        <w:rPr>
          <w:rFonts w:ascii="Times New Roman" w:hAnsi="Times New Roman" w:cs="Times New Roman"/>
          <w:b/>
          <w:lang w:val="ru-RU"/>
        </w:rPr>
        <w:t>«Специальность и чтение с листа»</w:t>
      </w:r>
    </w:p>
    <w:p w:rsidR="00426660" w:rsidRPr="007C7723" w:rsidRDefault="00426660" w:rsidP="007C7723">
      <w:pPr>
        <w:pStyle w:val="Body1"/>
        <w:ind w:firstLine="567"/>
        <w:jc w:val="both"/>
        <w:rPr>
          <w:rFonts w:ascii="Times New Roman" w:eastAsia="Helvetica" w:hAnsi="Times New Roman" w:cs="Times New Roman"/>
          <w:lang w:val="ru-RU"/>
        </w:rPr>
      </w:pPr>
      <w:r w:rsidRPr="007C7723">
        <w:rPr>
          <w:rFonts w:ascii="Times New Roman" w:eastAsia="Helvetica" w:hAnsi="Times New Roman" w:cs="Times New Roman"/>
          <w:lang w:val="ru-RU"/>
        </w:rPr>
        <w:t xml:space="preserve">Обоснованием структуры программы являются </w:t>
      </w:r>
      <w:r w:rsidR="00DE15DC" w:rsidRPr="007C7723">
        <w:rPr>
          <w:rFonts w:ascii="Times New Roman" w:eastAsia="Helvetica" w:hAnsi="Times New Roman" w:cs="Times New Roman"/>
          <w:lang w:val="ru-RU"/>
        </w:rPr>
        <w:t>Федеральные государственные требования (далее ФГТ)</w:t>
      </w:r>
      <w:r w:rsidRPr="007C7723">
        <w:rPr>
          <w:rFonts w:ascii="Times New Roman" w:eastAsia="Helvetica" w:hAnsi="Times New Roman" w:cs="Times New Roman"/>
          <w:lang w:val="ru-RU"/>
        </w:rPr>
        <w:t xml:space="preserve">, отражающие все аспекты работы преподавателя с учеником. </w:t>
      </w:r>
    </w:p>
    <w:p w:rsidR="00426660" w:rsidRPr="007C7723" w:rsidRDefault="00DE15DC" w:rsidP="007C7723">
      <w:pPr>
        <w:pStyle w:val="Body1"/>
        <w:tabs>
          <w:tab w:val="left" w:pos="851"/>
        </w:tabs>
        <w:ind w:firstLine="567"/>
        <w:rPr>
          <w:rFonts w:ascii="Times New Roman" w:eastAsia="Helvetica" w:hAnsi="Times New Roman" w:cs="Times New Roman"/>
          <w:lang w:val="ru-RU"/>
        </w:rPr>
      </w:pPr>
      <w:r w:rsidRPr="007C7723">
        <w:rPr>
          <w:rFonts w:ascii="Times New Roman" w:eastAsia="Helvetica" w:hAnsi="Times New Roman" w:cs="Times New Roman"/>
          <w:lang w:val="ru-RU"/>
        </w:rPr>
        <w:t xml:space="preserve">Программа содержит </w:t>
      </w:r>
      <w:r w:rsidR="00426660" w:rsidRPr="007C7723">
        <w:rPr>
          <w:rFonts w:ascii="Times New Roman" w:eastAsia="Helvetica" w:hAnsi="Times New Roman" w:cs="Times New Roman"/>
          <w:lang w:val="ru-RU"/>
        </w:rPr>
        <w:t>следующие разделы:</w:t>
      </w:r>
    </w:p>
    <w:p w:rsidR="00426660" w:rsidRPr="007C7723" w:rsidRDefault="00DE15DC"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 xml:space="preserve">сведения о затратах учебного времени, предусмотренного на </w:t>
      </w:r>
      <w:proofErr w:type="spellStart"/>
      <w:r w:rsidR="00426660" w:rsidRPr="007C7723">
        <w:rPr>
          <w:rFonts w:ascii="Times New Roman" w:eastAsia="Geeza Pro" w:hAnsi="Times New Roman" w:cs="Times New Roman"/>
          <w:color w:val="000000"/>
          <w:lang w:val="ru-RU"/>
        </w:rPr>
        <w:t>освоениеучебного</w:t>
      </w:r>
      <w:proofErr w:type="spellEnd"/>
      <w:r w:rsidR="00426660" w:rsidRPr="007C7723">
        <w:rPr>
          <w:rFonts w:ascii="Times New Roman" w:eastAsia="Geeza Pro" w:hAnsi="Times New Roman" w:cs="Times New Roman"/>
          <w:color w:val="000000"/>
          <w:lang w:val="ru-RU"/>
        </w:rPr>
        <w:t xml:space="preserve"> предмета;</w:t>
      </w:r>
    </w:p>
    <w:p w:rsidR="00426660" w:rsidRPr="007C7723" w:rsidRDefault="00DE15DC"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распределение учебного материала по годам обучения;</w:t>
      </w:r>
    </w:p>
    <w:p w:rsidR="00426660" w:rsidRPr="007C7723" w:rsidRDefault="00DE15DC"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описание дидактических единиц учебного предмета;</w:t>
      </w:r>
    </w:p>
    <w:p w:rsidR="00426660" w:rsidRPr="007C7723" w:rsidRDefault="00DE15DC"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т</w:t>
      </w:r>
      <w:r w:rsidRPr="007C7723">
        <w:rPr>
          <w:rFonts w:ascii="Times New Roman" w:eastAsia="Geeza Pro" w:hAnsi="Times New Roman" w:cs="Times New Roman"/>
          <w:color w:val="000000"/>
          <w:lang w:val="ru-RU"/>
        </w:rPr>
        <w:t>ребования к уровню подготовки уча</w:t>
      </w:r>
      <w:r w:rsidR="00426660" w:rsidRPr="007C7723">
        <w:rPr>
          <w:rFonts w:ascii="Times New Roman" w:eastAsia="Geeza Pro" w:hAnsi="Times New Roman" w:cs="Times New Roman"/>
          <w:color w:val="000000"/>
          <w:lang w:val="ru-RU"/>
        </w:rPr>
        <w:t>щихся;</w:t>
      </w:r>
    </w:p>
    <w:p w:rsidR="00426660" w:rsidRPr="007C7723" w:rsidRDefault="00DE15DC"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формы и методы контроля, система оценок;</w:t>
      </w:r>
    </w:p>
    <w:p w:rsidR="00426660" w:rsidRPr="007C7723" w:rsidRDefault="00DE15DC"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методическое обеспечение учебного процесса.</w:t>
      </w:r>
    </w:p>
    <w:p w:rsidR="00426660" w:rsidRPr="007C7723" w:rsidRDefault="00426660" w:rsidP="007C7723">
      <w:pPr>
        <w:tabs>
          <w:tab w:val="left" w:pos="851"/>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 соответствии с данными направлениями стро</w:t>
      </w:r>
      <w:r w:rsidR="00C80F54" w:rsidRPr="007C7723">
        <w:rPr>
          <w:rFonts w:ascii="Times New Roman" w:eastAsia="Geeza Pro" w:hAnsi="Times New Roman" w:cs="Times New Roman"/>
          <w:color w:val="000000"/>
          <w:lang w:val="ru-RU"/>
        </w:rPr>
        <w:t>ится основной раздел программы «Содержание учебного предмета».</w:t>
      </w:r>
    </w:p>
    <w:p w:rsidR="007C7723" w:rsidRDefault="007C7723" w:rsidP="007C7723">
      <w:pPr>
        <w:pStyle w:val="16"/>
        <w:ind w:left="0"/>
        <w:jc w:val="center"/>
        <w:rPr>
          <w:rFonts w:ascii="Times New Roman" w:hAnsi="Times New Roman" w:cs="Times New Roman"/>
          <w:b/>
          <w:lang w:val="ru-RU"/>
        </w:rPr>
      </w:pPr>
    </w:p>
    <w:p w:rsidR="00426660" w:rsidRPr="007C7723" w:rsidRDefault="00E47883" w:rsidP="007C7723">
      <w:pPr>
        <w:pStyle w:val="16"/>
        <w:ind w:left="0"/>
        <w:jc w:val="center"/>
        <w:rPr>
          <w:rFonts w:ascii="Times New Roman" w:hAnsi="Times New Roman" w:cs="Times New Roman"/>
          <w:b/>
          <w:lang w:val="ru-RU"/>
        </w:rPr>
      </w:pPr>
      <w:r w:rsidRPr="007C7723">
        <w:rPr>
          <w:rFonts w:ascii="Times New Roman" w:hAnsi="Times New Roman" w:cs="Times New Roman"/>
          <w:b/>
          <w:lang w:val="ru-RU"/>
        </w:rPr>
        <w:t>7. </w:t>
      </w:r>
      <w:r w:rsidR="00426660" w:rsidRPr="007C7723">
        <w:rPr>
          <w:rFonts w:ascii="Times New Roman" w:hAnsi="Times New Roman" w:cs="Times New Roman"/>
          <w:b/>
          <w:lang w:val="ru-RU"/>
        </w:rPr>
        <w:t>Методы обучения</w:t>
      </w:r>
    </w:p>
    <w:p w:rsidR="00426660" w:rsidRPr="007C7723" w:rsidRDefault="00426660" w:rsidP="007C7723">
      <w:pPr>
        <w:pStyle w:val="Body1"/>
        <w:ind w:firstLine="567"/>
        <w:jc w:val="both"/>
        <w:rPr>
          <w:rFonts w:ascii="Times New Roman" w:eastAsia="Geeza Pro" w:hAnsi="Times New Roman" w:cs="Times New Roman"/>
          <w:lang w:val="ru-RU"/>
        </w:rPr>
      </w:pPr>
      <w:r w:rsidRPr="007C7723">
        <w:rPr>
          <w:rFonts w:ascii="Times New Roman" w:eastAsia="Geeza Pro" w:hAnsi="Times New Roman" w:cs="Times New Roman"/>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rsidR="00426660" w:rsidRPr="007C7723" w:rsidRDefault="00426660" w:rsidP="007C7723">
      <w:pPr>
        <w:pStyle w:val="Body1"/>
        <w:ind w:firstLine="567"/>
        <w:jc w:val="both"/>
        <w:rPr>
          <w:rFonts w:ascii="Times New Roman" w:eastAsia="Helvetica" w:hAnsi="Times New Roman" w:cs="Times New Roman"/>
          <w:lang w:val="ru-RU"/>
        </w:rPr>
      </w:pPr>
      <w:r w:rsidRPr="007C7723">
        <w:rPr>
          <w:rFonts w:ascii="Times New Roman" w:eastAsia="Helvetica" w:hAnsi="Times New Roman" w:cs="Times New Roman"/>
          <w:lang w:val="ru-RU"/>
        </w:rPr>
        <w:t>Для достижения поставленной цели и реализации задач предмета используются следующие методы обучения:</w:t>
      </w:r>
    </w:p>
    <w:p w:rsidR="00426660" w:rsidRPr="007C7723" w:rsidRDefault="00DE15DC"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словесный (объяснение, беседа, рассказ);</w:t>
      </w:r>
    </w:p>
    <w:p w:rsidR="00426660" w:rsidRPr="007C7723" w:rsidRDefault="00DE15DC"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наглядно-слуховой (показ, наблюдение, демонстрация пианистических приемов);</w:t>
      </w:r>
    </w:p>
    <w:p w:rsidR="00426660" w:rsidRPr="007C7723" w:rsidRDefault="00DE15DC"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proofErr w:type="gramStart"/>
      <w:r w:rsidR="00426660" w:rsidRPr="007C7723">
        <w:rPr>
          <w:rFonts w:ascii="Times New Roman" w:eastAsia="Geeza Pro" w:hAnsi="Times New Roman" w:cs="Times New Roman"/>
          <w:color w:val="000000"/>
          <w:lang w:val="ru-RU"/>
        </w:rPr>
        <w:t>практический</w:t>
      </w:r>
      <w:proofErr w:type="gramEnd"/>
      <w:r w:rsidR="00426660" w:rsidRPr="007C7723">
        <w:rPr>
          <w:rFonts w:ascii="Times New Roman" w:eastAsia="Geeza Pro" w:hAnsi="Times New Roman" w:cs="Times New Roman"/>
          <w:color w:val="000000"/>
          <w:lang w:val="ru-RU"/>
        </w:rPr>
        <w:t xml:space="preserve"> (работа на инструменте, упражнения);</w:t>
      </w:r>
    </w:p>
    <w:p w:rsidR="00426660" w:rsidRPr="007C7723" w:rsidRDefault="00DE15DC"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w:t>
      </w:r>
      <w:proofErr w:type="gramStart"/>
      <w:r w:rsidR="00426660" w:rsidRPr="007C7723">
        <w:rPr>
          <w:rFonts w:ascii="Times New Roman" w:eastAsia="Geeza Pro" w:hAnsi="Times New Roman" w:cs="Times New Roman"/>
          <w:color w:val="000000"/>
          <w:lang w:val="ru-RU"/>
        </w:rPr>
        <w:t>аналитический</w:t>
      </w:r>
      <w:proofErr w:type="gramEnd"/>
      <w:r w:rsidR="00426660" w:rsidRPr="007C7723">
        <w:rPr>
          <w:rFonts w:ascii="Times New Roman" w:eastAsia="Geeza Pro" w:hAnsi="Times New Roman" w:cs="Times New Roman"/>
          <w:color w:val="000000"/>
          <w:lang w:val="ru-RU"/>
        </w:rPr>
        <w:t xml:space="preserve"> (сравнения и обобщения, развитие логического мышления);</w:t>
      </w:r>
    </w:p>
    <w:p w:rsidR="00426660" w:rsidRPr="007C7723" w:rsidRDefault="00DE15DC"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w:t>
      </w:r>
      <w:r w:rsidR="00426660" w:rsidRPr="007C7723">
        <w:rPr>
          <w:rFonts w:ascii="Times New Roman" w:eastAsia="Geeza Pro" w:hAnsi="Times New Roman" w:cs="Times New Roman"/>
          <w:color w:val="000000"/>
          <w:lang w:val="ru-RU"/>
        </w:rPr>
        <w:t>эмоциональный (подбор ассоциаций, образов, художественные впечатления).</w:t>
      </w:r>
    </w:p>
    <w:p w:rsidR="00426660" w:rsidRPr="007C7723" w:rsidRDefault="00426660" w:rsidP="007C7723">
      <w:pPr>
        <w:pStyle w:val="Body1"/>
        <w:ind w:firstLine="709"/>
        <w:jc w:val="both"/>
        <w:rPr>
          <w:rFonts w:ascii="Times New Roman" w:eastAsia="Helvetica" w:hAnsi="Times New Roman" w:cs="Times New Roman"/>
          <w:color w:val="00000A"/>
          <w:lang w:val="ru-RU"/>
        </w:rPr>
      </w:pPr>
      <w:r w:rsidRPr="007C7723">
        <w:rPr>
          <w:rFonts w:ascii="Times New Roman" w:eastAsia="Helvetica" w:hAnsi="Times New Roman" w:cs="Times New Roman"/>
          <w:color w:val="00000A"/>
          <w:lang w:val="ru-RU"/>
        </w:rPr>
        <w:t xml:space="preserve">Индивидуальный метод обучения </w:t>
      </w:r>
      <w:r w:rsidR="00DE15DC" w:rsidRPr="007C7723">
        <w:rPr>
          <w:rFonts w:ascii="Times New Roman" w:eastAsia="Helvetica" w:hAnsi="Times New Roman" w:cs="Times New Roman"/>
          <w:color w:val="00000A"/>
          <w:lang w:val="ru-RU"/>
        </w:rPr>
        <w:t xml:space="preserve">позволяет найти более точный и </w:t>
      </w:r>
      <w:r w:rsidRPr="007C7723">
        <w:rPr>
          <w:rFonts w:ascii="Times New Roman" w:eastAsia="Helvetica" w:hAnsi="Times New Roman" w:cs="Times New Roman"/>
          <w:color w:val="00000A"/>
          <w:lang w:val="ru-RU"/>
        </w:rPr>
        <w:t>психологически верный подход к каждому ученику и выбрать наиболее подходящий метод обучения.</w:t>
      </w:r>
    </w:p>
    <w:p w:rsidR="00426660" w:rsidRPr="007C7723" w:rsidRDefault="00426660" w:rsidP="007C7723">
      <w:pPr>
        <w:pStyle w:val="Body1"/>
        <w:ind w:firstLine="709"/>
        <w:jc w:val="both"/>
        <w:rPr>
          <w:rFonts w:ascii="Times New Roman" w:hAnsi="Times New Roman" w:cs="Times New Roman"/>
          <w:color w:val="00000A"/>
          <w:lang w:val="ru-RU"/>
        </w:rPr>
      </w:pPr>
      <w:r w:rsidRPr="007C7723">
        <w:rPr>
          <w:rFonts w:ascii="Times New Roman" w:hAnsi="Times New Roman" w:cs="Times New Roman"/>
          <w:color w:val="00000A"/>
          <w:lang w:val="ru-RU"/>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 фортепиано.</w:t>
      </w:r>
    </w:p>
    <w:p w:rsidR="00DE15DC" w:rsidRPr="007C7723" w:rsidRDefault="00DE15DC" w:rsidP="007C7723">
      <w:pPr>
        <w:pStyle w:val="Body1"/>
        <w:ind w:firstLine="709"/>
        <w:jc w:val="both"/>
        <w:rPr>
          <w:rFonts w:ascii="Times New Roman" w:hAnsi="Times New Roman" w:cs="Times New Roman"/>
          <w:color w:val="00000A"/>
          <w:lang w:val="ru-RU"/>
        </w:rPr>
      </w:pPr>
    </w:p>
    <w:p w:rsidR="00426660" w:rsidRPr="007C7723" w:rsidRDefault="00426660" w:rsidP="007C7723">
      <w:pPr>
        <w:pStyle w:val="Body1"/>
        <w:jc w:val="center"/>
        <w:rPr>
          <w:rFonts w:ascii="Times New Roman" w:eastAsia="Helvetica" w:hAnsi="Times New Roman" w:cs="Times New Roman"/>
          <w:b/>
          <w:color w:val="00000A"/>
          <w:lang w:val="ru-RU"/>
        </w:rPr>
      </w:pPr>
      <w:r w:rsidRPr="007C7723">
        <w:rPr>
          <w:rFonts w:ascii="Times New Roman" w:eastAsia="Helvetica" w:hAnsi="Times New Roman" w:cs="Times New Roman"/>
          <w:b/>
          <w:color w:val="00000A"/>
          <w:lang w:val="ru-RU"/>
        </w:rPr>
        <w:t>8. Описание материально-технических условий реализации учебного предмета «Специальность и чтение с листа»</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Материально-техническая база </w:t>
      </w:r>
      <w:proofErr w:type="spellStart"/>
      <w:r w:rsidR="00DE15DC" w:rsidRPr="007C7723">
        <w:rPr>
          <w:rFonts w:ascii="Times New Roman" w:eastAsia="Geeza Pro" w:hAnsi="Times New Roman" w:cs="Times New Roman"/>
          <w:color w:val="000000"/>
          <w:lang w:val="ru-RU"/>
        </w:rPr>
        <w:t>школысоответствует</w:t>
      </w:r>
      <w:proofErr w:type="spellEnd"/>
      <w:r w:rsidRPr="007C7723">
        <w:rPr>
          <w:rFonts w:ascii="Times New Roman" w:eastAsia="Geeza Pro" w:hAnsi="Times New Roman" w:cs="Times New Roman"/>
          <w:color w:val="000000"/>
          <w:lang w:val="ru-RU"/>
        </w:rPr>
        <w:t xml:space="preserve"> санитарным и противопожарным нормам, нормам охраны труда.</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Учебные ауди</w:t>
      </w:r>
      <w:r w:rsidR="00C80F54" w:rsidRPr="007C7723">
        <w:rPr>
          <w:rFonts w:ascii="Times New Roman" w:eastAsia="Geeza Pro" w:hAnsi="Times New Roman" w:cs="Times New Roman"/>
          <w:color w:val="000000"/>
          <w:lang w:val="ru-RU"/>
        </w:rPr>
        <w:t>тории для занятий по предмету «</w:t>
      </w:r>
      <w:r w:rsidRPr="007C7723">
        <w:rPr>
          <w:rFonts w:ascii="Times New Roman" w:eastAsia="Geeza Pro" w:hAnsi="Times New Roman" w:cs="Times New Roman"/>
          <w:color w:val="000000"/>
          <w:lang w:val="ru-RU"/>
        </w:rPr>
        <w:t>Специальность и чте</w:t>
      </w:r>
      <w:r w:rsidR="00C80F54" w:rsidRPr="007C7723">
        <w:rPr>
          <w:rFonts w:ascii="Times New Roman" w:eastAsia="Geeza Pro" w:hAnsi="Times New Roman" w:cs="Times New Roman"/>
          <w:color w:val="000000"/>
          <w:lang w:val="ru-RU"/>
        </w:rPr>
        <w:t>ние с листа»</w:t>
      </w:r>
      <w:r w:rsidRPr="007C7723">
        <w:rPr>
          <w:rFonts w:ascii="Times New Roman" w:eastAsia="Geeza Pro" w:hAnsi="Times New Roman" w:cs="Times New Roman"/>
          <w:color w:val="000000"/>
          <w:lang w:val="ru-RU"/>
        </w:rPr>
        <w:t xml:space="preserve"> оснащены </w:t>
      </w:r>
      <w:r w:rsidR="00C80F54" w:rsidRPr="007C7723">
        <w:rPr>
          <w:rFonts w:ascii="Times New Roman" w:eastAsia="Geeza Pro" w:hAnsi="Times New Roman" w:cs="Times New Roman"/>
          <w:color w:val="000000"/>
          <w:lang w:val="ru-RU"/>
        </w:rPr>
        <w:t xml:space="preserve">фортепиано </w:t>
      </w:r>
      <w:r w:rsidRPr="007C7723">
        <w:rPr>
          <w:rFonts w:ascii="Times New Roman" w:eastAsia="Geeza Pro" w:hAnsi="Times New Roman" w:cs="Times New Roman"/>
          <w:color w:val="000000"/>
          <w:lang w:val="ru-RU"/>
        </w:rPr>
        <w:t xml:space="preserve">и </w:t>
      </w:r>
      <w:r w:rsidR="00C80F54" w:rsidRPr="007C7723">
        <w:rPr>
          <w:rFonts w:ascii="Times New Roman" w:eastAsia="Geeza Pro" w:hAnsi="Times New Roman" w:cs="Times New Roman"/>
          <w:color w:val="000000"/>
          <w:lang w:val="ru-RU"/>
        </w:rPr>
        <w:t>имеют</w:t>
      </w:r>
      <w:r w:rsidRPr="007C7723">
        <w:rPr>
          <w:rFonts w:ascii="Times New Roman" w:eastAsia="Geeza Pro" w:hAnsi="Times New Roman" w:cs="Times New Roman"/>
          <w:color w:val="000000"/>
          <w:lang w:val="ru-RU"/>
        </w:rPr>
        <w:t xml:space="preserve"> площадь не менее 6 кв. метров.</w:t>
      </w:r>
    </w:p>
    <w:p w:rsidR="00426660" w:rsidRPr="007C7723" w:rsidRDefault="00C80F54"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 здании школы есть</w:t>
      </w:r>
      <w:r w:rsidR="00426660" w:rsidRPr="007C7723">
        <w:rPr>
          <w:rFonts w:ascii="Times New Roman" w:eastAsia="Geeza Pro" w:hAnsi="Times New Roman" w:cs="Times New Roman"/>
          <w:color w:val="000000"/>
          <w:lang w:val="ru-RU"/>
        </w:rPr>
        <w:t xml:space="preserve"> концертн</w:t>
      </w:r>
      <w:r w:rsidRPr="007C7723">
        <w:rPr>
          <w:rFonts w:ascii="Times New Roman" w:eastAsia="Geeza Pro" w:hAnsi="Times New Roman" w:cs="Times New Roman"/>
          <w:color w:val="000000"/>
          <w:lang w:val="ru-RU"/>
        </w:rPr>
        <w:t>ый зал с концертным роялем, библиотека и фонотека, кабинеты музыкально-теоретических дисциплин оснащены аудио и видео аппаратурой</w:t>
      </w:r>
      <w:r w:rsidR="00426660"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 xml:space="preserve">В учебных помещениях имеется </w:t>
      </w:r>
      <w:r w:rsidR="00426660" w:rsidRPr="007C7723">
        <w:rPr>
          <w:rFonts w:ascii="Times New Roman" w:eastAsia="Geeza Pro" w:hAnsi="Times New Roman" w:cs="Times New Roman"/>
          <w:color w:val="000000"/>
          <w:lang w:val="ru-RU"/>
        </w:rPr>
        <w:t>звукоизоляци</w:t>
      </w:r>
      <w:r w:rsidR="0051111C" w:rsidRPr="007C7723">
        <w:rPr>
          <w:rFonts w:ascii="Times New Roman" w:eastAsia="Geeza Pro" w:hAnsi="Times New Roman" w:cs="Times New Roman"/>
          <w:color w:val="000000"/>
          <w:lang w:val="ru-RU"/>
        </w:rPr>
        <w:t xml:space="preserve">я, производится </w:t>
      </w:r>
      <w:r w:rsidRPr="007C7723">
        <w:rPr>
          <w:rFonts w:ascii="Times New Roman" w:eastAsia="Geeza Pro" w:hAnsi="Times New Roman" w:cs="Times New Roman"/>
          <w:color w:val="000000"/>
          <w:lang w:val="ru-RU"/>
        </w:rPr>
        <w:t>своевременный</w:t>
      </w:r>
      <w:r w:rsidR="00614DDC" w:rsidRPr="007C7723">
        <w:rPr>
          <w:rFonts w:ascii="Times New Roman" w:eastAsia="Geeza Pro" w:hAnsi="Times New Roman" w:cs="Times New Roman"/>
          <w:color w:val="000000"/>
          <w:lang w:val="ru-RU"/>
        </w:rPr>
        <w:t xml:space="preserve"> ремонт. </w:t>
      </w:r>
      <w:r w:rsidR="00426660" w:rsidRPr="007C7723">
        <w:rPr>
          <w:rFonts w:ascii="Times New Roman" w:eastAsia="Geeza Pro" w:hAnsi="Times New Roman" w:cs="Times New Roman"/>
          <w:color w:val="000000"/>
          <w:lang w:val="ru-RU"/>
        </w:rPr>
        <w:t>Музыкальные инструмен</w:t>
      </w:r>
      <w:r w:rsidR="00DE15DC" w:rsidRPr="007C7723">
        <w:rPr>
          <w:rFonts w:ascii="Times New Roman" w:eastAsia="Geeza Pro" w:hAnsi="Times New Roman" w:cs="Times New Roman"/>
          <w:color w:val="000000"/>
          <w:lang w:val="ru-RU"/>
        </w:rPr>
        <w:t xml:space="preserve">ты регулярно </w:t>
      </w:r>
      <w:r w:rsidR="00426660" w:rsidRPr="007C7723">
        <w:rPr>
          <w:rFonts w:ascii="Times New Roman" w:eastAsia="Geeza Pro" w:hAnsi="Times New Roman" w:cs="Times New Roman"/>
          <w:color w:val="000000"/>
          <w:lang w:val="ru-RU"/>
        </w:rPr>
        <w:t>обслужива</w:t>
      </w:r>
      <w:r w:rsidRPr="007C7723">
        <w:rPr>
          <w:rFonts w:ascii="Times New Roman" w:eastAsia="Geeza Pro" w:hAnsi="Times New Roman" w:cs="Times New Roman"/>
          <w:color w:val="000000"/>
          <w:lang w:val="ru-RU"/>
        </w:rPr>
        <w:t>ют</w:t>
      </w:r>
      <w:r w:rsidR="00426660" w:rsidRPr="007C7723">
        <w:rPr>
          <w:rFonts w:ascii="Times New Roman" w:eastAsia="Geeza Pro" w:hAnsi="Times New Roman" w:cs="Times New Roman"/>
          <w:color w:val="000000"/>
          <w:lang w:val="ru-RU"/>
        </w:rPr>
        <w:t>ся настройщик</w:t>
      </w:r>
      <w:r w:rsidRPr="007C7723">
        <w:rPr>
          <w:rFonts w:ascii="Times New Roman" w:eastAsia="Geeza Pro" w:hAnsi="Times New Roman" w:cs="Times New Roman"/>
          <w:color w:val="000000"/>
          <w:lang w:val="ru-RU"/>
        </w:rPr>
        <w:t>ом</w:t>
      </w:r>
      <w:r w:rsidR="00426660" w:rsidRPr="007C7723">
        <w:rPr>
          <w:rFonts w:ascii="Times New Roman" w:eastAsia="Geeza Pro" w:hAnsi="Times New Roman" w:cs="Times New Roman"/>
          <w:color w:val="000000"/>
          <w:lang w:val="ru-RU"/>
        </w:rPr>
        <w:t xml:space="preserve"> (настройка, мелкий и капитальный ремонт).</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26660" w:rsidP="007C7723">
      <w:pPr>
        <w:pStyle w:val="Body1"/>
        <w:ind w:left="567"/>
        <w:rPr>
          <w:rFonts w:ascii="Times New Roman" w:eastAsia="Helvetica" w:hAnsi="Times New Roman" w:cs="Times New Roman"/>
          <w:b/>
          <w:lang w:val="ru-RU"/>
        </w:rPr>
      </w:pPr>
      <w:r w:rsidRPr="007C7723">
        <w:rPr>
          <w:rFonts w:ascii="Times New Roman" w:eastAsia="Helvetica" w:hAnsi="Times New Roman" w:cs="Times New Roman"/>
          <w:b/>
        </w:rPr>
        <w:t>II</w:t>
      </w:r>
      <w:r w:rsidRPr="007C7723">
        <w:rPr>
          <w:rFonts w:ascii="Times New Roman" w:eastAsia="Helvetica" w:hAnsi="Times New Roman" w:cs="Times New Roman"/>
          <w:b/>
          <w:lang w:val="ru-RU"/>
        </w:rPr>
        <w:t xml:space="preserve">. </w:t>
      </w:r>
      <w:r w:rsidR="00C80F54" w:rsidRPr="007C7723">
        <w:rPr>
          <w:rFonts w:ascii="Times New Roman" w:eastAsia="Helvetica" w:hAnsi="Times New Roman" w:cs="Times New Roman"/>
          <w:b/>
          <w:lang w:val="ru-RU"/>
        </w:rPr>
        <w:t>Содержание учебного предмета «</w:t>
      </w:r>
      <w:r w:rsidRPr="007C7723">
        <w:rPr>
          <w:rFonts w:ascii="Times New Roman" w:eastAsia="Helvetica" w:hAnsi="Times New Roman" w:cs="Times New Roman"/>
          <w:b/>
          <w:lang w:val="ru-RU"/>
        </w:rPr>
        <w:t>Специальность и чтение с листа</w:t>
      </w:r>
      <w:r w:rsidR="00C80F54" w:rsidRPr="007C7723">
        <w:rPr>
          <w:rFonts w:ascii="Times New Roman" w:eastAsia="Helvetica" w:hAnsi="Times New Roman" w:cs="Times New Roman"/>
          <w:b/>
          <w:lang w:val="ru-RU"/>
        </w:rPr>
        <w:t>»</w:t>
      </w:r>
    </w:p>
    <w:p w:rsidR="0051111C" w:rsidRPr="007C7723" w:rsidRDefault="00426660" w:rsidP="007C7723">
      <w:pPr>
        <w:pStyle w:val="15"/>
        <w:numPr>
          <w:ilvl w:val="0"/>
          <w:numId w:val="25"/>
        </w:numPr>
        <w:jc w:val="center"/>
        <w:rPr>
          <w:rFonts w:ascii="Times New Roman" w:hAnsi="Times New Roman" w:cs="Times New Roman"/>
          <w:b/>
        </w:rPr>
      </w:pPr>
      <w:r w:rsidRPr="007C7723">
        <w:rPr>
          <w:rFonts w:ascii="Times New Roman" w:hAnsi="Times New Roman" w:cs="Times New Roman"/>
          <w:b/>
        </w:rPr>
        <w:t>Сведения о затратах учебного времени</w:t>
      </w:r>
    </w:p>
    <w:p w:rsidR="00426660" w:rsidRPr="007C7723" w:rsidRDefault="00426660" w:rsidP="007C7723">
      <w:pPr>
        <w:pStyle w:val="15"/>
        <w:ind w:left="7623" w:firstLine="297"/>
        <w:jc w:val="both"/>
        <w:rPr>
          <w:rFonts w:ascii="Times New Roman" w:hAnsi="Times New Roman" w:cs="Times New Roman"/>
        </w:rPr>
      </w:pPr>
      <w:r w:rsidRPr="007C7723">
        <w:rPr>
          <w:rFonts w:ascii="Times New Roman" w:hAnsi="Times New Roman" w:cs="Times New Roman"/>
        </w:rPr>
        <w:t>Таблица 2</w:t>
      </w:r>
    </w:p>
    <w:tbl>
      <w:tblPr>
        <w:tblW w:w="10189" w:type="dxa"/>
        <w:tblInd w:w="-15" w:type="dxa"/>
        <w:tblLayout w:type="fixed"/>
        <w:tblLook w:val="0000" w:firstRow="0" w:lastRow="0" w:firstColumn="0" w:lastColumn="0" w:noHBand="0" w:noVBand="0"/>
      </w:tblPr>
      <w:tblGrid>
        <w:gridCol w:w="3239"/>
        <w:gridCol w:w="606"/>
        <w:gridCol w:w="102"/>
        <w:gridCol w:w="578"/>
        <w:gridCol w:w="131"/>
        <w:gridCol w:w="560"/>
        <w:gridCol w:w="149"/>
        <w:gridCol w:w="575"/>
        <w:gridCol w:w="134"/>
        <w:gridCol w:w="705"/>
        <w:gridCol w:w="145"/>
        <w:gridCol w:w="705"/>
        <w:gridCol w:w="145"/>
        <w:gridCol w:w="706"/>
        <w:gridCol w:w="145"/>
        <w:gridCol w:w="705"/>
        <w:gridCol w:w="146"/>
        <w:gridCol w:w="713"/>
      </w:tblGrid>
      <w:tr w:rsidR="00140284" w:rsidRPr="007C7723" w:rsidTr="0051111C">
        <w:trPr>
          <w:cantSplit/>
          <w:trHeight w:hRule="exact" w:val="401"/>
        </w:trPr>
        <w:tc>
          <w:tcPr>
            <w:tcW w:w="3237" w:type="dxa"/>
            <w:tcBorders>
              <w:top w:val="single" w:sz="4" w:space="0" w:color="000000"/>
              <w:left w:val="single" w:sz="4" w:space="0" w:color="000000"/>
              <w:bottom w:val="single" w:sz="4" w:space="0" w:color="000000"/>
            </w:tcBorders>
            <w:shd w:val="clear" w:color="auto" w:fill="FFFFFF"/>
          </w:tcPr>
          <w:p w:rsidR="00140284" w:rsidRPr="007C7723" w:rsidRDefault="00140284" w:rsidP="007C7723">
            <w:pPr>
              <w:snapToGrid w:val="0"/>
              <w:ind w:left="147"/>
              <w:jc w:val="both"/>
              <w:rPr>
                <w:rFonts w:ascii="Times New Roman" w:eastAsia="ヒラギノ角ゴ Pro W3" w:hAnsi="Times New Roman" w:cs="Times New Roman"/>
                <w:color w:val="000000"/>
                <w:lang w:val="ru-RU"/>
              </w:rPr>
            </w:pPr>
          </w:p>
        </w:tc>
        <w:tc>
          <w:tcPr>
            <w:tcW w:w="6951" w:type="dxa"/>
            <w:gridSpan w:val="17"/>
            <w:tcBorders>
              <w:top w:val="single" w:sz="4" w:space="0" w:color="000000"/>
              <w:left w:val="single" w:sz="4" w:space="0" w:color="000000"/>
              <w:bottom w:val="single" w:sz="4" w:space="0" w:color="000000"/>
              <w:right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lang w:val="ru-RU"/>
              </w:rPr>
              <w:t>Распределение по годам обучения</w:t>
            </w:r>
          </w:p>
        </w:tc>
      </w:tr>
      <w:tr w:rsidR="00426660" w:rsidRPr="007C7723" w:rsidTr="0051111C">
        <w:trPr>
          <w:cantSplit/>
          <w:trHeight w:hRule="exact" w:val="421"/>
        </w:trPr>
        <w:tc>
          <w:tcPr>
            <w:tcW w:w="3237" w:type="dxa"/>
            <w:tcBorders>
              <w:left w:val="single" w:sz="4" w:space="0" w:color="000000"/>
              <w:bottom w:val="single" w:sz="4" w:space="0" w:color="000000"/>
            </w:tcBorders>
            <w:shd w:val="clear" w:color="auto" w:fill="FFFFFF"/>
          </w:tcPr>
          <w:p w:rsidR="00426660" w:rsidRPr="007C7723" w:rsidRDefault="00426660" w:rsidP="007C7723">
            <w:pPr>
              <w:snapToGrid w:val="0"/>
              <w:ind w:left="147"/>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Классы</w:t>
            </w:r>
          </w:p>
        </w:tc>
        <w:tc>
          <w:tcPr>
            <w:tcW w:w="607" w:type="dxa"/>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w:t>
            </w:r>
          </w:p>
        </w:tc>
        <w:tc>
          <w:tcPr>
            <w:tcW w:w="680" w:type="dxa"/>
            <w:gridSpan w:val="2"/>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w:t>
            </w:r>
          </w:p>
        </w:tc>
        <w:tc>
          <w:tcPr>
            <w:tcW w:w="691" w:type="dxa"/>
            <w:gridSpan w:val="2"/>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w:t>
            </w:r>
          </w:p>
        </w:tc>
        <w:tc>
          <w:tcPr>
            <w:tcW w:w="724" w:type="dxa"/>
            <w:gridSpan w:val="2"/>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4</w:t>
            </w:r>
          </w:p>
        </w:tc>
        <w:tc>
          <w:tcPr>
            <w:tcW w:w="839" w:type="dxa"/>
            <w:gridSpan w:val="2"/>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5</w:t>
            </w:r>
          </w:p>
        </w:tc>
        <w:tc>
          <w:tcPr>
            <w:tcW w:w="850" w:type="dxa"/>
            <w:gridSpan w:val="2"/>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6</w:t>
            </w:r>
          </w:p>
        </w:tc>
        <w:tc>
          <w:tcPr>
            <w:tcW w:w="851" w:type="dxa"/>
            <w:gridSpan w:val="2"/>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7</w:t>
            </w:r>
          </w:p>
        </w:tc>
        <w:tc>
          <w:tcPr>
            <w:tcW w:w="850" w:type="dxa"/>
            <w:gridSpan w:val="2"/>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859" w:type="dxa"/>
            <w:gridSpan w:val="2"/>
            <w:tcBorders>
              <w:top w:val="single" w:sz="4" w:space="0" w:color="000000"/>
              <w:left w:val="single" w:sz="4" w:space="0" w:color="000000"/>
              <w:bottom w:val="single" w:sz="4" w:space="0" w:color="000000"/>
              <w:right w:val="single" w:sz="4" w:space="0" w:color="000000"/>
            </w:tcBorders>
            <w:shd w:val="clear" w:color="auto" w:fill="FFFFFF"/>
          </w:tcPr>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9</w:t>
            </w:r>
          </w:p>
        </w:tc>
      </w:tr>
      <w:tr w:rsidR="00426660" w:rsidRPr="007C7723" w:rsidTr="0051111C">
        <w:trPr>
          <w:cantSplit/>
          <w:trHeight w:hRule="exact" w:val="1016"/>
        </w:trPr>
        <w:tc>
          <w:tcPr>
            <w:tcW w:w="3237" w:type="dxa"/>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ind w:left="147"/>
              <w:rPr>
                <w:rFonts w:ascii="Times New Roman" w:hAnsi="Times New Roman" w:cs="Times New Roman"/>
                <w:lang w:val="ru-RU"/>
              </w:rPr>
            </w:pPr>
            <w:r w:rsidRPr="007C7723">
              <w:rPr>
                <w:rFonts w:ascii="Times New Roman" w:hAnsi="Times New Roman" w:cs="Times New Roman"/>
                <w:lang w:val="ru-RU"/>
              </w:rPr>
              <w:t>Продолжительность учебных занятий (в неделях)</w:t>
            </w:r>
          </w:p>
        </w:tc>
        <w:tc>
          <w:tcPr>
            <w:tcW w:w="607" w:type="dxa"/>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32</w:t>
            </w:r>
          </w:p>
        </w:tc>
        <w:tc>
          <w:tcPr>
            <w:tcW w:w="68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33</w:t>
            </w:r>
          </w:p>
        </w:tc>
        <w:tc>
          <w:tcPr>
            <w:tcW w:w="69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33</w:t>
            </w:r>
          </w:p>
        </w:tc>
        <w:tc>
          <w:tcPr>
            <w:tcW w:w="724"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33</w:t>
            </w:r>
          </w:p>
        </w:tc>
        <w:tc>
          <w:tcPr>
            <w:tcW w:w="83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33</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33</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33</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33</w:t>
            </w:r>
          </w:p>
        </w:tc>
        <w:tc>
          <w:tcPr>
            <w:tcW w:w="859" w:type="dxa"/>
            <w:gridSpan w:val="2"/>
            <w:tcBorders>
              <w:top w:val="single" w:sz="4" w:space="0" w:color="000000"/>
              <w:left w:val="single" w:sz="4" w:space="0" w:color="000000"/>
              <w:bottom w:val="single" w:sz="4" w:space="0" w:color="000000"/>
              <w:right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81121" w:rsidP="007C7723">
            <w:pPr>
              <w:snapToGrid w:val="0"/>
              <w:jc w:val="center"/>
              <w:rPr>
                <w:rFonts w:ascii="Times New Roman" w:hAnsi="Times New Roman" w:cs="Times New Roman"/>
              </w:rPr>
            </w:pPr>
            <w:r w:rsidRPr="007C7723">
              <w:rPr>
                <w:rFonts w:ascii="Times New Roman" w:hAnsi="Times New Roman" w:cs="Times New Roman"/>
                <w:lang w:val="ru-RU"/>
              </w:rPr>
              <w:t>3</w:t>
            </w:r>
            <w:r w:rsidR="00426660" w:rsidRPr="007C7723">
              <w:rPr>
                <w:rFonts w:ascii="Times New Roman" w:hAnsi="Times New Roman" w:cs="Times New Roman"/>
              </w:rPr>
              <w:t>3</w:t>
            </w:r>
          </w:p>
        </w:tc>
      </w:tr>
      <w:tr w:rsidR="00426660" w:rsidRPr="007C7723" w:rsidTr="0051111C">
        <w:trPr>
          <w:cantSplit/>
          <w:trHeight w:hRule="exact" w:val="1281"/>
        </w:trPr>
        <w:tc>
          <w:tcPr>
            <w:tcW w:w="3237" w:type="dxa"/>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ind w:left="147"/>
              <w:rPr>
                <w:rFonts w:ascii="Times New Roman" w:hAnsi="Times New Roman" w:cs="Times New Roman"/>
                <w:lang w:val="ru-RU"/>
              </w:rPr>
            </w:pPr>
            <w:r w:rsidRPr="007C7723">
              <w:rPr>
                <w:rFonts w:ascii="Times New Roman" w:hAnsi="Times New Roman" w:cs="Times New Roman"/>
                <w:lang w:val="ru-RU"/>
              </w:rPr>
              <w:t xml:space="preserve">Количество часов на аудиторные занятия </w:t>
            </w:r>
          </w:p>
          <w:p w:rsidR="00426660" w:rsidRPr="007C7723" w:rsidRDefault="00426660" w:rsidP="007C7723">
            <w:pPr>
              <w:ind w:left="147"/>
              <w:rPr>
                <w:rFonts w:ascii="Times New Roman" w:hAnsi="Times New Roman" w:cs="Times New Roman"/>
                <w:lang w:val="ru-RU"/>
              </w:rPr>
            </w:pPr>
            <w:r w:rsidRPr="007C7723">
              <w:rPr>
                <w:rFonts w:ascii="Times New Roman" w:hAnsi="Times New Roman" w:cs="Times New Roman"/>
                <w:lang w:val="ru-RU"/>
              </w:rPr>
              <w:t>(в неделю)</w:t>
            </w:r>
          </w:p>
        </w:tc>
        <w:tc>
          <w:tcPr>
            <w:tcW w:w="607" w:type="dxa"/>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w:t>
            </w:r>
          </w:p>
        </w:tc>
        <w:tc>
          <w:tcPr>
            <w:tcW w:w="68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w:t>
            </w:r>
          </w:p>
        </w:tc>
        <w:tc>
          <w:tcPr>
            <w:tcW w:w="69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w:t>
            </w:r>
          </w:p>
        </w:tc>
        <w:tc>
          <w:tcPr>
            <w:tcW w:w="724"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w:t>
            </w:r>
          </w:p>
        </w:tc>
        <w:tc>
          <w:tcPr>
            <w:tcW w:w="83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2,5</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2,5</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2,5</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2,5</w:t>
            </w:r>
          </w:p>
        </w:tc>
        <w:tc>
          <w:tcPr>
            <w:tcW w:w="859" w:type="dxa"/>
            <w:gridSpan w:val="2"/>
            <w:tcBorders>
              <w:top w:val="single" w:sz="4" w:space="0" w:color="000000"/>
              <w:left w:val="single" w:sz="4" w:space="0" w:color="000000"/>
              <w:bottom w:val="single" w:sz="4" w:space="0" w:color="000000"/>
              <w:right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w:t>
            </w:r>
          </w:p>
        </w:tc>
      </w:tr>
      <w:tr w:rsidR="008340D2" w:rsidRPr="007C7723" w:rsidTr="0051111C">
        <w:trPr>
          <w:cantSplit/>
          <w:trHeight w:hRule="exact" w:val="429"/>
        </w:trPr>
        <w:tc>
          <w:tcPr>
            <w:tcW w:w="3237" w:type="dxa"/>
            <w:vMerge w:val="restart"/>
            <w:tcBorders>
              <w:top w:val="single" w:sz="4" w:space="0" w:color="000000"/>
              <w:left w:val="single" w:sz="4" w:space="0" w:color="000000"/>
            </w:tcBorders>
            <w:shd w:val="clear" w:color="auto" w:fill="FFFFFF"/>
          </w:tcPr>
          <w:p w:rsidR="008340D2" w:rsidRPr="007C7723" w:rsidRDefault="008340D2" w:rsidP="007C7723">
            <w:pPr>
              <w:snapToGrid w:val="0"/>
              <w:ind w:left="147"/>
              <w:rPr>
                <w:rFonts w:ascii="Times New Roman" w:hAnsi="Times New Roman" w:cs="Times New Roman"/>
                <w:lang w:val="ru-RU"/>
              </w:rPr>
            </w:pPr>
            <w:r w:rsidRPr="007C7723">
              <w:rPr>
                <w:rFonts w:ascii="Times New Roman" w:hAnsi="Times New Roman" w:cs="Times New Roman"/>
                <w:lang w:val="ru-RU"/>
              </w:rPr>
              <w:t xml:space="preserve">Общее количество часов </w:t>
            </w:r>
            <w:proofErr w:type="gramStart"/>
            <w:r w:rsidRPr="007C7723">
              <w:rPr>
                <w:rFonts w:ascii="Times New Roman" w:hAnsi="Times New Roman" w:cs="Times New Roman"/>
                <w:lang w:val="ru-RU"/>
              </w:rPr>
              <w:t>на</w:t>
            </w:r>
            <w:proofErr w:type="gramEnd"/>
          </w:p>
          <w:p w:rsidR="008340D2" w:rsidRPr="007C7723" w:rsidRDefault="008340D2" w:rsidP="007C7723">
            <w:pPr>
              <w:snapToGrid w:val="0"/>
              <w:ind w:left="147"/>
              <w:rPr>
                <w:rFonts w:ascii="Times New Roman" w:hAnsi="Times New Roman" w:cs="Times New Roman"/>
                <w:lang w:val="ru-RU"/>
              </w:rPr>
            </w:pPr>
            <w:r w:rsidRPr="007C7723">
              <w:rPr>
                <w:rFonts w:ascii="Times New Roman" w:hAnsi="Times New Roman" w:cs="Times New Roman"/>
                <w:lang w:val="ru-RU"/>
              </w:rPr>
              <w:t>аудиторные занятия</w:t>
            </w:r>
          </w:p>
        </w:tc>
        <w:tc>
          <w:tcPr>
            <w:tcW w:w="6092" w:type="dxa"/>
            <w:gridSpan w:val="15"/>
            <w:tcBorders>
              <w:top w:val="single" w:sz="4" w:space="0" w:color="000000"/>
              <w:left w:val="single" w:sz="4" w:space="0" w:color="000000"/>
              <w:bottom w:val="single" w:sz="4" w:space="0" w:color="000000"/>
              <w:right w:val="single" w:sz="4" w:space="0" w:color="auto"/>
            </w:tcBorders>
            <w:shd w:val="clear" w:color="auto" w:fill="FFFFFF"/>
          </w:tcPr>
          <w:p w:rsidR="008340D2" w:rsidRPr="007C7723" w:rsidRDefault="008340D2" w:rsidP="007C7723">
            <w:pPr>
              <w:snapToGrid w:val="0"/>
              <w:jc w:val="center"/>
              <w:rPr>
                <w:rFonts w:ascii="Times New Roman" w:hAnsi="Times New Roman" w:cs="Times New Roman"/>
                <w:lang w:val="ru-RU"/>
              </w:rPr>
            </w:pPr>
            <w:r w:rsidRPr="007C7723">
              <w:rPr>
                <w:rFonts w:ascii="Times New Roman" w:hAnsi="Times New Roman" w:cs="Times New Roman"/>
              </w:rPr>
              <w:t>592</w:t>
            </w:r>
          </w:p>
        </w:tc>
        <w:tc>
          <w:tcPr>
            <w:tcW w:w="859" w:type="dxa"/>
            <w:gridSpan w:val="2"/>
            <w:tcBorders>
              <w:top w:val="single" w:sz="4" w:space="0" w:color="000000"/>
              <w:left w:val="single" w:sz="4" w:space="0" w:color="auto"/>
              <w:bottom w:val="single" w:sz="4" w:space="0" w:color="000000"/>
              <w:right w:val="single" w:sz="4" w:space="0" w:color="000000"/>
            </w:tcBorders>
            <w:shd w:val="clear" w:color="auto" w:fill="FFFFFF"/>
          </w:tcPr>
          <w:p w:rsidR="008340D2" w:rsidRPr="007C7723" w:rsidRDefault="008340D2" w:rsidP="007C7723">
            <w:pPr>
              <w:snapToGrid w:val="0"/>
              <w:jc w:val="center"/>
              <w:rPr>
                <w:rFonts w:ascii="Times New Roman" w:hAnsi="Times New Roman" w:cs="Times New Roman"/>
                <w:lang w:val="ru-RU"/>
              </w:rPr>
            </w:pPr>
            <w:r w:rsidRPr="007C7723">
              <w:rPr>
                <w:rFonts w:ascii="Times New Roman" w:hAnsi="Times New Roman" w:cs="Times New Roman"/>
                <w:lang w:val="ru-RU"/>
              </w:rPr>
              <w:t>99</w:t>
            </w:r>
          </w:p>
        </w:tc>
      </w:tr>
      <w:tr w:rsidR="00140284" w:rsidRPr="007C7723" w:rsidTr="0051111C">
        <w:trPr>
          <w:cantSplit/>
          <w:trHeight w:hRule="exact" w:val="423"/>
        </w:trPr>
        <w:tc>
          <w:tcPr>
            <w:tcW w:w="3237" w:type="dxa"/>
            <w:vMerge/>
            <w:tcBorders>
              <w:left w:val="single" w:sz="4" w:space="0" w:color="000000"/>
              <w:bottom w:val="single" w:sz="4" w:space="0" w:color="000000"/>
            </w:tcBorders>
            <w:shd w:val="clear" w:color="auto" w:fill="FFFFFF"/>
          </w:tcPr>
          <w:p w:rsidR="00140284" w:rsidRPr="007C7723" w:rsidRDefault="00140284" w:rsidP="007C7723">
            <w:pPr>
              <w:snapToGrid w:val="0"/>
              <w:ind w:left="147"/>
              <w:rPr>
                <w:rFonts w:ascii="Times New Roman" w:hAnsi="Times New Roman" w:cs="Times New Roman"/>
                <w:lang w:val="ru-RU"/>
              </w:rPr>
            </w:pPr>
          </w:p>
        </w:tc>
        <w:tc>
          <w:tcPr>
            <w:tcW w:w="6951" w:type="dxa"/>
            <w:gridSpan w:val="17"/>
            <w:tcBorders>
              <w:top w:val="single" w:sz="4" w:space="0" w:color="000000"/>
              <w:left w:val="single" w:sz="4" w:space="0" w:color="000000"/>
              <w:bottom w:val="single" w:sz="4" w:space="0" w:color="000000"/>
              <w:right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rPr>
              <w:t>691</w:t>
            </w:r>
          </w:p>
        </w:tc>
      </w:tr>
      <w:tr w:rsidR="00426660" w:rsidRPr="007C7723" w:rsidTr="0051111C">
        <w:trPr>
          <w:cantSplit/>
          <w:trHeight w:hRule="exact" w:val="1270"/>
        </w:trPr>
        <w:tc>
          <w:tcPr>
            <w:tcW w:w="3237" w:type="dxa"/>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ind w:left="147"/>
              <w:rPr>
                <w:rFonts w:ascii="Times New Roman" w:hAnsi="Times New Roman" w:cs="Times New Roman"/>
                <w:lang w:val="ru-RU"/>
              </w:rPr>
            </w:pPr>
            <w:r w:rsidRPr="007C7723">
              <w:rPr>
                <w:rFonts w:ascii="Times New Roman" w:hAnsi="Times New Roman" w:cs="Times New Roman"/>
                <w:lang w:val="ru-RU"/>
              </w:rPr>
              <w:t xml:space="preserve">Количество часов на самостоятельную работу в неделю </w:t>
            </w:r>
          </w:p>
        </w:tc>
        <w:tc>
          <w:tcPr>
            <w:tcW w:w="607" w:type="dxa"/>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w:t>
            </w:r>
          </w:p>
        </w:tc>
        <w:tc>
          <w:tcPr>
            <w:tcW w:w="68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3</w:t>
            </w:r>
          </w:p>
        </w:tc>
        <w:tc>
          <w:tcPr>
            <w:tcW w:w="69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4</w:t>
            </w:r>
          </w:p>
        </w:tc>
        <w:tc>
          <w:tcPr>
            <w:tcW w:w="724"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4</w:t>
            </w:r>
          </w:p>
        </w:tc>
        <w:tc>
          <w:tcPr>
            <w:tcW w:w="83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5</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5</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6</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ind w:left="-142"/>
              <w:jc w:val="center"/>
              <w:rPr>
                <w:rFonts w:ascii="Times New Roman" w:hAnsi="Times New Roman" w:cs="Times New Roman"/>
                <w:lang w:val="ru-RU"/>
              </w:rPr>
            </w:pPr>
          </w:p>
          <w:p w:rsidR="00426660" w:rsidRPr="007C7723" w:rsidRDefault="00426660" w:rsidP="007C7723">
            <w:pPr>
              <w:snapToGrid w:val="0"/>
              <w:ind w:left="-142"/>
              <w:jc w:val="center"/>
              <w:rPr>
                <w:rFonts w:ascii="Times New Roman" w:hAnsi="Times New Roman" w:cs="Times New Roman"/>
              </w:rPr>
            </w:pPr>
            <w:r w:rsidRPr="007C7723">
              <w:rPr>
                <w:rFonts w:ascii="Times New Roman" w:hAnsi="Times New Roman" w:cs="Times New Roman"/>
              </w:rPr>
              <w:t>6</w:t>
            </w:r>
          </w:p>
        </w:tc>
        <w:tc>
          <w:tcPr>
            <w:tcW w:w="859" w:type="dxa"/>
            <w:gridSpan w:val="2"/>
            <w:tcBorders>
              <w:top w:val="single" w:sz="4" w:space="0" w:color="000000"/>
              <w:left w:val="single" w:sz="4" w:space="0" w:color="000000"/>
              <w:bottom w:val="single" w:sz="4" w:space="0" w:color="000000"/>
              <w:right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6</w:t>
            </w:r>
          </w:p>
        </w:tc>
      </w:tr>
      <w:tr w:rsidR="00426660" w:rsidRPr="007C7723" w:rsidTr="0051111C">
        <w:trPr>
          <w:cantSplit/>
          <w:trHeight w:hRule="exact" w:val="1274"/>
        </w:trPr>
        <w:tc>
          <w:tcPr>
            <w:tcW w:w="3237" w:type="dxa"/>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ind w:left="147"/>
              <w:rPr>
                <w:rFonts w:ascii="Times New Roman" w:hAnsi="Times New Roman" w:cs="Times New Roman"/>
                <w:lang w:val="ru-RU"/>
              </w:rPr>
            </w:pPr>
            <w:r w:rsidRPr="007C7723">
              <w:rPr>
                <w:rFonts w:ascii="Times New Roman" w:hAnsi="Times New Roman" w:cs="Times New Roman"/>
                <w:lang w:val="ru-RU"/>
              </w:rPr>
              <w:t xml:space="preserve">Общее количество часов на самостоятельную работу  по годам </w:t>
            </w:r>
          </w:p>
        </w:tc>
        <w:tc>
          <w:tcPr>
            <w:tcW w:w="607" w:type="dxa"/>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rPr>
                <w:rFonts w:ascii="Times New Roman" w:hAnsi="Times New Roman" w:cs="Times New Roman"/>
                <w:lang w:val="ru-RU"/>
              </w:rPr>
            </w:pPr>
          </w:p>
          <w:p w:rsidR="00426660" w:rsidRPr="007C7723" w:rsidRDefault="00426660" w:rsidP="007C7723">
            <w:pPr>
              <w:snapToGrid w:val="0"/>
              <w:rPr>
                <w:rFonts w:ascii="Times New Roman" w:hAnsi="Times New Roman" w:cs="Times New Roman"/>
              </w:rPr>
            </w:pPr>
            <w:r w:rsidRPr="007C7723">
              <w:rPr>
                <w:rFonts w:ascii="Times New Roman" w:hAnsi="Times New Roman" w:cs="Times New Roman"/>
              </w:rPr>
              <w:t>96</w:t>
            </w:r>
          </w:p>
        </w:tc>
        <w:tc>
          <w:tcPr>
            <w:tcW w:w="68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99</w:t>
            </w:r>
          </w:p>
        </w:tc>
        <w:tc>
          <w:tcPr>
            <w:tcW w:w="69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132</w:t>
            </w:r>
          </w:p>
        </w:tc>
        <w:tc>
          <w:tcPr>
            <w:tcW w:w="724"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132</w:t>
            </w:r>
          </w:p>
        </w:tc>
        <w:tc>
          <w:tcPr>
            <w:tcW w:w="83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165</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165</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198</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198</w:t>
            </w:r>
          </w:p>
        </w:tc>
        <w:tc>
          <w:tcPr>
            <w:tcW w:w="859" w:type="dxa"/>
            <w:gridSpan w:val="2"/>
            <w:tcBorders>
              <w:top w:val="single" w:sz="4" w:space="0" w:color="000000"/>
              <w:left w:val="single" w:sz="4" w:space="0" w:color="000000"/>
              <w:bottom w:val="single" w:sz="4" w:space="0" w:color="000000"/>
              <w:right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198</w:t>
            </w:r>
          </w:p>
        </w:tc>
      </w:tr>
      <w:tr w:rsidR="008340D2" w:rsidRPr="007C7723" w:rsidTr="0051111C">
        <w:trPr>
          <w:cantSplit/>
          <w:trHeight w:hRule="exact" w:val="427"/>
        </w:trPr>
        <w:tc>
          <w:tcPr>
            <w:tcW w:w="3237" w:type="dxa"/>
            <w:vMerge w:val="restart"/>
            <w:tcBorders>
              <w:top w:val="single" w:sz="4" w:space="0" w:color="000000"/>
              <w:left w:val="single" w:sz="4" w:space="0" w:color="000000"/>
            </w:tcBorders>
            <w:shd w:val="clear" w:color="auto" w:fill="FFFFFF"/>
          </w:tcPr>
          <w:p w:rsidR="008340D2" w:rsidRPr="007C7723" w:rsidRDefault="008340D2" w:rsidP="007C7723">
            <w:pPr>
              <w:snapToGrid w:val="0"/>
              <w:ind w:left="147"/>
              <w:rPr>
                <w:rFonts w:ascii="Times New Roman" w:hAnsi="Times New Roman" w:cs="Times New Roman"/>
                <w:lang w:val="ru-RU"/>
              </w:rPr>
            </w:pPr>
            <w:r w:rsidRPr="007C7723">
              <w:rPr>
                <w:rFonts w:ascii="Times New Roman" w:hAnsi="Times New Roman" w:cs="Times New Roman"/>
                <w:lang w:val="ru-RU"/>
              </w:rPr>
              <w:t>Общее количество часов на внеаудиторную  (самостоятельную) работу</w:t>
            </w:r>
          </w:p>
        </w:tc>
        <w:tc>
          <w:tcPr>
            <w:tcW w:w="6092" w:type="dxa"/>
            <w:gridSpan w:val="15"/>
            <w:tcBorders>
              <w:top w:val="single" w:sz="4" w:space="0" w:color="000000"/>
              <w:left w:val="single" w:sz="4" w:space="0" w:color="000000"/>
              <w:bottom w:val="single" w:sz="4" w:space="0" w:color="000000"/>
              <w:right w:val="single" w:sz="4" w:space="0" w:color="auto"/>
            </w:tcBorders>
            <w:shd w:val="clear" w:color="auto" w:fill="FFFFFF"/>
          </w:tcPr>
          <w:p w:rsidR="008340D2" w:rsidRPr="007C7723" w:rsidRDefault="008340D2" w:rsidP="007C7723">
            <w:pPr>
              <w:snapToGrid w:val="0"/>
              <w:jc w:val="center"/>
              <w:rPr>
                <w:rFonts w:ascii="Times New Roman" w:hAnsi="Times New Roman" w:cs="Times New Roman"/>
                <w:lang w:val="ru-RU"/>
              </w:rPr>
            </w:pPr>
            <w:r w:rsidRPr="007C7723">
              <w:rPr>
                <w:rFonts w:ascii="Times New Roman" w:hAnsi="Times New Roman" w:cs="Times New Roman"/>
              </w:rPr>
              <w:t>1185</w:t>
            </w:r>
          </w:p>
        </w:tc>
        <w:tc>
          <w:tcPr>
            <w:tcW w:w="859" w:type="dxa"/>
            <w:gridSpan w:val="2"/>
            <w:tcBorders>
              <w:top w:val="single" w:sz="4" w:space="0" w:color="000000"/>
              <w:left w:val="single" w:sz="4" w:space="0" w:color="auto"/>
              <w:bottom w:val="single" w:sz="4" w:space="0" w:color="000000"/>
              <w:right w:val="single" w:sz="4" w:space="0" w:color="000000"/>
            </w:tcBorders>
            <w:shd w:val="clear" w:color="auto" w:fill="FFFFFF"/>
          </w:tcPr>
          <w:p w:rsidR="008340D2" w:rsidRPr="007C7723" w:rsidRDefault="008340D2" w:rsidP="007C7723">
            <w:pPr>
              <w:snapToGrid w:val="0"/>
              <w:jc w:val="center"/>
              <w:rPr>
                <w:rFonts w:ascii="Times New Roman" w:hAnsi="Times New Roman" w:cs="Times New Roman"/>
                <w:lang w:val="ru-RU"/>
              </w:rPr>
            </w:pPr>
            <w:r w:rsidRPr="007C7723">
              <w:rPr>
                <w:rFonts w:ascii="Times New Roman" w:hAnsi="Times New Roman" w:cs="Times New Roman"/>
                <w:lang w:val="ru-RU"/>
              </w:rPr>
              <w:t>198</w:t>
            </w:r>
          </w:p>
        </w:tc>
      </w:tr>
      <w:tr w:rsidR="00140284" w:rsidRPr="007C7723" w:rsidTr="0051111C">
        <w:trPr>
          <w:cantSplit/>
          <w:trHeight w:hRule="exact" w:val="715"/>
        </w:trPr>
        <w:tc>
          <w:tcPr>
            <w:tcW w:w="3237" w:type="dxa"/>
            <w:vMerge/>
            <w:tcBorders>
              <w:left w:val="single" w:sz="4" w:space="0" w:color="000000"/>
              <w:bottom w:val="single" w:sz="4" w:space="0" w:color="000000"/>
            </w:tcBorders>
            <w:shd w:val="clear" w:color="auto" w:fill="FFFFFF"/>
          </w:tcPr>
          <w:p w:rsidR="00140284" w:rsidRPr="007C7723" w:rsidRDefault="00140284" w:rsidP="007C7723">
            <w:pPr>
              <w:snapToGrid w:val="0"/>
              <w:ind w:left="147"/>
              <w:rPr>
                <w:rFonts w:ascii="Times New Roman" w:hAnsi="Times New Roman" w:cs="Times New Roman"/>
                <w:lang w:val="ru-RU"/>
              </w:rPr>
            </w:pPr>
          </w:p>
        </w:tc>
        <w:tc>
          <w:tcPr>
            <w:tcW w:w="6951" w:type="dxa"/>
            <w:gridSpan w:val="17"/>
            <w:tcBorders>
              <w:top w:val="single" w:sz="4" w:space="0" w:color="000000"/>
              <w:left w:val="single" w:sz="4" w:space="0" w:color="000000"/>
              <w:bottom w:val="single" w:sz="4" w:space="0" w:color="000000"/>
              <w:right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rPr>
              <w:t>1383</w:t>
            </w:r>
          </w:p>
        </w:tc>
      </w:tr>
      <w:tr w:rsidR="00426660" w:rsidRPr="007C7723" w:rsidTr="0051111C">
        <w:trPr>
          <w:cantSplit/>
          <w:trHeight w:hRule="exact" w:val="1574"/>
        </w:trPr>
        <w:tc>
          <w:tcPr>
            <w:tcW w:w="3242" w:type="dxa"/>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ind w:left="147"/>
              <w:rPr>
                <w:rFonts w:ascii="Times New Roman" w:hAnsi="Times New Roman" w:cs="Times New Roman"/>
              </w:rPr>
            </w:pPr>
            <w:r w:rsidRPr="007C7723">
              <w:rPr>
                <w:rFonts w:ascii="Times New Roman" w:hAnsi="Times New Roman" w:cs="Times New Roman"/>
                <w:lang w:val="ru-RU"/>
              </w:rPr>
              <w:t xml:space="preserve">Максимальное количество часов занятий в неделю </w:t>
            </w:r>
            <w:r w:rsidRPr="007C7723">
              <w:rPr>
                <w:rFonts w:ascii="Times New Roman" w:hAnsi="Times New Roman" w:cs="Times New Roman"/>
              </w:rPr>
              <w:t>(</w:t>
            </w:r>
            <w:proofErr w:type="spellStart"/>
            <w:proofErr w:type="gramStart"/>
            <w:r w:rsidRPr="007C7723">
              <w:rPr>
                <w:rFonts w:ascii="Times New Roman" w:hAnsi="Times New Roman" w:cs="Times New Roman"/>
              </w:rPr>
              <w:t>аудиторные</w:t>
            </w:r>
            <w:proofErr w:type="spellEnd"/>
            <w:proofErr w:type="gramEnd"/>
            <w:r w:rsidRPr="007C7723">
              <w:rPr>
                <w:rFonts w:ascii="Times New Roman" w:hAnsi="Times New Roman" w:cs="Times New Roman"/>
                <w:lang w:val="ru-RU"/>
              </w:rPr>
              <w:t xml:space="preserve"> и</w:t>
            </w:r>
            <w:proofErr w:type="spellStart"/>
            <w:r w:rsidRPr="007C7723">
              <w:rPr>
                <w:rFonts w:ascii="Times New Roman" w:hAnsi="Times New Roman" w:cs="Times New Roman"/>
              </w:rPr>
              <w:t>самостоятельные</w:t>
            </w:r>
            <w:proofErr w:type="spellEnd"/>
            <w:r w:rsidRPr="007C7723">
              <w:rPr>
                <w:rFonts w:ascii="Times New Roman" w:hAnsi="Times New Roman" w:cs="Times New Roman"/>
              </w:rPr>
              <w:t>)</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5</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5</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6</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6</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7,5</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7,5</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8,5</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9</w:t>
            </w:r>
          </w:p>
        </w:tc>
      </w:tr>
      <w:tr w:rsidR="00426660" w:rsidRPr="007C7723" w:rsidTr="0051111C">
        <w:trPr>
          <w:cantSplit/>
          <w:trHeight w:hRule="exact" w:val="1553"/>
        </w:trPr>
        <w:tc>
          <w:tcPr>
            <w:tcW w:w="3242" w:type="dxa"/>
            <w:tcBorders>
              <w:top w:val="single" w:sz="4" w:space="0" w:color="000000"/>
              <w:left w:val="single" w:sz="4" w:space="0" w:color="000000"/>
              <w:bottom w:val="single" w:sz="4" w:space="0" w:color="000000"/>
            </w:tcBorders>
            <w:shd w:val="clear" w:color="auto" w:fill="FFFFFF"/>
          </w:tcPr>
          <w:p w:rsidR="00426660" w:rsidRPr="007C7723" w:rsidRDefault="00426660" w:rsidP="007C7723">
            <w:pPr>
              <w:snapToGrid w:val="0"/>
              <w:ind w:left="147"/>
              <w:rPr>
                <w:rFonts w:ascii="Times New Roman" w:hAnsi="Times New Roman" w:cs="Times New Roman"/>
                <w:lang w:val="ru-RU"/>
              </w:rPr>
            </w:pPr>
            <w:r w:rsidRPr="007C7723">
              <w:rPr>
                <w:rFonts w:ascii="Times New Roman" w:hAnsi="Times New Roman" w:cs="Times New Roman"/>
                <w:lang w:val="ru-RU"/>
              </w:rPr>
              <w:lastRenderedPageBreak/>
              <w:t>Общее максимальное количество часов по годам (</w:t>
            </w:r>
            <w:proofErr w:type="gramStart"/>
            <w:r w:rsidRPr="007C7723">
              <w:rPr>
                <w:rFonts w:ascii="Times New Roman" w:hAnsi="Times New Roman" w:cs="Times New Roman"/>
                <w:lang w:val="ru-RU"/>
              </w:rPr>
              <w:t>аудиторные</w:t>
            </w:r>
            <w:proofErr w:type="gramEnd"/>
            <w:r w:rsidRPr="007C7723">
              <w:rPr>
                <w:rFonts w:ascii="Times New Roman" w:hAnsi="Times New Roman" w:cs="Times New Roman"/>
                <w:lang w:val="ru-RU"/>
              </w:rPr>
              <w:t xml:space="preserve"> и самостоятельные)</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160</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165</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198</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198</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247,5</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247,5</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280,5</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280,5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297</w:t>
            </w:r>
          </w:p>
        </w:tc>
      </w:tr>
      <w:tr w:rsidR="00140284" w:rsidRPr="007C7723" w:rsidTr="0051111C">
        <w:trPr>
          <w:cantSplit/>
          <w:trHeight w:hRule="exact" w:val="439"/>
        </w:trPr>
        <w:tc>
          <w:tcPr>
            <w:tcW w:w="3242" w:type="dxa"/>
            <w:vMerge w:val="restart"/>
            <w:tcBorders>
              <w:top w:val="single" w:sz="4" w:space="0" w:color="000000"/>
              <w:left w:val="single" w:sz="4" w:space="0" w:color="000000"/>
            </w:tcBorders>
            <w:shd w:val="clear" w:color="auto" w:fill="FFFFFF"/>
          </w:tcPr>
          <w:p w:rsidR="00140284" w:rsidRPr="007C7723" w:rsidRDefault="00140284" w:rsidP="007C7723">
            <w:pPr>
              <w:snapToGrid w:val="0"/>
              <w:ind w:left="147"/>
              <w:rPr>
                <w:rFonts w:ascii="Times New Roman" w:hAnsi="Times New Roman" w:cs="Times New Roman"/>
                <w:lang w:val="ru-RU"/>
              </w:rPr>
            </w:pPr>
            <w:r w:rsidRPr="007C7723">
              <w:rPr>
                <w:rFonts w:ascii="Times New Roman" w:hAnsi="Times New Roman" w:cs="Times New Roman"/>
                <w:lang w:val="ru-RU"/>
              </w:rPr>
              <w:t>Общее максимальное количество часов на весь период обучения</w:t>
            </w:r>
          </w:p>
        </w:tc>
        <w:tc>
          <w:tcPr>
            <w:tcW w:w="6238" w:type="dxa"/>
            <w:gridSpan w:val="16"/>
            <w:tcBorders>
              <w:top w:val="single" w:sz="4" w:space="0" w:color="000000"/>
              <w:left w:val="single" w:sz="4" w:space="0" w:color="000000"/>
              <w:bottom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lang w:val="ru-RU"/>
              </w:rPr>
              <w:t>1777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lang w:val="ru-RU"/>
              </w:rPr>
              <w:t>297</w:t>
            </w:r>
          </w:p>
        </w:tc>
      </w:tr>
      <w:tr w:rsidR="00140284" w:rsidRPr="007C7723" w:rsidTr="0051111C">
        <w:trPr>
          <w:cantSplit/>
          <w:trHeight w:hRule="exact" w:val="689"/>
        </w:trPr>
        <w:tc>
          <w:tcPr>
            <w:tcW w:w="3242" w:type="dxa"/>
            <w:vMerge/>
            <w:tcBorders>
              <w:left w:val="single" w:sz="4" w:space="0" w:color="000000"/>
              <w:bottom w:val="single" w:sz="4" w:space="0" w:color="000000"/>
            </w:tcBorders>
            <w:shd w:val="clear" w:color="auto" w:fill="FFFFFF"/>
          </w:tcPr>
          <w:p w:rsidR="00140284" w:rsidRPr="007C7723" w:rsidRDefault="00140284" w:rsidP="007C7723">
            <w:pPr>
              <w:snapToGrid w:val="0"/>
              <w:ind w:left="147"/>
              <w:rPr>
                <w:rFonts w:ascii="Times New Roman" w:hAnsi="Times New Roman" w:cs="Times New Roman"/>
                <w:lang w:val="ru-RU"/>
              </w:rPr>
            </w:pPr>
          </w:p>
        </w:tc>
        <w:tc>
          <w:tcPr>
            <w:tcW w:w="6947" w:type="dxa"/>
            <w:gridSpan w:val="17"/>
            <w:tcBorders>
              <w:top w:val="single" w:sz="4" w:space="0" w:color="000000"/>
              <w:left w:val="single" w:sz="4" w:space="0" w:color="000000"/>
              <w:bottom w:val="single" w:sz="4" w:space="0" w:color="000000"/>
              <w:right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lang w:val="ru-RU"/>
              </w:rPr>
              <w:t>2074</w:t>
            </w:r>
          </w:p>
        </w:tc>
      </w:tr>
      <w:tr w:rsidR="00426660" w:rsidRPr="007C7723" w:rsidTr="0051111C">
        <w:trPr>
          <w:cantSplit/>
          <w:trHeight w:hRule="exact" w:val="1124"/>
        </w:trPr>
        <w:tc>
          <w:tcPr>
            <w:tcW w:w="3242" w:type="dxa"/>
            <w:tcBorders>
              <w:top w:val="single" w:sz="4" w:space="0" w:color="000000"/>
              <w:left w:val="single" w:sz="4" w:space="0" w:color="000000"/>
              <w:bottom w:val="single" w:sz="4" w:space="0" w:color="000000"/>
            </w:tcBorders>
            <w:shd w:val="clear" w:color="auto" w:fill="FFFFFF"/>
          </w:tcPr>
          <w:p w:rsidR="00140284" w:rsidRPr="007C7723" w:rsidRDefault="00426660" w:rsidP="007C7723">
            <w:pPr>
              <w:snapToGrid w:val="0"/>
              <w:ind w:left="147"/>
              <w:rPr>
                <w:rFonts w:ascii="Times New Roman" w:hAnsi="Times New Roman" w:cs="Times New Roman"/>
                <w:lang w:val="ru-RU"/>
              </w:rPr>
            </w:pPr>
            <w:r w:rsidRPr="007C7723">
              <w:rPr>
                <w:rFonts w:ascii="Times New Roman" w:hAnsi="Times New Roman" w:cs="Times New Roman"/>
                <w:lang w:val="ru-RU"/>
              </w:rPr>
              <w:t xml:space="preserve">Объем времени на консультации </w:t>
            </w:r>
          </w:p>
          <w:p w:rsidR="00426660" w:rsidRPr="007C7723" w:rsidRDefault="00426660" w:rsidP="007C7723">
            <w:pPr>
              <w:snapToGrid w:val="0"/>
              <w:ind w:left="147"/>
              <w:rPr>
                <w:rFonts w:ascii="Times New Roman" w:hAnsi="Times New Roman" w:cs="Times New Roman"/>
                <w:lang w:val="ru-RU"/>
              </w:rPr>
            </w:pPr>
            <w:r w:rsidRPr="007C7723">
              <w:rPr>
                <w:rFonts w:ascii="Times New Roman" w:hAnsi="Times New Roman" w:cs="Times New Roman"/>
                <w:lang w:val="ru-RU"/>
              </w:rPr>
              <w:t xml:space="preserve">(по годам) </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6</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709"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850"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851" w:type="dxa"/>
            <w:gridSpan w:val="2"/>
            <w:tcBorders>
              <w:top w:val="single" w:sz="4" w:space="0" w:color="000000"/>
              <w:left w:val="single" w:sz="4" w:space="0" w:color="000000"/>
              <w:bottom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Pr="007C7723" w:rsidRDefault="00481121" w:rsidP="007C7723">
            <w:pPr>
              <w:snapToGrid w:val="0"/>
              <w:jc w:val="center"/>
              <w:rPr>
                <w:rFonts w:ascii="Times New Roman" w:hAnsi="Times New Roman" w:cs="Times New Roman"/>
                <w:lang w:val="ru-RU"/>
              </w:rPr>
            </w:pPr>
          </w:p>
          <w:p w:rsidR="00426660" w:rsidRPr="007C7723" w:rsidRDefault="00426660" w:rsidP="007C7723">
            <w:pPr>
              <w:snapToGrid w:val="0"/>
              <w:jc w:val="center"/>
              <w:rPr>
                <w:rFonts w:ascii="Times New Roman" w:hAnsi="Times New Roman" w:cs="Times New Roman"/>
              </w:rPr>
            </w:pPr>
            <w:r w:rsidRPr="007C7723">
              <w:rPr>
                <w:rFonts w:ascii="Times New Roman" w:hAnsi="Times New Roman" w:cs="Times New Roman"/>
              </w:rPr>
              <w:t>8</w:t>
            </w:r>
          </w:p>
        </w:tc>
      </w:tr>
      <w:tr w:rsidR="00140284" w:rsidRPr="007C7723" w:rsidTr="0051111C">
        <w:trPr>
          <w:cantSplit/>
          <w:trHeight w:hRule="exact" w:val="423"/>
        </w:trPr>
        <w:tc>
          <w:tcPr>
            <w:tcW w:w="3242" w:type="dxa"/>
            <w:vMerge w:val="restart"/>
            <w:tcBorders>
              <w:top w:val="single" w:sz="4" w:space="0" w:color="000000"/>
              <w:left w:val="single" w:sz="4" w:space="0" w:color="000000"/>
            </w:tcBorders>
            <w:shd w:val="clear" w:color="auto" w:fill="FFFFFF"/>
          </w:tcPr>
          <w:p w:rsidR="00140284" w:rsidRPr="007C7723" w:rsidRDefault="00140284" w:rsidP="007C7723">
            <w:pPr>
              <w:snapToGrid w:val="0"/>
              <w:ind w:left="147"/>
              <w:rPr>
                <w:rFonts w:ascii="Times New Roman" w:hAnsi="Times New Roman" w:cs="Times New Roman"/>
                <w:lang w:val="ru-RU"/>
              </w:rPr>
            </w:pPr>
            <w:r w:rsidRPr="007C7723">
              <w:rPr>
                <w:rFonts w:ascii="Times New Roman" w:hAnsi="Times New Roman" w:cs="Times New Roman"/>
                <w:lang w:val="ru-RU"/>
              </w:rPr>
              <w:t>Общий объем времени на консультации</w:t>
            </w:r>
          </w:p>
        </w:tc>
        <w:tc>
          <w:tcPr>
            <w:tcW w:w="6238" w:type="dxa"/>
            <w:gridSpan w:val="16"/>
            <w:tcBorders>
              <w:top w:val="single" w:sz="4" w:space="0" w:color="000000"/>
              <w:left w:val="single" w:sz="4" w:space="0" w:color="000000"/>
              <w:bottom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lang w:val="ru-RU"/>
              </w:rPr>
              <w:t>62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lang w:val="ru-RU"/>
              </w:rPr>
              <w:t>8</w:t>
            </w:r>
          </w:p>
        </w:tc>
      </w:tr>
      <w:tr w:rsidR="00140284" w:rsidRPr="007C7723" w:rsidTr="0051111C">
        <w:trPr>
          <w:cantSplit/>
          <w:trHeight w:hRule="exact" w:val="429"/>
        </w:trPr>
        <w:tc>
          <w:tcPr>
            <w:tcW w:w="3242" w:type="dxa"/>
            <w:vMerge/>
            <w:tcBorders>
              <w:left w:val="single" w:sz="4" w:space="0" w:color="000000"/>
              <w:bottom w:val="single" w:sz="4" w:space="0" w:color="000000"/>
            </w:tcBorders>
            <w:shd w:val="clear" w:color="auto" w:fill="FFFFFF"/>
          </w:tcPr>
          <w:p w:rsidR="00140284" w:rsidRPr="007C7723" w:rsidRDefault="00140284" w:rsidP="007C7723">
            <w:pPr>
              <w:snapToGrid w:val="0"/>
              <w:ind w:left="147"/>
              <w:rPr>
                <w:rFonts w:ascii="Times New Roman" w:hAnsi="Times New Roman" w:cs="Times New Roman"/>
                <w:lang w:val="ru-RU"/>
              </w:rPr>
            </w:pPr>
          </w:p>
        </w:tc>
        <w:tc>
          <w:tcPr>
            <w:tcW w:w="6947" w:type="dxa"/>
            <w:gridSpan w:val="17"/>
            <w:tcBorders>
              <w:top w:val="single" w:sz="4" w:space="0" w:color="000000"/>
              <w:left w:val="single" w:sz="4" w:space="0" w:color="000000"/>
              <w:bottom w:val="single" w:sz="4" w:space="0" w:color="000000"/>
              <w:right w:val="single" w:sz="4" w:space="0" w:color="000000"/>
            </w:tcBorders>
            <w:shd w:val="clear" w:color="auto" w:fill="FFFFFF"/>
          </w:tcPr>
          <w:p w:rsidR="00140284" w:rsidRPr="007C7723" w:rsidRDefault="00140284" w:rsidP="007C7723">
            <w:pPr>
              <w:snapToGrid w:val="0"/>
              <w:jc w:val="center"/>
              <w:rPr>
                <w:rFonts w:ascii="Times New Roman" w:hAnsi="Times New Roman" w:cs="Times New Roman"/>
                <w:lang w:val="ru-RU"/>
              </w:rPr>
            </w:pPr>
            <w:r w:rsidRPr="007C7723">
              <w:rPr>
                <w:rFonts w:ascii="Times New Roman" w:hAnsi="Times New Roman" w:cs="Times New Roman"/>
                <w:lang w:val="ru-RU"/>
              </w:rPr>
              <w:t>70</w:t>
            </w:r>
          </w:p>
        </w:tc>
      </w:tr>
    </w:tbl>
    <w:p w:rsidR="00426660" w:rsidRPr="007C7723" w:rsidRDefault="00426660" w:rsidP="007C7723">
      <w:pPr>
        <w:jc w:val="both"/>
        <w:rPr>
          <w:rFonts w:ascii="Times New Roman" w:hAnsi="Times New Roman" w:cs="Times New Roman"/>
        </w:rPr>
      </w:pPr>
    </w:p>
    <w:p w:rsidR="00426660" w:rsidRPr="007C7723" w:rsidRDefault="00426660" w:rsidP="007C7723">
      <w:pPr>
        <w:ind w:firstLine="720"/>
        <w:jc w:val="both"/>
        <w:rPr>
          <w:rFonts w:ascii="Times New Roman" w:eastAsia="Geeza Pro" w:hAnsi="Times New Roman" w:cs="Times New Roman"/>
          <w:color w:val="000000"/>
          <w:lang w:val="ru-RU"/>
        </w:rPr>
      </w:pPr>
      <w:proofErr w:type="spellStart"/>
      <w:r w:rsidRPr="007C7723">
        <w:rPr>
          <w:rFonts w:ascii="Times New Roman" w:eastAsia="Helvetica" w:hAnsi="Times New Roman" w:cs="Times New Roman"/>
          <w:color w:val="000000"/>
          <w:lang w:val="ru-RU"/>
        </w:rPr>
        <w:t>Консультации</w:t>
      </w:r>
      <w:r w:rsidR="0051111C" w:rsidRPr="007C7723">
        <w:rPr>
          <w:rFonts w:ascii="Times New Roman" w:eastAsia="Geeza Pro" w:hAnsi="Times New Roman" w:cs="Times New Roman"/>
          <w:color w:val="000000"/>
          <w:lang w:val="ru-RU"/>
        </w:rPr>
        <w:t>проводятся</w:t>
      </w:r>
      <w:proofErr w:type="spellEnd"/>
      <w:r w:rsidR="0051111C" w:rsidRPr="007C7723">
        <w:rPr>
          <w:rFonts w:ascii="Times New Roman" w:eastAsia="Geeza Pro" w:hAnsi="Times New Roman" w:cs="Times New Roman"/>
          <w:color w:val="000000"/>
          <w:lang w:val="ru-RU"/>
        </w:rPr>
        <w:t xml:space="preserve"> с целью подготовки уча</w:t>
      </w:r>
      <w:r w:rsidRPr="007C7723">
        <w:rPr>
          <w:rFonts w:ascii="Times New Roman" w:eastAsia="Geeza Pro" w:hAnsi="Times New Roman" w:cs="Times New Roman"/>
          <w:color w:val="000000"/>
          <w:lang w:val="ru-RU"/>
        </w:rPr>
        <w:t>щихся к контрольным урокам, зачетам, экзаменам, творческим конкурсам и другим мероприятиям по усмо</w:t>
      </w:r>
      <w:r w:rsidR="0051111C" w:rsidRPr="007C7723">
        <w:rPr>
          <w:rFonts w:ascii="Times New Roman" w:eastAsia="Geeza Pro" w:hAnsi="Times New Roman" w:cs="Times New Roman"/>
          <w:color w:val="000000"/>
          <w:lang w:val="ru-RU"/>
        </w:rPr>
        <w:t>трению школы</w:t>
      </w:r>
      <w:r w:rsidRPr="007C7723">
        <w:rPr>
          <w:rFonts w:ascii="Times New Roman" w:eastAsia="Geeza Pro" w:hAnsi="Times New Roman" w:cs="Times New Roman"/>
          <w:color w:val="000000"/>
          <w:lang w:val="ru-RU"/>
        </w:rPr>
        <w:t>. Консультации могут проводиться рассредоточено или в счет рез</w:t>
      </w:r>
      <w:r w:rsidR="00C80F54" w:rsidRPr="007C7723">
        <w:rPr>
          <w:rFonts w:ascii="Times New Roman" w:eastAsia="Geeza Pro" w:hAnsi="Times New Roman" w:cs="Times New Roman"/>
          <w:color w:val="000000"/>
          <w:lang w:val="ru-RU"/>
        </w:rPr>
        <w:t xml:space="preserve">ерва учебного времени. В случае </w:t>
      </w:r>
      <w:r w:rsidRPr="007C7723">
        <w:rPr>
          <w:rFonts w:ascii="Times New Roman" w:eastAsia="Geeza Pro" w:hAnsi="Times New Roman" w:cs="Times New Roman"/>
          <w:color w:val="000000"/>
          <w:lang w:val="ru-RU"/>
        </w:rPr>
        <w:t>если консультации проводятся рассредоточено, резерв учебного времени используе</w:t>
      </w:r>
      <w:r w:rsidR="0051111C" w:rsidRPr="007C7723">
        <w:rPr>
          <w:rFonts w:ascii="Times New Roman" w:eastAsia="Geeza Pro" w:hAnsi="Times New Roman" w:cs="Times New Roman"/>
          <w:color w:val="000000"/>
          <w:lang w:val="ru-RU"/>
        </w:rPr>
        <w:t>тся на самостоятельную работу уча</w:t>
      </w:r>
      <w:r w:rsidRPr="007C7723">
        <w:rPr>
          <w:rFonts w:ascii="Times New Roman" w:eastAsia="Geeza Pro" w:hAnsi="Times New Roman" w:cs="Times New Roman"/>
          <w:color w:val="000000"/>
          <w:lang w:val="ru-RU"/>
        </w:rPr>
        <w:t xml:space="preserve">щихся и методическую работу преподавателей.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Резерв учебного времени можно использовать как перед промежуточной (экзаменационной) аттестацией, так и после ее окончания с целью обеспе</w:t>
      </w:r>
      <w:r w:rsidR="0051111C" w:rsidRPr="007C7723">
        <w:rPr>
          <w:rFonts w:ascii="Times New Roman" w:eastAsia="Geeza Pro" w:hAnsi="Times New Roman" w:cs="Times New Roman"/>
          <w:color w:val="000000"/>
          <w:lang w:val="ru-RU"/>
        </w:rPr>
        <w:t>чения самостоятельной работой уча</w:t>
      </w:r>
      <w:r w:rsidRPr="007C7723">
        <w:rPr>
          <w:rFonts w:ascii="Times New Roman" w:eastAsia="Geeza Pro" w:hAnsi="Times New Roman" w:cs="Times New Roman"/>
          <w:color w:val="000000"/>
          <w:lang w:val="ru-RU"/>
        </w:rPr>
        <w:t>щихся на период летних каникул.</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Объем самостоятельн</w:t>
      </w:r>
      <w:r w:rsidR="0051111C" w:rsidRPr="007C7723">
        <w:rPr>
          <w:rFonts w:ascii="Times New Roman" w:eastAsia="Geeza Pro" w:hAnsi="Times New Roman" w:cs="Times New Roman"/>
          <w:color w:val="000000"/>
          <w:lang w:val="ru-RU"/>
        </w:rPr>
        <w:t>ой работы уча</w:t>
      </w:r>
      <w:r w:rsidRPr="007C7723">
        <w:rPr>
          <w:rFonts w:ascii="Times New Roman" w:eastAsia="Geeza Pro" w:hAnsi="Times New Roman" w:cs="Times New Roman"/>
          <w:color w:val="000000"/>
          <w:lang w:val="ru-RU"/>
        </w:rPr>
        <w:t>щихся в неделю по учебным предметам 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w:t>
      </w:r>
      <w:r w:rsidR="0051111C" w:rsidRPr="007C7723">
        <w:rPr>
          <w:rFonts w:ascii="Times New Roman" w:eastAsia="Geeza Pro" w:hAnsi="Times New Roman" w:cs="Times New Roman"/>
          <w:color w:val="000000"/>
          <w:lang w:val="ru-RU"/>
        </w:rPr>
        <w:t xml:space="preserve">мени на самостоятельную работу </w:t>
      </w:r>
      <w:r w:rsidRPr="007C7723">
        <w:rPr>
          <w:rFonts w:ascii="Times New Roman" w:eastAsia="Geeza Pro" w:hAnsi="Times New Roman" w:cs="Times New Roman"/>
          <w:color w:val="000000"/>
          <w:lang w:val="ru-RU"/>
        </w:rPr>
        <w:t>может определяться с учетом сложившихся педагогических традиций, методической целесообразности и индивидуальных способностей ученика.</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Самостоятельные занятия должны быть регулярными и систематическими.</w:t>
      </w:r>
    </w:p>
    <w:p w:rsidR="00426660" w:rsidRPr="007C7723" w:rsidRDefault="00426660" w:rsidP="007C7723">
      <w:pPr>
        <w:pStyle w:val="Body1"/>
        <w:ind w:left="142"/>
        <w:jc w:val="both"/>
        <w:rPr>
          <w:rFonts w:ascii="Times New Roman" w:eastAsia="Helvetica" w:hAnsi="Times New Roman" w:cs="Times New Roman"/>
          <w:lang w:val="ru-RU"/>
        </w:rPr>
      </w:pPr>
      <w:r w:rsidRPr="007C7723">
        <w:rPr>
          <w:rFonts w:ascii="Times New Roman" w:eastAsia="Helvetica" w:hAnsi="Times New Roman" w:cs="Times New Roman"/>
          <w:lang w:val="ru-RU"/>
        </w:rPr>
        <w:t>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 предусмотренного на учебный предмет ФГТ.</w:t>
      </w:r>
    </w:p>
    <w:p w:rsidR="00426660" w:rsidRPr="007C7723" w:rsidRDefault="0051111C" w:rsidP="007C7723">
      <w:pPr>
        <w:ind w:firstLine="709"/>
        <w:rPr>
          <w:rFonts w:ascii="Times New Roman" w:hAnsi="Times New Roman" w:cs="Times New Roman"/>
          <w:lang w:val="ru-RU"/>
        </w:rPr>
      </w:pPr>
      <w:r w:rsidRPr="007C7723">
        <w:rPr>
          <w:rFonts w:ascii="Times New Roman" w:hAnsi="Times New Roman" w:cs="Times New Roman"/>
          <w:lang w:val="ru-RU"/>
        </w:rPr>
        <w:t xml:space="preserve">Виды внеаудиторной </w:t>
      </w:r>
      <w:r w:rsidR="00426660" w:rsidRPr="007C7723">
        <w:rPr>
          <w:rFonts w:ascii="Times New Roman" w:hAnsi="Times New Roman" w:cs="Times New Roman"/>
          <w:lang w:val="ru-RU"/>
        </w:rPr>
        <w:t>работы:</w:t>
      </w:r>
    </w:p>
    <w:p w:rsidR="00426660" w:rsidRPr="007C7723" w:rsidRDefault="0051111C" w:rsidP="007C7723">
      <w:pPr>
        <w:ind w:left="142" w:firstLine="567"/>
        <w:jc w:val="both"/>
        <w:rPr>
          <w:rFonts w:ascii="Times New Roman" w:hAnsi="Times New Roman" w:cs="Times New Roman"/>
          <w:lang w:val="ru-RU"/>
        </w:rPr>
      </w:pPr>
      <w:r w:rsidRPr="007C7723">
        <w:rPr>
          <w:rFonts w:ascii="Times New Roman" w:hAnsi="Times New Roman" w:cs="Times New Roman"/>
          <w:lang w:val="ru-RU"/>
        </w:rPr>
        <w:t xml:space="preserve">- выполнение домашнего </w:t>
      </w:r>
      <w:r w:rsidR="00426660" w:rsidRPr="007C7723">
        <w:rPr>
          <w:rFonts w:ascii="Times New Roman" w:hAnsi="Times New Roman" w:cs="Times New Roman"/>
          <w:lang w:val="ru-RU"/>
        </w:rPr>
        <w:t>задания;</w:t>
      </w:r>
    </w:p>
    <w:p w:rsidR="00426660" w:rsidRPr="007C7723" w:rsidRDefault="0051111C" w:rsidP="007C7723">
      <w:pPr>
        <w:ind w:left="142" w:firstLine="567"/>
        <w:jc w:val="both"/>
        <w:rPr>
          <w:rFonts w:ascii="Times New Roman" w:hAnsi="Times New Roman" w:cs="Times New Roman"/>
          <w:lang w:val="ru-RU"/>
        </w:rPr>
      </w:pPr>
      <w:r w:rsidRPr="007C7723">
        <w:rPr>
          <w:rFonts w:ascii="Times New Roman" w:hAnsi="Times New Roman" w:cs="Times New Roman"/>
          <w:lang w:val="ru-RU"/>
        </w:rPr>
        <w:t xml:space="preserve">- подготовка к концертным </w:t>
      </w:r>
      <w:r w:rsidR="00426660" w:rsidRPr="007C7723">
        <w:rPr>
          <w:rFonts w:ascii="Times New Roman" w:hAnsi="Times New Roman" w:cs="Times New Roman"/>
          <w:lang w:val="ru-RU"/>
        </w:rPr>
        <w:t>выступлениям;</w:t>
      </w:r>
    </w:p>
    <w:p w:rsidR="00426660" w:rsidRPr="007C7723" w:rsidRDefault="0051111C" w:rsidP="007C7723">
      <w:pPr>
        <w:ind w:left="142" w:firstLine="567"/>
        <w:jc w:val="both"/>
        <w:rPr>
          <w:rFonts w:ascii="Times New Roman" w:hAnsi="Times New Roman" w:cs="Times New Roman"/>
          <w:lang w:val="ru-RU"/>
        </w:rPr>
      </w:pPr>
      <w:r w:rsidRPr="007C7723">
        <w:rPr>
          <w:rFonts w:ascii="Times New Roman" w:hAnsi="Times New Roman" w:cs="Times New Roman"/>
          <w:lang w:val="ru-RU"/>
        </w:rPr>
        <w:t xml:space="preserve">- посещение учреждений </w:t>
      </w:r>
      <w:r w:rsidR="00426660" w:rsidRPr="007C7723">
        <w:rPr>
          <w:rFonts w:ascii="Times New Roman" w:hAnsi="Times New Roman" w:cs="Times New Roman"/>
          <w:lang w:val="ru-RU"/>
        </w:rPr>
        <w:t>кул</w:t>
      </w:r>
      <w:r w:rsidRPr="007C7723">
        <w:rPr>
          <w:rFonts w:ascii="Times New Roman" w:hAnsi="Times New Roman" w:cs="Times New Roman"/>
          <w:lang w:val="ru-RU"/>
        </w:rPr>
        <w:t xml:space="preserve">ьтуры (филармоний, театров, концертных залов и </w:t>
      </w:r>
      <w:r w:rsidR="00426660" w:rsidRPr="007C7723">
        <w:rPr>
          <w:rFonts w:ascii="Times New Roman" w:hAnsi="Times New Roman" w:cs="Times New Roman"/>
          <w:lang w:val="ru-RU"/>
        </w:rPr>
        <w:t>др.);</w:t>
      </w:r>
    </w:p>
    <w:p w:rsidR="00426660" w:rsidRPr="007C7723" w:rsidRDefault="0051111C" w:rsidP="007C7723">
      <w:pPr>
        <w:ind w:left="142" w:firstLine="556"/>
        <w:jc w:val="both"/>
        <w:rPr>
          <w:rFonts w:ascii="Times New Roman" w:hAnsi="Times New Roman" w:cs="Times New Roman"/>
          <w:lang w:val="ru-RU"/>
        </w:rPr>
      </w:pPr>
      <w:r w:rsidRPr="007C7723">
        <w:rPr>
          <w:rFonts w:ascii="Times New Roman" w:hAnsi="Times New Roman" w:cs="Times New Roman"/>
          <w:lang w:val="ru-RU"/>
        </w:rPr>
        <w:t xml:space="preserve">- участие учащихся в концертах, творческих мероприятиях и культурно-просветительской деятельности образовательного учреждения и </w:t>
      </w:r>
      <w:r w:rsidR="00426660" w:rsidRPr="007C7723">
        <w:rPr>
          <w:rFonts w:ascii="Times New Roman" w:hAnsi="Times New Roman" w:cs="Times New Roman"/>
          <w:lang w:val="ru-RU"/>
        </w:rPr>
        <w:t>др.</w:t>
      </w:r>
    </w:p>
    <w:p w:rsidR="0051111C" w:rsidRPr="007C7723" w:rsidRDefault="00426660" w:rsidP="007C7723">
      <w:pPr>
        <w:ind w:left="142" w:firstLine="709"/>
        <w:jc w:val="both"/>
        <w:rPr>
          <w:rFonts w:ascii="Times New Roman" w:hAnsi="Times New Roman" w:cs="Times New Roman"/>
          <w:lang w:val="ru-RU"/>
        </w:rPr>
      </w:pPr>
      <w:r w:rsidRPr="007C7723">
        <w:rPr>
          <w:rFonts w:ascii="Times New Roman" w:hAnsi="Times New Roman" w:cs="Times New Roman"/>
          <w:lang w:val="ru-RU"/>
        </w:rPr>
        <w:t xml:space="preserve">Учебный материал распределяется по годам обучения – классам. Каждый класс имеет свои дидактические </w:t>
      </w:r>
      <w:proofErr w:type="gramStart"/>
      <w:r w:rsidRPr="007C7723">
        <w:rPr>
          <w:rFonts w:ascii="Times New Roman" w:hAnsi="Times New Roman" w:cs="Times New Roman"/>
          <w:lang w:val="ru-RU"/>
        </w:rPr>
        <w:t>задачи</w:t>
      </w:r>
      <w:proofErr w:type="gramEnd"/>
      <w:r w:rsidRPr="007C7723">
        <w:rPr>
          <w:rFonts w:ascii="Times New Roman" w:hAnsi="Times New Roman" w:cs="Times New Roman"/>
          <w:lang w:val="ru-RU"/>
        </w:rPr>
        <w:t xml:space="preserve"> и объем времени, предусмотренный для освоения учебного материала.</w:t>
      </w:r>
    </w:p>
    <w:p w:rsidR="007945C9" w:rsidRPr="007C7723" w:rsidRDefault="007945C9" w:rsidP="007C7723">
      <w:pPr>
        <w:ind w:left="142" w:firstLine="709"/>
        <w:jc w:val="both"/>
        <w:rPr>
          <w:rFonts w:ascii="Times New Roman" w:hAnsi="Times New Roman" w:cs="Times New Roman"/>
          <w:lang w:val="ru-RU"/>
        </w:rPr>
      </w:pPr>
    </w:p>
    <w:p w:rsidR="00426660" w:rsidRPr="007C7723" w:rsidRDefault="00426660" w:rsidP="007C7723">
      <w:pPr>
        <w:pStyle w:val="16"/>
        <w:ind w:left="0"/>
        <w:jc w:val="center"/>
        <w:rPr>
          <w:rFonts w:ascii="Times New Roman" w:hAnsi="Times New Roman" w:cs="Times New Roman"/>
          <w:b/>
          <w:lang w:val="ru-RU"/>
        </w:rPr>
      </w:pPr>
      <w:r w:rsidRPr="007C7723">
        <w:rPr>
          <w:rFonts w:ascii="Times New Roman" w:hAnsi="Times New Roman" w:cs="Times New Roman"/>
          <w:b/>
          <w:lang w:val="ru-RU"/>
        </w:rPr>
        <w:t>Требования по годам обучения</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lang w:val="ru-RU"/>
        </w:rPr>
        <w:t>Настоящая программа отражает разнообразие</w:t>
      </w:r>
      <w:r w:rsidRPr="007C7723">
        <w:rPr>
          <w:rFonts w:ascii="Times New Roman" w:eastAsia="Geeza Pro" w:hAnsi="Times New Roman" w:cs="Times New Roman"/>
          <w:color w:val="000000"/>
          <w:lang w:val="ru-RU"/>
        </w:rPr>
        <w:t xml:space="preserve"> репертуара, его академическую направленность, а также возможность индивидуального подхода к каждому </w:t>
      </w:r>
      <w:r w:rsidR="0051111C" w:rsidRPr="007C7723">
        <w:rPr>
          <w:rFonts w:ascii="Times New Roman" w:eastAsia="Geeza Pro" w:hAnsi="Times New Roman" w:cs="Times New Roman"/>
          <w:color w:val="000000"/>
          <w:lang w:val="ru-RU"/>
        </w:rPr>
        <w:t>учащемуся</w:t>
      </w:r>
      <w:r w:rsidRPr="007C7723">
        <w:rPr>
          <w:rFonts w:ascii="Times New Roman" w:eastAsia="Geeza Pro" w:hAnsi="Times New Roman" w:cs="Times New Roman"/>
          <w:color w:val="000000"/>
          <w:lang w:val="ru-RU"/>
        </w:rPr>
        <w:t xml:space="preserve">. В одном и том же классе экзаменационная программа может значительно отличаться по уровню трудности (см. </w:t>
      </w:r>
      <w:r w:rsidR="008913AD" w:rsidRPr="007C7723">
        <w:rPr>
          <w:rFonts w:ascii="Times New Roman" w:eastAsia="Geeza Pro" w:hAnsi="Times New Roman" w:cs="Times New Roman"/>
          <w:color w:val="000000"/>
          <w:lang w:val="ru-RU"/>
        </w:rPr>
        <w:t>3</w:t>
      </w:r>
      <w:r w:rsidRPr="007C7723">
        <w:rPr>
          <w:rFonts w:ascii="Times New Roman" w:eastAsia="Geeza Pro" w:hAnsi="Times New Roman" w:cs="Times New Roman"/>
          <w:color w:val="000000"/>
          <w:lang w:val="ru-RU"/>
        </w:rPr>
        <w:t xml:space="preserve"> вариант</w:t>
      </w:r>
      <w:r w:rsidR="008913AD" w:rsidRPr="007C7723">
        <w:rPr>
          <w:rFonts w:ascii="Times New Roman" w:eastAsia="Geeza Pro" w:hAnsi="Times New Roman" w:cs="Times New Roman"/>
          <w:color w:val="000000"/>
          <w:lang w:val="ru-RU"/>
        </w:rPr>
        <w:t>а</w:t>
      </w:r>
      <w:r w:rsidRPr="007C7723">
        <w:rPr>
          <w:rFonts w:ascii="Times New Roman" w:eastAsia="Geeza Pro" w:hAnsi="Times New Roman" w:cs="Times New Roman"/>
          <w:color w:val="000000"/>
          <w:lang w:val="ru-RU"/>
        </w:rPr>
        <w:t xml:space="preserve"> примерных экзаменационных программ). Количество музыкальных произведений, рекомендуемых для изучения в каждом классе, дается в годовых требованиях.</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 xml:space="preserve">В работе над репертуаром преподаватель должен учитывать, что большинство произведений предназначаются для публичного или экзаменационного исполнения, а остальные - для работы в классе или просто ознакомления. Следовательно, преподаватель может устанавливать степень завершенности работы над произведением. Вся работа над репертуаром фиксируется в индивидуальном плане </w:t>
      </w:r>
      <w:r w:rsidR="0051111C" w:rsidRPr="007C7723">
        <w:rPr>
          <w:rFonts w:ascii="Times New Roman" w:eastAsia="Geeza Pro" w:hAnsi="Times New Roman" w:cs="Times New Roman"/>
          <w:color w:val="000000"/>
          <w:lang w:val="ru-RU"/>
        </w:rPr>
        <w:t>учащегося</w:t>
      </w:r>
      <w:r w:rsidRPr="007C7723">
        <w:rPr>
          <w:rFonts w:ascii="Times New Roman" w:eastAsia="Geeza Pro" w:hAnsi="Times New Roman" w:cs="Times New Roman"/>
          <w:color w:val="000000"/>
          <w:lang w:val="ru-RU"/>
        </w:rPr>
        <w:t>.</w:t>
      </w:r>
    </w:p>
    <w:p w:rsidR="007945C9" w:rsidRPr="007C7723" w:rsidRDefault="007945C9" w:rsidP="007C7723">
      <w:pPr>
        <w:ind w:firstLine="709"/>
        <w:jc w:val="both"/>
        <w:rPr>
          <w:rFonts w:ascii="Times New Roman" w:eastAsia="Helvetica" w:hAnsi="Times New Roman" w:cs="Times New Roman"/>
          <w:b/>
          <w:color w:val="000000"/>
          <w:lang w:val="ru-RU"/>
        </w:rPr>
      </w:pP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1 класс</w:t>
      </w:r>
    </w:p>
    <w:tbl>
      <w:tblPr>
        <w:tblStyle w:val="af0"/>
        <w:tblW w:w="0" w:type="auto"/>
        <w:tblLook w:val="04A0" w:firstRow="1" w:lastRow="0" w:firstColumn="1" w:lastColumn="0" w:noHBand="0" w:noVBand="1"/>
      </w:tblPr>
      <w:tblGrid>
        <w:gridCol w:w="4981"/>
        <w:gridCol w:w="4981"/>
      </w:tblGrid>
      <w:tr w:rsidR="0051111C" w:rsidRPr="007C7723" w:rsidTr="0051111C">
        <w:tc>
          <w:tcPr>
            <w:tcW w:w="4981" w:type="dxa"/>
          </w:tcPr>
          <w:p w:rsidR="0051111C" w:rsidRPr="007C7723" w:rsidRDefault="0051111C"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51111C" w:rsidRPr="007C7723" w:rsidRDefault="0051111C"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 часа в неделю</w:t>
            </w:r>
          </w:p>
        </w:tc>
      </w:tr>
      <w:tr w:rsidR="0051111C" w:rsidRPr="00C239B3" w:rsidTr="0051111C">
        <w:tc>
          <w:tcPr>
            <w:tcW w:w="4981" w:type="dxa"/>
          </w:tcPr>
          <w:p w:rsidR="0051111C" w:rsidRPr="007C7723" w:rsidRDefault="0051111C"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51111C" w:rsidRPr="007C7723" w:rsidRDefault="0051111C"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3- х часов в неделю</w:t>
            </w:r>
          </w:p>
        </w:tc>
      </w:tr>
      <w:tr w:rsidR="0051111C" w:rsidRPr="007C7723" w:rsidTr="0051111C">
        <w:tc>
          <w:tcPr>
            <w:tcW w:w="4981" w:type="dxa"/>
          </w:tcPr>
          <w:p w:rsidR="0051111C" w:rsidRPr="007C7723" w:rsidRDefault="0051111C"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51111C" w:rsidRPr="007C7723" w:rsidRDefault="0051111C"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6 часов в год</w:t>
            </w:r>
          </w:p>
        </w:tc>
      </w:tr>
    </w:tbl>
    <w:p w:rsidR="00426660" w:rsidRPr="007C7723" w:rsidRDefault="00426660" w:rsidP="007C7723">
      <w:pPr>
        <w:tabs>
          <w:tab w:val="left" w:pos="709"/>
          <w:tab w:val="left" w:pos="1980"/>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Одновременно с изучением нотной грамоты преподаватель занимается с учащимися подбором по слуху, пением песенок. С первого урока предполагается знакомство с инструментом фортепиано, работа над упражнениями, формирующими правильные игровые навыки. За год учащийся должен пройти 20-30 небольших произведений, освоить основные приемы игры: </w:t>
      </w:r>
      <w:proofErr w:type="spellStart"/>
      <w:r w:rsidRPr="007C7723">
        <w:rPr>
          <w:rFonts w:ascii="Times New Roman" w:eastAsia="Geeza Pro" w:hAnsi="Times New Roman" w:cs="Times New Roman"/>
          <w:color w:val="000000"/>
        </w:rPr>
        <w:t>nonlegato</w:t>
      </w:r>
      <w:proofErr w:type="spellEnd"/>
      <w:r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rPr>
        <w:t>legato</w:t>
      </w:r>
      <w:r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rPr>
        <w:t>staccato</w:t>
      </w:r>
      <w:r w:rsidRPr="007C7723">
        <w:rPr>
          <w:rFonts w:ascii="Times New Roman" w:eastAsia="Geeza Pro" w:hAnsi="Times New Roman" w:cs="Times New Roman"/>
          <w:color w:val="000000"/>
          <w:lang w:val="ru-RU"/>
        </w:rPr>
        <w:t xml:space="preserve">. В репертуаре предполагаются пьесы различного характера: народные песни, пьесы песенного и танцевального характера, пьесы с элементами полифонии, этюды, ансамбли, а также (для более продвинутых учеников) легкие сонатины и вариации. </w:t>
      </w:r>
    </w:p>
    <w:p w:rsidR="00426660" w:rsidRPr="007C7723" w:rsidRDefault="00426660" w:rsidP="007C7723">
      <w:pPr>
        <w:tabs>
          <w:tab w:val="left" w:pos="709"/>
          <w:tab w:val="left" w:pos="1980"/>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За год учащийся должен </w:t>
      </w:r>
      <w:r w:rsidR="00655AAD" w:rsidRPr="007C7723">
        <w:rPr>
          <w:rFonts w:ascii="Times New Roman" w:eastAsia="Geeza Pro" w:hAnsi="Times New Roman" w:cs="Times New Roman"/>
          <w:color w:val="000000"/>
          <w:lang w:val="ru-RU"/>
        </w:rPr>
        <w:t>сдать</w:t>
      </w:r>
      <w:r w:rsidRPr="007C7723">
        <w:rPr>
          <w:rFonts w:ascii="Times New Roman" w:eastAsia="Geeza Pro" w:hAnsi="Times New Roman" w:cs="Times New Roman"/>
          <w:color w:val="000000"/>
          <w:lang w:val="ru-RU"/>
        </w:rPr>
        <w:t xml:space="preserve">: </w:t>
      </w:r>
      <w:r w:rsidR="00891678" w:rsidRPr="007C7723">
        <w:rPr>
          <w:rFonts w:ascii="Times New Roman" w:eastAsia="Geeza Pro" w:hAnsi="Times New Roman" w:cs="Times New Roman"/>
          <w:color w:val="000000"/>
          <w:lang w:val="ru-RU"/>
        </w:rPr>
        <w:t>один</w:t>
      </w:r>
      <w:r w:rsidR="003B4F56" w:rsidRPr="007C7723">
        <w:rPr>
          <w:rFonts w:ascii="Times New Roman" w:eastAsia="Geeza Pro" w:hAnsi="Times New Roman" w:cs="Times New Roman"/>
          <w:color w:val="000000"/>
          <w:lang w:val="ru-RU"/>
        </w:rPr>
        <w:t xml:space="preserve"> зачет</w:t>
      </w:r>
      <w:r w:rsidRPr="007C7723">
        <w:rPr>
          <w:rFonts w:ascii="Times New Roman" w:eastAsia="Geeza Pro" w:hAnsi="Times New Roman" w:cs="Times New Roman"/>
          <w:color w:val="000000"/>
          <w:lang w:val="ru-RU"/>
        </w:rPr>
        <w:t xml:space="preserve"> в 1 полугодии; и переводной экзамен во 2 полугодии. На </w:t>
      </w:r>
      <w:r w:rsidR="00655AAD" w:rsidRPr="007C7723">
        <w:rPr>
          <w:rFonts w:ascii="Times New Roman" w:eastAsia="Geeza Pro" w:hAnsi="Times New Roman" w:cs="Times New Roman"/>
          <w:color w:val="000000"/>
          <w:lang w:val="ru-RU"/>
        </w:rPr>
        <w:t xml:space="preserve">зачете </w:t>
      </w:r>
      <w:r w:rsidRPr="007C7723">
        <w:rPr>
          <w:rFonts w:ascii="Times New Roman" w:eastAsia="Geeza Pro" w:hAnsi="Times New Roman" w:cs="Times New Roman"/>
          <w:color w:val="000000"/>
          <w:lang w:val="ru-RU"/>
        </w:rPr>
        <w:t xml:space="preserve">исполняются </w:t>
      </w:r>
      <w:r w:rsidR="00655AAD" w:rsidRPr="007C7723">
        <w:rPr>
          <w:rFonts w:ascii="Times New Roman" w:eastAsia="Geeza Pro" w:hAnsi="Times New Roman" w:cs="Times New Roman"/>
          <w:color w:val="000000"/>
          <w:lang w:val="ru-RU"/>
        </w:rPr>
        <w:t xml:space="preserve">два разнохарактерных произведения, на переводном экзамене </w:t>
      </w:r>
      <w:proofErr w:type="spellStart"/>
      <w:r w:rsidR="00C610B5" w:rsidRPr="007C7723">
        <w:rPr>
          <w:rFonts w:ascii="Times New Roman" w:eastAsia="Geeza Pro" w:hAnsi="Times New Roman" w:cs="Times New Roman"/>
          <w:color w:val="000000"/>
          <w:lang w:val="ru-RU"/>
        </w:rPr>
        <w:t>два</w:t>
      </w:r>
      <w:r w:rsidR="00FB23CE" w:rsidRPr="007C7723">
        <w:rPr>
          <w:rFonts w:ascii="Times New Roman" w:eastAsia="Geeza Pro" w:hAnsi="Times New Roman" w:cs="Times New Roman"/>
          <w:color w:val="000000"/>
          <w:lang w:val="ru-RU"/>
        </w:rPr>
        <w:t>разнохарактерных</w:t>
      </w:r>
      <w:proofErr w:type="spellEnd"/>
      <w:r w:rsidR="00FB23CE"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произведения</w:t>
      </w:r>
      <w:r w:rsidR="00047E0A" w:rsidRPr="007C7723">
        <w:rPr>
          <w:rFonts w:ascii="Times New Roman" w:eastAsia="Geeza Pro" w:hAnsi="Times New Roman" w:cs="Times New Roman"/>
          <w:color w:val="000000"/>
          <w:lang w:val="ru-RU"/>
        </w:rPr>
        <w:t xml:space="preserve"> и этюд.</w:t>
      </w:r>
    </w:p>
    <w:p w:rsidR="00426660" w:rsidRPr="007C7723" w:rsidRDefault="00426660" w:rsidP="007C7723">
      <w:pPr>
        <w:tabs>
          <w:tab w:val="left" w:pos="709"/>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Выбор репертуара для классной работы, зачетов и экзаменов зависит от индивидуальных особенностей каждого конкре</w:t>
      </w:r>
      <w:r w:rsidR="00655AAD" w:rsidRPr="007C7723">
        <w:rPr>
          <w:rFonts w:ascii="Times New Roman" w:eastAsia="Geeza Pro" w:hAnsi="Times New Roman" w:cs="Times New Roman"/>
          <w:color w:val="000000"/>
          <w:lang w:val="ru-RU"/>
        </w:rPr>
        <w:t xml:space="preserve">тного ученика, его музыкальных </w:t>
      </w:r>
      <w:r w:rsidRPr="007C7723">
        <w:rPr>
          <w:rFonts w:ascii="Times New Roman" w:eastAsia="Geeza Pro" w:hAnsi="Times New Roman" w:cs="Times New Roman"/>
          <w:color w:val="000000"/>
          <w:lang w:val="ru-RU"/>
        </w:rPr>
        <w:t>данных, трудоспособности и методической целесообразности.</w:t>
      </w:r>
    </w:p>
    <w:p w:rsidR="00426660" w:rsidRPr="007C7723" w:rsidRDefault="00426660" w:rsidP="007C7723">
      <w:pPr>
        <w:tabs>
          <w:tab w:val="left" w:pos="1980"/>
        </w:tabs>
        <w:jc w:val="both"/>
        <w:rPr>
          <w:rFonts w:ascii="Times New Roman" w:eastAsia="ヒラギノ角ゴ Pro W3" w:hAnsi="Times New Roman" w:cs="Times New Roman"/>
          <w:color w:val="000000"/>
          <w:lang w:val="ru-RU"/>
        </w:rPr>
      </w:pP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 полифонического склада</w:t>
      </w:r>
    </w:p>
    <w:p w:rsidR="00426660" w:rsidRPr="007C7723" w:rsidRDefault="002F0D2C" w:rsidP="007C7723">
      <w:pPr>
        <w:tabs>
          <w:tab w:val="left" w:pos="1980"/>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«Нотная тетрадь Анны Магдалены </w:t>
      </w:r>
      <w:r w:rsidR="00426660" w:rsidRPr="007C7723">
        <w:rPr>
          <w:rFonts w:ascii="Times New Roman" w:eastAsia="Geeza Pro" w:hAnsi="Times New Roman" w:cs="Times New Roman"/>
          <w:color w:val="000000"/>
          <w:lang w:val="ru-RU"/>
        </w:rPr>
        <w:t>Бах</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426660" w:rsidP="007C7723">
      <w:pPr>
        <w:tabs>
          <w:tab w:val="left" w:pos="1980"/>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w:t>
      </w:r>
      <w:r w:rsidR="002F0D2C" w:rsidRPr="007C7723">
        <w:rPr>
          <w:rFonts w:ascii="Times New Roman" w:eastAsia="Geeza Pro" w:hAnsi="Times New Roman" w:cs="Times New Roman"/>
          <w:color w:val="000000"/>
          <w:lang w:val="ru-RU"/>
        </w:rPr>
        <w:t xml:space="preserve">ендель. Г. </w:t>
      </w:r>
      <w:r w:rsidRPr="007C7723">
        <w:rPr>
          <w:rFonts w:ascii="Times New Roman" w:eastAsia="Geeza Pro" w:hAnsi="Times New Roman" w:cs="Times New Roman"/>
          <w:color w:val="000000"/>
          <w:lang w:val="ru-RU"/>
        </w:rPr>
        <w:t>Две сарабанды</w:t>
      </w:r>
      <w:r w:rsidR="002F0D2C"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Л. Менуэт ре минор, Б</w:t>
      </w:r>
      <w:r w:rsidR="00426660" w:rsidRPr="007C7723">
        <w:rPr>
          <w:rFonts w:ascii="Times New Roman" w:eastAsia="Geeza Pro" w:hAnsi="Times New Roman" w:cs="Times New Roman"/>
          <w:color w:val="000000"/>
          <w:lang w:val="ru-RU"/>
        </w:rPr>
        <w:t>урре ре минор</w:t>
      </w:r>
      <w:r w:rsidRPr="007C7723">
        <w:rPr>
          <w:rFonts w:ascii="Times New Roman" w:eastAsia="Geeza Pro" w:hAnsi="Times New Roman" w:cs="Times New Roman"/>
          <w:color w:val="000000"/>
          <w:lang w:val="ru-RU"/>
        </w:rPr>
        <w:t>;</w:t>
      </w:r>
    </w:p>
    <w:p w:rsidR="00426660" w:rsidRPr="007C7723" w:rsidRDefault="002F0D2C" w:rsidP="007C7723">
      <w:pPr>
        <w:tabs>
          <w:tab w:val="left" w:pos="1980"/>
        </w:tabs>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Скарлатти</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Ария</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В. Менуэт фа мажор, Аллегро С</w:t>
      </w:r>
      <w:r w:rsidR="00426660" w:rsidRPr="007C7723">
        <w:rPr>
          <w:rFonts w:ascii="Times New Roman" w:eastAsia="Geeza Pro" w:hAnsi="Times New Roman" w:cs="Times New Roman"/>
          <w:color w:val="000000"/>
          <w:lang w:val="ru-RU"/>
        </w:rPr>
        <w:t>и бемоль мажор</w:t>
      </w:r>
      <w:r w:rsidRPr="007C7723">
        <w:rPr>
          <w:rFonts w:ascii="Times New Roman" w:eastAsia="Geeza Pro" w:hAnsi="Times New Roman" w:cs="Times New Roman"/>
          <w:color w:val="000000"/>
          <w:lang w:val="ru-RU"/>
        </w:rPr>
        <w:t>;</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Этюды</w:t>
      </w:r>
    </w:p>
    <w:p w:rsidR="00426660" w:rsidRPr="007C7723" w:rsidRDefault="008913AD"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Гнесина</w:t>
      </w:r>
      <w:proofErr w:type="spellEnd"/>
      <w:r w:rsidRPr="007C7723">
        <w:rPr>
          <w:rFonts w:ascii="Times New Roman" w:eastAsia="Geeza Pro" w:hAnsi="Times New Roman" w:cs="Times New Roman"/>
          <w:color w:val="000000"/>
          <w:lang w:val="ru-RU"/>
        </w:rPr>
        <w:t xml:space="preserve"> Е</w:t>
      </w:r>
      <w:r w:rsidR="002F0D2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Фортепианная азбука</w:t>
      </w:r>
      <w:r w:rsidRPr="007C7723">
        <w:rPr>
          <w:rFonts w:ascii="Times New Roman" w:eastAsia="Geeza Pro" w:hAnsi="Times New Roman" w:cs="Times New Roman"/>
          <w:color w:val="000000"/>
          <w:lang w:val="ru-RU"/>
        </w:rPr>
        <w:t>», «</w:t>
      </w:r>
      <w:r w:rsidR="00426660" w:rsidRPr="007C7723">
        <w:rPr>
          <w:rFonts w:ascii="Times New Roman" w:eastAsia="Geeza Pro" w:hAnsi="Times New Roman" w:cs="Times New Roman"/>
          <w:color w:val="000000"/>
          <w:lang w:val="ru-RU"/>
        </w:rPr>
        <w:t>Маленькие этюды для начинающих</w:t>
      </w:r>
      <w:r w:rsidRPr="007C7723">
        <w:rPr>
          <w:rFonts w:ascii="Times New Roman" w:eastAsia="Geeza Pro" w:hAnsi="Times New Roman" w:cs="Times New Roman"/>
          <w:color w:val="000000"/>
          <w:lang w:val="ru-RU"/>
        </w:rPr>
        <w:t>»</w:t>
      </w:r>
      <w:r w:rsidR="002F0D2C"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Лемуан</w:t>
      </w:r>
      <w:proofErr w:type="spellEnd"/>
      <w:r w:rsidRPr="007C7723">
        <w:rPr>
          <w:rFonts w:ascii="Times New Roman" w:eastAsia="Geeza Pro" w:hAnsi="Times New Roman" w:cs="Times New Roman"/>
          <w:color w:val="000000"/>
          <w:lang w:val="ru-RU"/>
        </w:rPr>
        <w:t xml:space="preserve"> А. </w:t>
      </w:r>
      <w:r w:rsidR="008913AD" w:rsidRPr="007C7723">
        <w:rPr>
          <w:rFonts w:ascii="Times New Roman" w:eastAsia="Geeza Pro" w:hAnsi="Times New Roman" w:cs="Times New Roman"/>
          <w:color w:val="000000"/>
          <w:lang w:val="ru-RU"/>
        </w:rPr>
        <w:t>Соч. 37 «</w:t>
      </w:r>
      <w:r w:rsidR="00426660" w:rsidRPr="007C7723">
        <w:rPr>
          <w:rFonts w:ascii="Times New Roman" w:eastAsia="Geeza Pro" w:hAnsi="Times New Roman" w:cs="Times New Roman"/>
          <w:color w:val="000000"/>
          <w:lang w:val="ru-RU"/>
        </w:rPr>
        <w:t>50 характерных прогрессивных этюдов</w:t>
      </w:r>
      <w:r w:rsidR="008913AD"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А. Соч. 65 «</w:t>
      </w:r>
      <w:r w:rsidR="00426660" w:rsidRPr="007C7723">
        <w:rPr>
          <w:rFonts w:ascii="Times New Roman" w:eastAsia="Geeza Pro" w:hAnsi="Times New Roman" w:cs="Times New Roman"/>
          <w:color w:val="000000"/>
          <w:lang w:val="ru-RU"/>
        </w:rPr>
        <w:t>Избранные этюды для начинающих</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Избранные фортепианные этюды</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под ред. </w:t>
      </w:r>
      <w:proofErr w:type="spellStart"/>
      <w:r w:rsidR="00426660" w:rsidRPr="007C7723">
        <w:rPr>
          <w:rFonts w:ascii="Times New Roman" w:eastAsia="Geeza Pro" w:hAnsi="Times New Roman" w:cs="Times New Roman"/>
          <w:color w:val="000000"/>
          <w:lang w:val="ru-RU"/>
        </w:rPr>
        <w:t>Гермера</w:t>
      </w:r>
      <w:proofErr w:type="spellEnd"/>
      <w:r w:rsidR="00426660" w:rsidRPr="007C7723">
        <w:rPr>
          <w:rFonts w:ascii="Times New Roman" w:eastAsia="Geeza Pro" w:hAnsi="Times New Roman" w:cs="Times New Roman"/>
          <w:color w:val="000000"/>
          <w:lang w:val="ru-RU"/>
        </w:rPr>
        <w:t>, 1 ч.</w:t>
      </w:r>
    </w:p>
    <w:p w:rsidR="00426660" w:rsidRPr="007C7723" w:rsidRDefault="002F0D2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426660" w:rsidRPr="007C7723">
        <w:rPr>
          <w:rFonts w:ascii="Times New Roman" w:eastAsia="Geeza Pro" w:hAnsi="Times New Roman" w:cs="Times New Roman"/>
          <w:color w:val="000000"/>
          <w:lang w:val="ru-RU"/>
        </w:rPr>
        <w:t>Соч. 139 (по выбору)</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Шитте</w:t>
      </w:r>
      <w:proofErr w:type="spellEnd"/>
      <w:r w:rsidRPr="007C7723">
        <w:rPr>
          <w:rFonts w:ascii="Times New Roman" w:eastAsia="Geeza Pro" w:hAnsi="Times New Roman" w:cs="Times New Roman"/>
          <w:color w:val="000000"/>
          <w:lang w:val="ru-RU"/>
        </w:rPr>
        <w:t xml:space="preserve"> Л. </w:t>
      </w:r>
      <w:r w:rsidR="008913AD" w:rsidRPr="007C7723">
        <w:rPr>
          <w:rFonts w:ascii="Times New Roman" w:eastAsia="Geeza Pro" w:hAnsi="Times New Roman" w:cs="Times New Roman"/>
          <w:color w:val="000000"/>
          <w:lang w:val="ru-RU"/>
        </w:rPr>
        <w:t>Соч. 108, «</w:t>
      </w:r>
      <w:r w:rsidR="00426660" w:rsidRPr="007C7723">
        <w:rPr>
          <w:rFonts w:ascii="Times New Roman" w:eastAsia="Geeza Pro" w:hAnsi="Times New Roman" w:cs="Times New Roman"/>
          <w:color w:val="000000"/>
          <w:lang w:val="ru-RU"/>
        </w:rPr>
        <w:t>25 маленьких этюдов</w:t>
      </w:r>
      <w:r w:rsidR="008913AD"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2F0D2C"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Произведения крупной формы</w:t>
      </w:r>
    </w:p>
    <w:p w:rsidR="00426660" w:rsidRPr="007C7723" w:rsidRDefault="002F0D2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Беркович И. Сонатина </w:t>
      </w:r>
      <w:r w:rsidR="00426660" w:rsidRPr="007C7723">
        <w:rPr>
          <w:rFonts w:ascii="Times New Roman" w:eastAsia="Geeza Pro" w:hAnsi="Times New Roman" w:cs="Times New Roman"/>
          <w:color w:val="000000"/>
          <w:lang w:val="ru-RU"/>
        </w:rPr>
        <w:t>Соль мажор</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 Сонатина</w:t>
      </w:r>
      <w:r w:rsidR="00426660" w:rsidRPr="007C7723">
        <w:rPr>
          <w:rFonts w:ascii="Times New Roman" w:eastAsia="Geeza Pro" w:hAnsi="Times New Roman" w:cs="Times New Roman"/>
          <w:color w:val="000000"/>
          <w:lang w:val="ru-RU"/>
        </w:rPr>
        <w:t xml:space="preserve"> Соль мажор</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Гедике</w:t>
      </w:r>
      <w:proofErr w:type="spellEnd"/>
      <w:r w:rsidRPr="007C7723">
        <w:rPr>
          <w:rFonts w:ascii="Times New Roman" w:eastAsia="Geeza Pro" w:hAnsi="Times New Roman" w:cs="Times New Roman"/>
          <w:color w:val="000000"/>
          <w:lang w:val="ru-RU"/>
        </w:rPr>
        <w:t xml:space="preserve"> А. Соч.36 Сонатина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мажор</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 xml:space="preserve">Соч.36. Сонатины </w:t>
      </w:r>
      <w:r w:rsidR="00614DDC"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1,2</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Мелартин</w:t>
      </w:r>
      <w:proofErr w:type="spellEnd"/>
      <w:r w:rsidRPr="007C7723">
        <w:rPr>
          <w:rFonts w:ascii="Times New Roman" w:eastAsia="Geeza Pro" w:hAnsi="Times New Roman" w:cs="Times New Roman"/>
          <w:color w:val="000000"/>
          <w:lang w:val="ru-RU"/>
        </w:rPr>
        <w:t xml:space="preserve"> Э. </w:t>
      </w:r>
      <w:r w:rsidR="00426660" w:rsidRPr="007C7723">
        <w:rPr>
          <w:rFonts w:ascii="Times New Roman" w:eastAsia="Geeza Pro" w:hAnsi="Times New Roman" w:cs="Times New Roman"/>
          <w:color w:val="000000"/>
          <w:lang w:val="ru-RU"/>
        </w:rPr>
        <w:t>Сонатина соль минор</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Хаслингер</w:t>
      </w:r>
      <w:proofErr w:type="spellEnd"/>
      <w:r w:rsidRPr="007C7723">
        <w:rPr>
          <w:rFonts w:ascii="Times New Roman" w:eastAsia="Geeza Pro" w:hAnsi="Times New Roman" w:cs="Times New Roman"/>
          <w:color w:val="000000"/>
          <w:lang w:val="ru-RU"/>
        </w:rPr>
        <w:t xml:space="preserve"> Т. </w:t>
      </w:r>
      <w:r w:rsidR="00426660" w:rsidRPr="007C7723">
        <w:rPr>
          <w:rFonts w:ascii="Times New Roman" w:eastAsia="Geeza Pro" w:hAnsi="Times New Roman" w:cs="Times New Roman"/>
          <w:color w:val="000000"/>
          <w:lang w:val="ru-RU"/>
        </w:rPr>
        <w:t xml:space="preserve">Сонатина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мажор</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Чимароза</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Сонаты ре минор, соль минор</w:t>
      </w:r>
      <w:r w:rsidRPr="007C7723">
        <w:rPr>
          <w:rFonts w:ascii="Times New Roman" w:eastAsia="Geeza Pro" w:hAnsi="Times New Roman" w:cs="Times New Roman"/>
          <w:color w:val="000000"/>
          <w:lang w:val="ru-RU"/>
        </w:rPr>
        <w:t>;</w:t>
      </w:r>
    </w:p>
    <w:p w:rsidR="00426660" w:rsidRPr="007C7723" w:rsidRDefault="002F0D2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Гедике</w:t>
      </w:r>
      <w:proofErr w:type="spellEnd"/>
      <w:r w:rsidRPr="007C7723">
        <w:rPr>
          <w:rFonts w:ascii="Times New Roman" w:eastAsia="Geeza Pro" w:hAnsi="Times New Roman" w:cs="Times New Roman"/>
          <w:color w:val="000000"/>
          <w:lang w:val="ru-RU"/>
        </w:rPr>
        <w:t xml:space="preserve"> А. </w:t>
      </w:r>
      <w:r w:rsidR="00426660" w:rsidRPr="007C7723">
        <w:rPr>
          <w:rFonts w:ascii="Times New Roman" w:eastAsia="Geeza Pro" w:hAnsi="Times New Roman" w:cs="Times New Roman"/>
          <w:color w:val="000000"/>
          <w:lang w:val="ru-RU"/>
        </w:rPr>
        <w:t>Соч.46. Тема с вариациями</w:t>
      </w:r>
      <w:proofErr w:type="gramStart"/>
      <w:r w:rsidR="00426660" w:rsidRPr="007C7723">
        <w:rPr>
          <w:rFonts w:ascii="Times New Roman" w:eastAsia="Geeza Pro" w:hAnsi="Times New Roman" w:cs="Times New Roman"/>
          <w:color w:val="000000"/>
          <w:lang w:val="ru-RU"/>
        </w:rPr>
        <w:t xml:space="preserve"> Д</w:t>
      </w:r>
      <w:proofErr w:type="gramEnd"/>
      <w:r w:rsidR="00426660" w:rsidRPr="007C7723">
        <w:rPr>
          <w:rFonts w:ascii="Times New Roman" w:eastAsia="Geeza Pro" w:hAnsi="Times New Roman" w:cs="Times New Roman"/>
          <w:color w:val="000000"/>
          <w:lang w:val="ru-RU"/>
        </w:rPr>
        <w:t>о мажор</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w:t>
      </w:r>
      <w:r w:rsidR="002F0D2C" w:rsidRPr="007C7723">
        <w:rPr>
          <w:rFonts w:ascii="Times New Roman" w:eastAsia="Geeza Pro" w:hAnsi="Times New Roman" w:cs="Times New Roman"/>
          <w:color w:val="000000"/>
          <w:lang w:val="ru-RU"/>
        </w:rPr>
        <w:t xml:space="preserve">В. </w:t>
      </w:r>
      <w:r w:rsidR="008913AD" w:rsidRPr="007C7723">
        <w:rPr>
          <w:rFonts w:ascii="Times New Roman" w:eastAsia="Geeza Pro" w:hAnsi="Times New Roman" w:cs="Times New Roman"/>
          <w:color w:val="000000"/>
          <w:lang w:val="ru-RU"/>
        </w:rPr>
        <w:t>Вариации на тему из оперы «</w:t>
      </w:r>
      <w:r w:rsidRPr="007C7723">
        <w:rPr>
          <w:rFonts w:ascii="Times New Roman" w:eastAsia="Geeza Pro" w:hAnsi="Times New Roman" w:cs="Times New Roman"/>
          <w:color w:val="000000"/>
          <w:lang w:val="ru-RU"/>
        </w:rPr>
        <w:t>Волшебная флейта</w:t>
      </w:r>
      <w:r w:rsidR="008913AD" w:rsidRPr="007C7723">
        <w:rPr>
          <w:rFonts w:ascii="Times New Roman" w:eastAsia="Geeza Pro" w:hAnsi="Times New Roman" w:cs="Times New Roman"/>
          <w:color w:val="000000"/>
          <w:lang w:val="ru-RU"/>
        </w:rPr>
        <w:t>»</w:t>
      </w:r>
      <w:r w:rsidR="002F0D2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Шесть легких сонатин (по выбору)</w:t>
      </w:r>
      <w:r w:rsidR="002F0D2C" w:rsidRPr="007C7723">
        <w:rPr>
          <w:rFonts w:ascii="Times New Roman" w:eastAsia="Geeza Pro" w:hAnsi="Times New Roman" w:cs="Times New Roman"/>
          <w:color w:val="000000"/>
          <w:lang w:val="ru-RU"/>
        </w:rPr>
        <w:t>.</w:t>
      </w:r>
    </w:p>
    <w:p w:rsidR="00426660" w:rsidRPr="007C7723" w:rsidRDefault="00426660" w:rsidP="007C7723">
      <w:pPr>
        <w:pStyle w:val="16"/>
        <w:ind w:left="0" w:firstLine="709"/>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w:t>
      </w:r>
    </w:p>
    <w:p w:rsidR="00426660" w:rsidRPr="007C7723" w:rsidRDefault="00B75BA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 xml:space="preserve">Гречанинов А. </w:t>
      </w:r>
      <w:r w:rsidR="00426660" w:rsidRPr="007C7723">
        <w:rPr>
          <w:rFonts w:ascii="Times New Roman" w:eastAsia="Geeza Pro" w:hAnsi="Times New Roman" w:cs="Times New Roman"/>
          <w:color w:val="000000"/>
          <w:lang w:val="ru-RU"/>
        </w:rPr>
        <w:t xml:space="preserve">Соч.98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Детский альбом</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В разлуке, Мазурка, Маленькая сказка</w:t>
      </w:r>
      <w:r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Кабалевский</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 xml:space="preserve">Соч.27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30 детских пьес</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 соч.39 «Клоуны»</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Любарский </w:t>
      </w:r>
      <w:proofErr w:type="spellStart"/>
      <w:r w:rsidRPr="007C7723">
        <w:rPr>
          <w:rFonts w:ascii="Times New Roman" w:eastAsia="Geeza Pro" w:hAnsi="Times New Roman" w:cs="Times New Roman"/>
          <w:color w:val="000000"/>
          <w:lang w:val="ru-RU"/>
        </w:rPr>
        <w:t>Н.Сборник</w:t>
      </w:r>
      <w:proofErr w:type="spellEnd"/>
      <w:r w:rsidRPr="007C7723">
        <w:rPr>
          <w:rFonts w:ascii="Times New Roman" w:eastAsia="Geeza Pro" w:hAnsi="Times New Roman" w:cs="Times New Roman"/>
          <w:color w:val="000000"/>
          <w:lang w:val="ru-RU"/>
        </w:rPr>
        <w:t xml:space="preserve"> легких пьес на темы украинских песен</w:t>
      </w:r>
      <w:r w:rsidR="00B75BAB"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Майкапар</w:t>
      </w:r>
      <w:proofErr w:type="spellEnd"/>
      <w:r w:rsidRPr="007C7723">
        <w:rPr>
          <w:rFonts w:ascii="Times New Roman" w:eastAsia="Geeza Pro" w:hAnsi="Times New Roman" w:cs="Times New Roman"/>
          <w:color w:val="000000"/>
          <w:lang w:val="ru-RU"/>
        </w:rPr>
        <w:t xml:space="preserve"> С. </w:t>
      </w:r>
      <w:r w:rsidR="00426660" w:rsidRPr="007C7723">
        <w:rPr>
          <w:rFonts w:ascii="Times New Roman" w:eastAsia="Geeza Pro" w:hAnsi="Times New Roman" w:cs="Times New Roman"/>
          <w:color w:val="000000"/>
          <w:lang w:val="ru-RU"/>
        </w:rPr>
        <w:t xml:space="preserve">Соч.33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Миниатюры</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Раздумье, Росинки</w:t>
      </w:r>
      <w:r w:rsidR="002F0D2C"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 xml:space="preserve">Соч.28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Бирюльки</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Пастушок, В садике, Сказочка, Колыбельная</w:t>
      </w:r>
      <w:r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Мясковский</w:t>
      </w:r>
      <w:proofErr w:type="spellEnd"/>
      <w:r w:rsidRPr="007C7723">
        <w:rPr>
          <w:rFonts w:ascii="Times New Roman" w:eastAsia="Geeza Pro" w:hAnsi="Times New Roman" w:cs="Times New Roman"/>
          <w:color w:val="000000"/>
          <w:lang w:val="ru-RU"/>
        </w:rPr>
        <w:t xml:space="preserve"> Н. </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10 очень легких пьес для фортепиано</w:t>
      </w:r>
      <w:r w:rsidR="008913AD"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w:t>
      </w:r>
      <w:proofErr w:type="spellStart"/>
      <w:r w:rsidRPr="007C7723">
        <w:rPr>
          <w:rFonts w:ascii="Times New Roman" w:eastAsia="Geeza Pro" w:hAnsi="Times New Roman" w:cs="Times New Roman"/>
          <w:color w:val="000000"/>
          <w:lang w:val="ru-RU"/>
        </w:rPr>
        <w:t>С.</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Детская</w:t>
      </w:r>
      <w:proofErr w:type="spellEnd"/>
      <w:r w:rsidR="00426660" w:rsidRPr="007C7723">
        <w:rPr>
          <w:rFonts w:ascii="Times New Roman" w:eastAsia="Geeza Pro" w:hAnsi="Times New Roman" w:cs="Times New Roman"/>
          <w:color w:val="000000"/>
          <w:lang w:val="ru-RU"/>
        </w:rPr>
        <w:t xml:space="preserve"> музыка</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Марш, Сказочка</w:t>
      </w:r>
      <w:r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Хачатурян А. «</w:t>
      </w:r>
      <w:r w:rsidR="00426660" w:rsidRPr="007C7723">
        <w:rPr>
          <w:rFonts w:ascii="Times New Roman" w:eastAsia="Geeza Pro" w:hAnsi="Times New Roman" w:cs="Times New Roman"/>
          <w:color w:val="000000"/>
          <w:lang w:val="ru-RU"/>
        </w:rPr>
        <w:t>Андантино</w:t>
      </w:r>
      <w:r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П. </w:t>
      </w:r>
      <w:r w:rsidR="008913AD" w:rsidRPr="007C7723">
        <w:rPr>
          <w:rFonts w:ascii="Times New Roman" w:eastAsia="Geeza Pro" w:hAnsi="Times New Roman" w:cs="Times New Roman"/>
          <w:color w:val="000000"/>
          <w:lang w:val="ru-RU"/>
        </w:rPr>
        <w:t>Соч.39 «</w:t>
      </w:r>
      <w:r w:rsidR="00426660" w:rsidRPr="007C7723">
        <w:rPr>
          <w:rFonts w:ascii="Times New Roman" w:eastAsia="Geeza Pro" w:hAnsi="Times New Roman" w:cs="Times New Roman"/>
          <w:color w:val="000000"/>
          <w:lang w:val="ru-RU"/>
        </w:rPr>
        <w:t>Детский альбом</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Шостакович Д. </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Детская тетрадь</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(6 пьес)</w:t>
      </w:r>
      <w:r w:rsidRPr="007C7723">
        <w:rPr>
          <w:rFonts w:ascii="Times New Roman" w:eastAsia="Geeza Pro" w:hAnsi="Times New Roman" w:cs="Times New Roman"/>
          <w:color w:val="000000"/>
          <w:lang w:val="ru-RU"/>
        </w:rPr>
        <w:t>;</w:t>
      </w:r>
    </w:p>
    <w:p w:rsidR="00426660" w:rsidRPr="007C7723" w:rsidRDefault="00B75BAB"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Штейбельт</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Адажио</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ля минор</w:t>
      </w:r>
      <w:r w:rsidRPr="007C7723">
        <w:rPr>
          <w:rFonts w:ascii="Times New Roman" w:eastAsia="Geeza Pro" w:hAnsi="Times New Roman" w:cs="Times New Roman"/>
          <w:color w:val="000000"/>
          <w:lang w:val="ru-RU"/>
        </w:rPr>
        <w:t>;</w:t>
      </w:r>
    </w:p>
    <w:p w:rsidR="00655AAD" w:rsidRPr="007C7723" w:rsidRDefault="00B75BA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Шуман Р. Соч.68«</w:t>
      </w:r>
      <w:r w:rsidR="00426660" w:rsidRPr="007C7723">
        <w:rPr>
          <w:rFonts w:ascii="Times New Roman" w:eastAsia="Geeza Pro" w:hAnsi="Times New Roman" w:cs="Times New Roman"/>
          <w:color w:val="000000"/>
          <w:lang w:val="ru-RU"/>
        </w:rPr>
        <w:t>Альбом для юношества</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w:t>
      </w:r>
      <w:r w:rsidR="00655AAD" w:rsidRPr="007C7723">
        <w:rPr>
          <w:rFonts w:ascii="Times New Roman" w:eastAsia="Geeza Pro" w:hAnsi="Times New Roman" w:cs="Times New Roman"/>
          <w:color w:val="000000"/>
          <w:lang w:val="ru-RU"/>
        </w:rPr>
        <w:t xml:space="preserve"> Смелый наездник, Первая утрата</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b/>
          <w:color w:val="000000"/>
          <w:lang w:val="ru-RU"/>
        </w:rPr>
        <w:t>Примеры экзаменационных программ:</w:t>
      </w:r>
    </w:p>
    <w:p w:rsidR="00D25C2C" w:rsidRPr="007C7723" w:rsidRDefault="00D25C2C" w:rsidP="007C7723">
      <w:pPr>
        <w:ind w:firstLine="709"/>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Вариант 1</w:t>
      </w:r>
    </w:p>
    <w:p w:rsidR="00D25C2C" w:rsidRPr="007C7723" w:rsidRDefault="00B75BAB" w:rsidP="007C7723">
      <w:pPr>
        <w:ind w:firstLine="709"/>
        <w:jc w:val="both"/>
        <w:outlineLvl w:val="0"/>
        <w:rPr>
          <w:rFonts w:ascii="Times New Roman" w:eastAsia="Geeza Pro" w:hAnsi="Times New Roman" w:cs="Times New Roman"/>
          <w:lang w:val="ru-RU"/>
        </w:rPr>
      </w:pPr>
      <w:proofErr w:type="spellStart"/>
      <w:r w:rsidRPr="007C7723">
        <w:rPr>
          <w:rFonts w:ascii="Times New Roman" w:eastAsia="Geeza Pro" w:hAnsi="Times New Roman" w:cs="Times New Roman"/>
          <w:lang w:val="ru-RU"/>
        </w:rPr>
        <w:t>Л.Моцарт</w:t>
      </w:r>
      <w:proofErr w:type="spellEnd"/>
      <w:r w:rsidRPr="007C7723">
        <w:rPr>
          <w:rFonts w:ascii="Times New Roman" w:eastAsia="Geeza Pro" w:hAnsi="Times New Roman" w:cs="Times New Roman"/>
          <w:lang w:val="ru-RU"/>
        </w:rPr>
        <w:t xml:space="preserve"> </w:t>
      </w:r>
      <w:r w:rsidR="00D25C2C" w:rsidRPr="007C7723">
        <w:rPr>
          <w:rFonts w:ascii="Times New Roman" w:eastAsia="Geeza Pro" w:hAnsi="Times New Roman" w:cs="Times New Roman"/>
          <w:lang w:val="ru-RU"/>
        </w:rPr>
        <w:t>Менуэт ре минор</w:t>
      </w:r>
    </w:p>
    <w:p w:rsidR="00D25C2C" w:rsidRPr="007C7723" w:rsidRDefault="00D25C2C" w:rsidP="007C7723">
      <w:pPr>
        <w:ind w:firstLine="709"/>
        <w:jc w:val="both"/>
        <w:outlineLvl w:val="0"/>
        <w:rPr>
          <w:rFonts w:ascii="Times New Roman" w:eastAsia="Geeza Pro" w:hAnsi="Times New Roman" w:cs="Times New Roman"/>
          <w:lang w:val="ru-RU"/>
        </w:rPr>
      </w:pPr>
      <w:proofErr w:type="spellStart"/>
      <w:r w:rsidRPr="007C7723">
        <w:rPr>
          <w:rFonts w:ascii="Times New Roman" w:eastAsia="Geeza Pro" w:hAnsi="Times New Roman" w:cs="Times New Roman"/>
          <w:lang w:val="ru-RU"/>
        </w:rPr>
        <w:t>М.</w:t>
      </w:r>
      <w:r w:rsidR="0060179E" w:rsidRPr="007C7723">
        <w:rPr>
          <w:rFonts w:ascii="Times New Roman" w:eastAsia="Geeza Pro" w:hAnsi="Times New Roman" w:cs="Times New Roman"/>
          <w:lang w:val="ru-RU"/>
        </w:rPr>
        <w:t>Крутицкий</w:t>
      </w:r>
      <w:proofErr w:type="spellEnd"/>
      <w:r w:rsidR="0060179E" w:rsidRPr="007C7723">
        <w:rPr>
          <w:rFonts w:ascii="Times New Roman" w:eastAsia="Geeza Pro" w:hAnsi="Times New Roman" w:cs="Times New Roman"/>
          <w:lang w:val="ru-RU"/>
        </w:rPr>
        <w:t xml:space="preserve"> «</w:t>
      </w:r>
      <w:r w:rsidRPr="007C7723">
        <w:rPr>
          <w:rFonts w:ascii="Times New Roman" w:eastAsia="Geeza Pro" w:hAnsi="Times New Roman" w:cs="Times New Roman"/>
          <w:lang w:val="ru-RU"/>
        </w:rPr>
        <w:t>Зима</w:t>
      </w:r>
      <w:r w:rsidR="0060179E" w:rsidRPr="007C7723">
        <w:rPr>
          <w:rFonts w:ascii="Times New Roman" w:eastAsia="Geeza Pro" w:hAnsi="Times New Roman" w:cs="Times New Roman"/>
          <w:lang w:val="ru-RU"/>
        </w:rPr>
        <w:t>»</w:t>
      </w:r>
    </w:p>
    <w:p w:rsidR="00047E0A" w:rsidRPr="007C7723" w:rsidRDefault="00047E0A" w:rsidP="007C7723">
      <w:pPr>
        <w:ind w:firstLine="709"/>
        <w:jc w:val="both"/>
        <w:outlineLvl w:val="0"/>
        <w:rPr>
          <w:rFonts w:ascii="Times New Roman" w:eastAsia="Geeza Pro" w:hAnsi="Times New Roman" w:cs="Times New Roman"/>
          <w:lang w:val="ru-RU"/>
        </w:rPr>
      </w:pPr>
      <w:proofErr w:type="spellStart"/>
      <w:r w:rsidRPr="007C7723">
        <w:rPr>
          <w:rFonts w:ascii="Times New Roman" w:eastAsia="Geeza Pro" w:hAnsi="Times New Roman" w:cs="Times New Roman"/>
          <w:lang w:val="ru-RU"/>
        </w:rPr>
        <w:t>Е.</w:t>
      </w:r>
      <w:r w:rsidR="0060179E" w:rsidRPr="007C7723">
        <w:rPr>
          <w:rFonts w:ascii="Times New Roman" w:eastAsia="Geeza Pro" w:hAnsi="Times New Roman" w:cs="Times New Roman"/>
          <w:lang w:val="ru-RU"/>
        </w:rPr>
        <w:t>Гнесина</w:t>
      </w:r>
      <w:r w:rsidRPr="007C7723">
        <w:rPr>
          <w:rFonts w:ascii="Times New Roman" w:eastAsia="Geeza Pro" w:hAnsi="Times New Roman" w:cs="Times New Roman"/>
          <w:lang w:val="ru-RU"/>
        </w:rPr>
        <w:t>Этюд</w:t>
      </w:r>
      <w:proofErr w:type="spellEnd"/>
      <w:r w:rsidRPr="007C7723">
        <w:rPr>
          <w:rFonts w:ascii="Times New Roman" w:eastAsia="Geeza Pro" w:hAnsi="Times New Roman" w:cs="Times New Roman"/>
          <w:lang w:val="ru-RU"/>
        </w:rPr>
        <w:t xml:space="preserve"> </w:t>
      </w:r>
      <w:proofErr w:type="gramStart"/>
      <w:r w:rsidRPr="007C7723">
        <w:rPr>
          <w:rFonts w:ascii="Times New Roman" w:eastAsia="Geeza Pro" w:hAnsi="Times New Roman" w:cs="Times New Roman"/>
          <w:lang w:val="ru-RU"/>
        </w:rPr>
        <w:t>До</w:t>
      </w:r>
      <w:proofErr w:type="gramEnd"/>
      <w:r w:rsidRPr="007C7723">
        <w:rPr>
          <w:rFonts w:ascii="Times New Roman" w:eastAsia="Geeza Pro" w:hAnsi="Times New Roman" w:cs="Times New Roman"/>
          <w:lang w:val="ru-RU"/>
        </w:rPr>
        <w:t xml:space="preserve"> мажор</w:t>
      </w:r>
    </w:p>
    <w:p w:rsidR="00426660" w:rsidRPr="007C7723" w:rsidRDefault="00D25C2C" w:rsidP="007C7723">
      <w:pPr>
        <w:ind w:firstLine="709"/>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Вариант 2</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И. С. Бах </w:t>
      </w:r>
      <w:r w:rsidR="00426660" w:rsidRPr="007C7723">
        <w:rPr>
          <w:rFonts w:ascii="Times New Roman" w:eastAsia="Geeza Pro" w:hAnsi="Times New Roman" w:cs="Times New Roman"/>
          <w:color w:val="000000"/>
          <w:lang w:val="ru-RU"/>
        </w:rPr>
        <w:t>Менуэт ре минор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Нотная тетрадь Анны Магдалены Бах</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w:t>
      </w:r>
    </w:p>
    <w:p w:rsidR="00426660" w:rsidRPr="007C7723" w:rsidRDefault="006670A4"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Д.</w:t>
      </w:r>
      <w:r w:rsidR="0060179E" w:rsidRPr="007C7723">
        <w:rPr>
          <w:rFonts w:ascii="Times New Roman" w:eastAsia="Geeza Pro" w:hAnsi="Times New Roman" w:cs="Times New Roman"/>
          <w:color w:val="000000"/>
          <w:lang w:val="ru-RU"/>
        </w:rPr>
        <w:t>Штейбельт</w:t>
      </w:r>
      <w:proofErr w:type="spellEnd"/>
      <w:r w:rsidR="0060179E"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Адажио</w:t>
      </w:r>
      <w:r w:rsidR="0060179E" w:rsidRPr="007C7723">
        <w:rPr>
          <w:rFonts w:ascii="Times New Roman" w:eastAsia="Geeza Pro" w:hAnsi="Times New Roman" w:cs="Times New Roman"/>
          <w:color w:val="000000"/>
          <w:lang w:val="ru-RU"/>
        </w:rPr>
        <w:t>»</w:t>
      </w:r>
    </w:p>
    <w:p w:rsidR="00047E0A"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К. Черни ред. </w:t>
      </w:r>
      <w:proofErr w:type="spellStart"/>
      <w:r w:rsidRPr="007C7723">
        <w:rPr>
          <w:rFonts w:ascii="Times New Roman" w:eastAsia="Geeza Pro" w:hAnsi="Times New Roman" w:cs="Times New Roman"/>
          <w:color w:val="000000"/>
          <w:lang w:val="ru-RU"/>
        </w:rPr>
        <w:t>Гермера</w:t>
      </w:r>
      <w:proofErr w:type="spellEnd"/>
      <w:r w:rsidRPr="007C7723">
        <w:rPr>
          <w:rFonts w:ascii="Times New Roman" w:eastAsia="Geeza Pro" w:hAnsi="Times New Roman" w:cs="Times New Roman"/>
          <w:color w:val="000000"/>
          <w:lang w:val="ru-RU"/>
        </w:rPr>
        <w:t xml:space="preserve"> Этюд № </w:t>
      </w:r>
      <w:r w:rsidR="00047E0A" w:rsidRPr="007C7723">
        <w:rPr>
          <w:rFonts w:ascii="Times New Roman" w:eastAsia="Geeza Pro" w:hAnsi="Times New Roman" w:cs="Times New Roman"/>
          <w:color w:val="000000"/>
          <w:lang w:val="ru-RU"/>
        </w:rPr>
        <w:t>15 (1-я часть)</w:t>
      </w:r>
    </w:p>
    <w:p w:rsidR="00426660" w:rsidRPr="007C7723" w:rsidRDefault="00D25C2C"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И. С. Бах </w:t>
      </w:r>
      <w:r w:rsidR="00426660" w:rsidRPr="007C7723">
        <w:rPr>
          <w:rFonts w:ascii="Times New Roman" w:eastAsia="Geeza Pro" w:hAnsi="Times New Roman" w:cs="Times New Roman"/>
          <w:color w:val="000000"/>
          <w:lang w:val="ru-RU"/>
        </w:rPr>
        <w:t>Менуэт соль минор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Нотная тетрадь Анны Магдалены Бах</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Л. Бетховен </w:t>
      </w:r>
      <w:r w:rsidR="00426660" w:rsidRPr="007C7723">
        <w:rPr>
          <w:rFonts w:ascii="Times New Roman" w:eastAsia="Geeza Pro" w:hAnsi="Times New Roman" w:cs="Times New Roman"/>
          <w:color w:val="000000"/>
          <w:lang w:val="ru-RU"/>
        </w:rPr>
        <w:t>Сонатина Соль мажор, 1-я часть</w:t>
      </w:r>
    </w:p>
    <w:p w:rsidR="00047E0A" w:rsidRPr="007C7723" w:rsidRDefault="00047E0A"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w:t>
      </w:r>
      <w:r w:rsidR="0060179E" w:rsidRPr="007C7723">
        <w:rPr>
          <w:rFonts w:ascii="Times New Roman" w:eastAsia="Geeza Pro" w:hAnsi="Times New Roman" w:cs="Times New Roman"/>
          <w:color w:val="000000"/>
          <w:lang w:val="ru-RU"/>
        </w:rPr>
        <w:t xml:space="preserve"> Черни ред. </w:t>
      </w:r>
      <w:proofErr w:type="spellStart"/>
      <w:r w:rsidRPr="007C7723">
        <w:rPr>
          <w:rFonts w:ascii="Times New Roman" w:eastAsia="Geeza Pro" w:hAnsi="Times New Roman" w:cs="Times New Roman"/>
          <w:color w:val="000000"/>
          <w:lang w:val="ru-RU"/>
        </w:rPr>
        <w:t>Гермер</w:t>
      </w:r>
      <w:r w:rsidR="0060179E" w:rsidRPr="007C7723">
        <w:rPr>
          <w:rFonts w:ascii="Times New Roman" w:eastAsia="Geeza Pro" w:hAnsi="Times New Roman" w:cs="Times New Roman"/>
          <w:color w:val="000000"/>
          <w:lang w:val="ru-RU"/>
        </w:rPr>
        <w:t>а</w:t>
      </w:r>
      <w:proofErr w:type="spellEnd"/>
      <w:r w:rsidRPr="007C7723">
        <w:rPr>
          <w:rFonts w:ascii="Times New Roman" w:eastAsia="Geeza Pro" w:hAnsi="Times New Roman" w:cs="Times New Roman"/>
          <w:color w:val="000000"/>
          <w:lang w:val="ru-RU"/>
        </w:rPr>
        <w:tab/>
        <w:t>Этюд №23 (1-я часть)</w:t>
      </w:r>
    </w:p>
    <w:p w:rsidR="00426660" w:rsidRPr="007C7723" w:rsidRDefault="00426660" w:rsidP="007C7723">
      <w:pPr>
        <w:suppressAutoHyphens w:val="0"/>
        <w:ind w:firstLine="709"/>
        <w:rPr>
          <w:rFonts w:ascii="Times New Roman" w:eastAsia="ヒラギノ角ゴ Pro W3" w:hAnsi="Times New Roman" w:cs="Times New Roman"/>
          <w:color w:val="000000"/>
          <w:lang w:val="ru-RU"/>
        </w:rPr>
      </w:pPr>
      <w:r w:rsidRPr="007C7723">
        <w:rPr>
          <w:rFonts w:ascii="Times New Roman" w:eastAsia="Helvetica" w:hAnsi="Times New Roman" w:cs="Times New Roman"/>
          <w:b/>
          <w:color w:val="000000"/>
          <w:lang w:val="ru-RU"/>
        </w:rPr>
        <w:t>2 класс</w:t>
      </w:r>
    </w:p>
    <w:tbl>
      <w:tblPr>
        <w:tblStyle w:val="af0"/>
        <w:tblW w:w="0" w:type="auto"/>
        <w:tblLook w:val="04A0" w:firstRow="1" w:lastRow="0" w:firstColumn="1" w:lastColumn="0" w:noHBand="0" w:noVBand="1"/>
      </w:tblPr>
      <w:tblGrid>
        <w:gridCol w:w="4981"/>
        <w:gridCol w:w="4981"/>
      </w:tblGrid>
      <w:tr w:rsidR="00655AAD" w:rsidRPr="007C7723" w:rsidTr="0025749F">
        <w:tc>
          <w:tcPr>
            <w:tcW w:w="4981" w:type="dxa"/>
          </w:tcPr>
          <w:p w:rsidR="00655AAD" w:rsidRPr="007C7723" w:rsidRDefault="00655AAD"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655AAD" w:rsidRPr="007C7723" w:rsidRDefault="00655AAD"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 часа в неделю</w:t>
            </w:r>
          </w:p>
        </w:tc>
      </w:tr>
      <w:tr w:rsidR="00655AAD" w:rsidRPr="00C239B3" w:rsidTr="0025749F">
        <w:tc>
          <w:tcPr>
            <w:tcW w:w="4981" w:type="dxa"/>
          </w:tcPr>
          <w:p w:rsidR="00655AAD" w:rsidRPr="007C7723" w:rsidRDefault="00655AAD"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655AAD" w:rsidRPr="007C7723" w:rsidRDefault="00655AAD"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3- х часов в неделю</w:t>
            </w:r>
          </w:p>
        </w:tc>
      </w:tr>
      <w:tr w:rsidR="00655AAD" w:rsidRPr="007C7723" w:rsidTr="0025749F">
        <w:tc>
          <w:tcPr>
            <w:tcW w:w="4981" w:type="dxa"/>
          </w:tcPr>
          <w:p w:rsidR="00655AAD" w:rsidRPr="007C7723" w:rsidRDefault="00655AAD"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655AAD" w:rsidRPr="007C7723" w:rsidRDefault="00655AAD"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390CAA"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За уче</w:t>
      </w:r>
      <w:r w:rsidR="00655AAD" w:rsidRPr="007C7723">
        <w:rPr>
          <w:rFonts w:ascii="Times New Roman" w:eastAsia="Geeza Pro" w:hAnsi="Times New Roman" w:cs="Times New Roman"/>
          <w:color w:val="000000"/>
          <w:lang w:val="ru-RU"/>
        </w:rPr>
        <w:t>бный год учащийся должен сдать</w:t>
      </w:r>
      <w:r w:rsidR="00390CAA" w:rsidRPr="007C7723">
        <w:rPr>
          <w:rFonts w:ascii="Times New Roman" w:eastAsia="Geeza Pro" w:hAnsi="Times New Roman" w:cs="Times New Roman"/>
          <w:color w:val="000000"/>
          <w:lang w:val="ru-RU"/>
        </w:rPr>
        <w:t>:</w:t>
      </w:r>
    </w:p>
    <w:p w:rsidR="00426660" w:rsidRPr="007C7723" w:rsidRDefault="00390CAA"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w:t>
      </w:r>
      <w:r w:rsidR="00C610B5" w:rsidRPr="007C7723">
        <w:rPr>
          <w:rFonts w:ascii="Times New Roman" w:eastAsia="Geeza Pro" w:hAnsi="Times New Roman" w:cs="Times New Roman"/>
          <w:color w:val="000000"/>
          <w:lang w:val="ru-RU"/>
        </w:rPr>
        <w:t>один зачет</w:t>
      </w:r>
      <w:r w:rsidR="00426660" w:rsidRPr="007C7723">
        <w:rPr>
          <w:rFonts w:ascii="Times New Roman" w:eastAsia="Geeza Pro" w:hAnsi="Times New Roman" w:cs="Times New Roman"/>
          <w:color w:val="000000"/>
          <w:lang w:val="ru-RU"/>
        </w:rPr>
        <w:t xml:space="preserve"> в первом </w:t>
      </w:r>
      <w:proofErr w:type="spellStart"/>
      <w:r w:rsidR="00426660" w:rsidRPr="007C7723">
        <w:rPr>
          <w:rFonts w:ascii="Times New Roman" w:eastAsia="Geeza Pro" w:hAnsi="Times New Roman" w:cs="Times New Roman"/>
          <w:color w:val="000000"/>
          <w:lang w:val="ru-RU"/>
        </w:rPr>
        <w:t>полугодии</w:t>
      </w:r>
      <w:proofErr w:type="gramStart"/>
      <w:r w:rsidRPr="007C7723">
        <w:rPr>
          <w:rFonts w:ascii="Times New Roman" w:eastAsia="Geeza Pro" w:hAnsi="Times New Roman" w:cs="Times New Roman"/>
          <w:color w:val="000000"/>
          <w:lang w:val="ru-RU"/>
        </w:rPr>
        <w:t>,н</w:t>
      </w:r>
      <w:proofErr w:type="gramEnd"/>
      <w:r w:rsidR="00C610B5" w:rsidRPr="007C7723">
        <w:rPr>
          <w:rFonts w:ascii="Times New Roman" w:eastAsia="Geeza Pro" w:hAnsi="Times New Roman" w:cs="Times New Roman"/>
          <w:color w:val="000000"/>
          <w:lang w:val="ru-RU"/>
        </w:rPr>
        <w:t>а</w:t>
      </w:r>
      <w:proofErr w:type="spellEnd"/>
      <w:r w:rsidR="00C610B5" w:rsidRPr="007C7723">
        <w:rPr>
          <w:rFonts w:ascii="Times New Roman" w:eastAsia="Geeza Pro" w:hAnsi="Times New Roman" w:cs="Times New Roman"/>
          <w:color w:val="000000"/>
          <w:lang w:val="ru-RU"/>
        </w:rPr>
        <w:t xml:space="preserve"> </w:t>
      </w:r>
      <w:proofErr w:type="spellStart"/>
      <w:r w:rsidR="00C610B5" w:rsidRPr="007C7723">
        <w:rPr>
          <w:rFonts w:ascii="Times New Roman" w:eastAsia="Geeza Pro" w:hAnsi="Times New Roman" w:cs="Times New Roman"/>
          <w:color w:val="000000"/>
          <w:lang w:val="ru-RU"/>
        </w:rPr>
        <w:t>з</w:t>
      </w:r>
      <w:r w:rsidR="00426660" w:rsidRPr="007C7723">
        <w:rPr>
          <w:rFonts w:ascii="Times New Roman" w:eastAsia="Geeza Pro" w:hAnsi="Times New Roman" w:cs="Times New Roman"/>
          <w:color w:val="000000"/>
          <w:lang w:val="ru-RU"/>
        </w:rPr>
        <w:t>ачет</w:t>
      </w:r>
      <w:r w:rsidR="00C610B5" w:rsidRPr="007C7723">
        <w:rPr>
          <w:rFonts w:ascii="Times New Roman" w:eastAsia="Geeza Pro" w:hAnsi="Times New Roman" w:cs="Times New Roman"/>
          <w:color w:val="000000"/>
          <w:lang w:val="ru-RU"/>
        </w:rPr>
        <w:t>е</w:t>
      </w:r>
      <w:r w:rsidR="00EC6AE3" w:rsidRPr="007C7723">
        <w:rPr>
          <w:rFonts w:ascii="Times New Roman" w:eastAsia="Geeza Pro" w:hAnsi="Times New Roman" w:cs="Times New Roman"/>
          <w:color w:val="000000"/>
          <w:lang w:val="ru-RU"/>
        </w:rPr>
        <w:t>исполняется</w:t>
      </w:r>
      <w:proofErr w:type="spellEnd"/>
      <w:r w:rsidR="00EC6AE3" w:rsidRPr="007C7723">
        <w:rPr>
          <w:rFonts w:ascii="Times New Roman" w:eastAsia="Geeza Pro" w:hAnsi="Times New Roman" w:cs="Times New Roman"/>
          <w:color w:val="000000"/>
          <w:lang w:val="ru-RU"/>
        </w:rPr>
        <w:t xml:space="preserve"> полифония и пьеса</w:t>
      </w:r>
      <w:r w:rsidRPr="007C7723">
        <w:rPr>
          <w:rFonts w:ascii="Times New Roman" w:eastAsia="Geeza Pro" w:hAnsi="Times New Roman" w:cs="Times New Roman"/>
          <w:color w:val="000000"/>
          <w:lang w:val="ru-RU"/>
        </w:rPr>
        <w:t>;</w:t>
      </w:r>
    </w:p>
    <w:p w:rsidR="00426660" w:rsidRPr="007C7723" w:rsidRDefault="00390CAA"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переводной экзамен в</w:t>
      </w:r>
      <w:r w:rsidR="00426660" w:rsidRPr="007C7723">
        <w:rPr>
          <w:rFonts w:ascii="Times New Roman" w:eastAsia="Geeza Pro" w:hAnsi="Times New Roman" w:cs="Times New Roman"/>
          <w:color w:val="000000"/>
          <w:lang w:val="ru-RU"/>
        </w:rPr>
        <w:t>о втором п</w:t>
      </w:r>
      <w:r w:rsidRPr="007C7723">
        <w:rPr>
          <w:rFonts w:ascii="Times New Roman" w:eastAsia="Geeza Pro" w:hAnsi="Times New Roman" w:cs="Times New Roman"/>
          <w:color w:val="000000"/>
          <w:lang w:val="ru-RU"/>
        </w:rPr>
        <w:t>олугодии, на экзамене исполняется крупная форма, пьеса и этюд</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Годовые требования: </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- 2-3 </w:t>
      </w:r>
      <w:proofErr w:type="gramStart"/>
      <w:r w:rsidRPr="007C7723">
        <w:rPr>
          <w:rFonts w:ascii="Times New Roman" w:eastAsia="Geeza Pro" w:hAnsi="Times New Roman" w:cs="Times New Roman"/>
          <w:color w:val="000000"/>
          <w:lang w:val="ru-RU"/>
        </w:rPr>
        <w:t>полифонических</w:t>
      </w:r>
      <w:proofErr w:type="gramEnd"/>
      <w:r w:rsidRPr="007C7723">
        <w:rPr>
          <w:rFonts w:ascii="Times New Roman" w:eastAsia="Geeza Pro" w:hAnsi="Times New Roman" w:cs="Times New Roman"/>
          <w:color w:val="000000"/>
          <w:lang w:val="ru-RU"/>
        </w:rPr>
        <w:t xml:space="preserve"> произведения, </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- 2 крупные формы, </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- 8-10 этюдов, </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- 4-6 пьес различного характера.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Развитие навыков чтения с листа, игра легких ансамблей с преподавателем, работа над гаммами и упражнениями.</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Полифонические произведения</w:t>
      </w:r>
    </w:p>
    <w:p w:rsidR="00B42AAB"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И.С. Пьесы из «</w:t>
      </w:r>
      <w:r w:rsidR="00B42AAB" w:rsidRPr="007C7723">
        <w:rPr>
          <w:rFonts w:ascii="Times New Roman" w:eastAsia="Geeza Pro" w:hAnsi="Times New Roman" w:cs="Times New Roman"/>
          <w:color w:val="000000"/>
          <w:lang w:val="ru-RU"/>
        </w:rPr>
        <w:t>Но</w:t>
      </w:r>
      <w:r w:rsidRPr="007C7723">
        <w:rPr>
          <w:rFonts w:ascii="Times New Roman" w:eastAsia="Geeza Pro" w:hAnsi="Times New Roman" w:cs="Times New Roman"/>
          <w:color w:val="000000"/>
          <w:lang w:val="ru-RU"/>
        </w:rPr>
        <w:t>тной тетради Анны Магдалены Бах» (по выбору);</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И.С. </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Маленькие прелюдии и фуги</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И.С. </w:t>
      </w:r>
      <w:r w:rsidR="00426660" w:rsidRPr="007C7723">
        <w:rPr>
          <w:rFonts w:ascii="Times New Roman" w:eastAsia="Geeza Pro" w:hAnsi="Times New Roman" w:cs="Times New Roman"/>
          <w:color w:val="000000"/>
          <w:lang w:val="ru-RU"/>
        </w:rPr>
        <w:t>Двухголосные инвенции (по выбору)</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Гендель Г. </w:t>
      </w:r>
      <w:r w:rsidR="00426660" w:rsidRPr="007C7723">
        <w:rPr>
          <w:rFonts w:ascii="Times New Roman" w:eastAsia="Geeza Pro" w:hAnsi="Times New Roman" w:cs="Times New Roman"/>
          <w:color w:val="000000"/>
          <w:lang w:val="ru-RU"/>
        </w:rPr>
        <w:t>Менуэт ре минор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Корелли</w:t>
      </w:r>
      <w:proofErr w:type="spellEnd"/>
      <w:r w:rsidRPr="007C7723">
        <w:rPr>
          <w:rFonts w:ascii="Times New Roman" w:eastAsia="Geeza Pro" w:hAnsi="Times New Roman" w:cs="Times New Roman"/>
          <w:color w:val="000000"/>
          <w:lang w:val="ru-RU"/>
        </w:rPr>
        <w:t xml:space="preserve"> А. </w:t>
      </w:r>
      <w:r w:rsidR="00426660" w:rsidRPr="007C7723">
        <w:rPr>
          <w:rFonts w:ascii="Times New Roman" w:eastAsia="Geeza Pro" w:hAnsi="Times New Roman" w:cs="Times New Roman"/>
          <w:color w:val="000000"/>
          <w:lang w:val="ru-RU"/>
        </w:rPr>
        <w:t>Сарабанда</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Л. </w:t>
      </w:r>
      <w:proofErr w:type="spellStart"/>
      <w:r w:rsidR="00426660" w:rsidRPr="007C7723">
        <w:rPr>
          <w:rFonts w:ascii="Times New Roman" w:eastAsia="Geeza Pro" w:hAnsi="Times New Roman" w:cs="Times New Roman"/>
          <w:color w:val="000000"/>
          <w:lang w:val="ru-RU"/>
        </w:rPr>
        <w:t>Буррэ</w:t>
      </w:r>
      <w:proofErr w:type="spellEnd"/>
      <w:r w:rsidR="00426660" w:rsidRPr="007C7723">
        <w:rPr>
          <w:rFonts w:ascii="Times New Roman" w:eastAsia="Geeza Pro" w:hAnsi="Times New Roman" w:cs="Times New Roman"/>
          <w:color w:val="000000"/>
          <w:lang w:val="ru-RU"/>
        </w:rPr>
        <w:t>, Марш</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Скарлатти</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Ария</w:t>
      </w:r>
      <w:r w:rsidRPr="007C7723">
        <w:rPr>
          <w:rFonts w:ascii="Times New Roman" w:eastAsia="Geeza Pro" w:hAnsi="Times New Roman" w:cs="Times New Roman"/>
          <w:color w:val="000000"/>
          <w:lang w:val="ru-RU"/>
        </w:rPr>
        <w:t>;</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Этюды</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lastRenderedPageBreak/>
        <w:t>Гедике</w:t>
      </w:r>
      <w:proofErr w:type="spellEnd"/>
      <w:r w:rsidRPr="007C7723">
        <w:rPr>
          <w:rFonts w:ascii="Times New Roman" w:eastAsia="Geeza Pro" w:hAnsi="Times New Roman" w:cs="Times New Roman"/>
          <w:color w:val="000000"/>
          <w:lang w:val="ru-RU"/>
        </w:rPr>
        <w:t xml:space="preserve"> А. </w:t>
      </w:r>
      <w:r w:rsidR="00426660" w:rsidRPr="007C7723">
        <w:rPr>
          <w:rFonts w:ascii="Times New Roman" w:eastAsia="Geeza Pro" w:hAnsi="Times New Roman" w:cs="Times New Roman"/>
          <w:color w:val="000000"/>
          <w:lang w:val="ru-RU"/>
        </w:rPr>
        <w:t xml:space="preserve">Соч.32.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40 мелодических этюдов</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2-я часть</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Лекуппэ</w:t>
      </w:r>
      <w:proofErr w:type="spellEnd"/>
      <w:r w:rsidRPr="007C7723">
        <w:rPr>
          <w:rFonts w:ascii="Times New Roman" w:eastAsia="Geeza Pro" w:hAnsi="Times New Roman" w:cs="Times New Roman"/>
          <w:color w:val="000000"/>
          <w:lang w:val="ru-RU"/>
        </w:rPr>
        <w:t xml:space="preserve"> Ф. </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Прогресс</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Лакк</w:t>
      </w:r>
      <w:proofErr w:type="spellEnd"/>
      <w:r w:rsidRPr="007C7723">
        <w:rPr>
          <w:rFonts w:ascii="Times New Roman" w:eastAsia="Geeza Pro" w:hAnsi="Times New Roman" w:cs="Times New Roman"/>
          <w:color w:val="000000"/>
          <w:lang w:val="ru-RU"/>
        </w:rPr>
        <w:t xml:space="preserve"> Т. </w:t>
      </w:r>
      <w:r w:rsidR="00426660" w:rsidRPr="007C7723">
        <w:rPr>
          <w:rFonts w:ascii="Times New Roman" w:eastAsia="Geeza Pro" w:hAnsi="Times New Roman" w:cs="Times New Roman"/>
          <w:color w:val="000000"/>
          <w:lang w:val="ru-RU"/>
        </w:rPr>
        <w:t>Соч.172. Этюды</w:t>
      </w:r>
      <w:r w:rsidRPr="007C7723">
        <w:rPr>
          <w:rFonts w:ascii="Times New Roman" w:eastAsia="Geeza Pro" w:hAnsi="Times New Roman" w:cs="Times New Roman"/>
          <w:color w:val="000000"/>
          <w:lang w:val="ru-RU"/>
        </w:rPr>
        <w:t xml:space="preserve"> (по выбору);</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А. </w:t>
      </w:r>
      <w:r w:rsidR="00426660" w:rsidRPr="007C7723">
        <w:rPr>
          <w:rFonts w:ascii="Times New Roman" w:eastAsia="Geeza Pro" w:hAnsi="Times New Roman" w:cs="Times New Roman"/>
          <w:color w:val="000000"/>
          <w:lang w:val="ru-RU"/>
        </w:rPr>
        <w:t>Соч.66  Этюды</w:t>
      </w:r>
      <w:r w:rsidRPr="007C7723">
        <w:rPr>
          <w:rFonts w:ascii="Times New Roman" w:eastAsia="Geeza Pro" w:hAnsi="Times New Roman" w:cs="Times New Roman"/>
          <w:color w:val="000000"/>
          <w:lang w:val="ru-RU"/>
        </w:rPr>
        <w:t xml:space="preserve"> (по выбору);</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Лемуан</w:t>
      </w:r>
      <w:proofErr w:type="spellEnd"/>
      <w:r w:rsidRPr="007C7723">
        <w:rPr>
          <w:rFonts w:ascii="Times New Roman" w:eastAsia="Geeza Pro" w:hAnsi="Times New Roman" w:cs="Times New Roman"/>
          <w:color w:val="000000"/>
          <w:lang w:val="ru-RU"/>
        </w:rPr>
        <w:t xml:space="preserve"> А. </w:t>
      </w:r>
      <w:r w:rsidR="008913AD" w:rsidRPr="007C7723">
        <w:rPr>
          <w:rFonts w:ascii="Times New Roman" w:eastAsia="Geeza Pro" w:hAnsi="Times New Roman" w:cs="Times New Roman"/>
          <w:color w:val="000000"/>
          <w:lang w:val="ru-RU"/>
        </w:rPr>
        <w:t>Соч.37 «</w:t>
      </w:r>
      <w:r w:rsidR="00426660" w:rsidRPr="007C7723">
        <w:rPr>
          <w:rFonts w:ascii="Times New Roman" w:eastAsia="Geeza Pro" w:hAnsi="Times New Roman" w:cs="Times New Roman"/>
          <w:color w:val="000000"/>
          <w:lang w:val="ru-RU"/>
        </w:rPr>
        <w:t>50 характерных прогрессивных этюдов</w:t>
      </w:r>
      <w:r w:rsidR="008913AD"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(по выбору);</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Избранные фортепианные этюды</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под ред. </w:t>
      </w:r>
      <w:proofErr w:type="spellStart"/>
      <w:r w:rsidR="00426660" w:rsidRPr="007C7723">
        <w:rPr>
          <w:rFonts w:ascii="Times New Roman" w:eastAsia="Geeza Pro" w:hAnsi="Times New Roman" w:cs="Times New Roman"/>
          <w:color w:val="000000"/>
          <w:lang w:val="ru-RU"/>
        </w:rPr>
        <w:t>Гермера</w:t>
      </w:r>
      <w:proofErr w:type="spellEnd"/>
      <w:r w:rsidRPr="007C7723">
        <w:rPr>
          <w:rFonts w:ascii="Times New Roman" w:eastAsia="Geeza Pro" w:hAnsi="Times New Roman" w:cs="Times New Roman"/>
          <w:color w:val="000000"/>
          <w:lang w:val="ru-RU"/>
        </w:rPr>
        <w:t xml:space="preserve"> (по выбору);</w:t>
      </w:r>
    </w:p>
    <w:p w:rsidR="00426660" w:rsidRPr="007C7723" w:rsidRDefault="0025749F"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Произведения крупной формы</w:t>
      </w:r>
    </w:p>
    <w:p w:rsidR="00025CB8"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Ф. </w:t>
      </w:r>
      <w:proofErr w:type="spellStart"/>
      <w:r w:rsidRPr="007C7723">
        <w:rPr>
          <w:rFonts w:ascii="Times New Roman" w:eastAsia="Geeza Pro" w:hAnsi="Times New Roman" w:cs="Times New Roman"/>
          <w:color w:val="000000"/>
          <w:lang w:val="ru-RU"/>
        </w:rPr>
        <w:t>Кулау</w:t>
      </w:r>
      <w:r w:rsidR="00025CB8" w:rsidRPr="007C7723">
        <w:rPr>
          <w:rFonts w:ascii="Times New Roman" w:eastAsia="Geeza Pro" w:hAnsi="Times New Roman" w:cs="Times New Roman"/>
          <w:color w:val="000000"/>
          <w:lang w:val="ru-RU"/>
        </w:rPr>
        <w:t>Сонатины</w:t>
      </w:r>
      <w:proofErr w:type="spellEnd"/>
      <w:r w:rsidRPr="007C7723">
        <w:rPr>
          <w:rFonts w:ascii="Times New Roman" w:eastAsia="Geeza Pro" w:hAnsi="Times New Roman" w:cs="Times New Roman"/>
          <w:color w:val="000000"/>
          <w:lang w:val="ru-RU"/>
        </w:rPr>
        <w:t>;</w:t>
      </w:r>
    </w:p>
    <w:p w:rsidR="00025CB8"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А. </w:t>
      </w:r>
      <w:proofErr w:type="spellStart"/>
      <w:r w:rsidRPr="007C7723">
        <w:rPr>
          <w:rFonts w:ascii="Times New Roman" w:eastAsia="Geeza Pro" w:hAnsi="Times New Roman" w:cs="Times New Roman"/>
          <w:color w:val="000000"/>
          <w:lang w:val="ru-RU"/>
        </w:rPr>
        <w:t>Диабелли</w:t>
      </w:r>
      <w:r w:rsidR="00025CB8" w:rsidRPr="007C7723">
        <w:rPr>
          <w:rFonts w:ascii="Times New Roman" w:eastAsia="Geeza Pro" w:hAnsi="Times New Roman" w:cs="Times New Roman"/>
          <w:color w:val="000000"/>
          <w:lang w:val="ru-RU"/>
        </w:rPr>
        <w:t>Соч</w:t>
      </w:r>
      <w:proofErr w:type="spellEnd"/>
      <w:r w:rsidR="00025CB8" w:rsidRPr="007C7723">
        <w:rPr>
          <w:rFonts w:ascii="Times New Roman" w:eastAsia="Geeza Pro" w:hAnsi="Times New Roman" w:cs="Times New Roman"/>
          <w:color w:val="000000"/>
          <w:lang w:val="ru-RU"/>
        </w:rPr>
        <w:t>. 151 Сонатина Соль-мажор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w:t>
      </w:r>
      <w:r w:rsidR="00426660" w:rsidRPr="007C7723">
        <w:rPr>
          <w:rFonts w:ascii="Times New Roman" w:eastAsia="Geeza Pro" w:hAnsi="Times New Roman" w:cs="Times New Roman"/>
          <w:color w:val="000000"/>
          <w:lang w:val="ru-RU"/>
        </w:rPr>
        <w:t>Сонатина Соль мажор, Фа мажор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426660" w:rsidRPr="007C7723">
        <w:rPr>
          <w:rFonts w:ascii="Times New Roman" w:eastAsia="Geeza Pro" w:hAnsi="Times New Roman" w:cs="Times New Roman"/>
          <w:color w:val="000000"/>
          <w:lang w:val="ru-RU"/>
        </w:rPr>
        <w:t>Легкие сонаты</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Гендель Г. </w:t>
      </w:r>
      <w:r w:rsidR="00426660" w:rsidRPr="007C7723">
        <w:rPr>
          <w:rFonts w:ascii="Times New Roman" w:eastAsia="Geeza Pro" w:hAnsi="Times New Roman" w:cs="Times New Roman"/>
          <w:color w:val="000000"/>
          <w:lang w:val="ru-RU"/>
        </w:rPr>
        <w:t>Концерт Фа мажор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 xml:space="preserve">Соч.36 Сонатина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мажор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426660" w:rsidRPr="007C7723">
        <w:rPr>
          <w:rFonts w:ascii="Times New Roman" w:eastAsia="Geeza Pro" w:hAnsi="Times New Roman" w:cs="Times New Roman"/>
          <w:color w:val="000000"/>
          <w:lang w:val="ru-RU"/>
        </w:rPr>
        <w:t xml:space="preserve">Шесть легких сонатин, Легкие вариации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мажор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Чимароза</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Со</w:t>
      </w:r>
      <w:r w:rsidRPr="007C7723">
        <w:rPr>
          <w:rFonts w:ascii="Times New Roman" w:eastAsia="Geeza Pro" w:hAnsi="Times New Roman" w:cs="Times New Roman"/>
          <w:color w:val="000000"/>
          <w:lang w:val="ru-RU"/>
        </w:rPr>
        <w:t>ната</w:t>
      </w:r>
      <w:r w:rsidR="00426660" w:rsidRPr="007C7723">
        <w:rPr>
          <w:rFonts w:ascii="Times New Roman" w:eastAsia="Geeza Pro" w:hAnsi="Times New Roman" w:cs="Times New Roman"/>
          <w:color w:val="000000"/>
          <w:lang w:val="ru-RU"/>
        </w:rPr>
        <w:t xml:space="preserve"> ля минор, Соль мажор</w:t>
      </w:r>
      <w:r w:rsidRPr="007C7723">
        <w:rPr>
          <w:rFonts w:ascii="Times New Roman" w:eastAsia="Geeza Pro" w:hAnsi="Times New Roman" w:cs="Times New Roman"/>
          <w:color w:val="000000"/>
          <w:lang w:val="ru-RU"/>
        </w:rPr>
        <w:t>.</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Гречанинов А. </w:t>
      </w:r>
      <w:r w:rsidR="008913AD" w:rsidRPr="007C7723">
        <w:rPr>
          <w:rFonts w:ascii="Times New Roman" w:eastAsia="Geeza Pro" w:hAnsi="Times New Roman" w:cs="Times New Roman"/>
          <w:color w:val="000000"/>
          <w:lang w:val="ru-RU"/>
        </w:rPr>
        <w:t>Соч.123 «</w:t>
      </w:r>
      <w:r w:rsidR="00426660" w:rsidRPr="007C7723">
        <w:rPr>
          <w:rFonts w:ascii="Times New Roman" w:eastAsia="Geeza Pro" w:hAnsi="Times New Roman" w:cs="Times New Roman"/>
          <w:color w:val="000000"/>
          <w:lang w:val="ru-RU"/>
        </w:rPr>
        <w:t>Бусинки</w:t>
      </w:r>
      <w:r w:rsidR="008913AD"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426660" w:rsidRPr="007C7723">
        <w:rPr>
          <w:rFonts w:ascii="Times New Roman" w:eastAsia="Geeza Pro" w:hAnsi="Times New Roman" w:cs="Times New Roman"/>
          <w:color w:val="000000"/>
          <w:lang w:val="ru-RU"/>
        </w:rPr>
        <w:t>Соч.12: Танец эльфов, Вальс ля минор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Глиэр Р. </w:t>
      </w:r>
      <w:r w:rsidR="00426660" w:rsidRPr="007C7723">
        <w:rPr>
          <w:rFonts w:ascii="Times New Roman" w:eastAsia="Geeza Pro" w:hAnsi="Times New Roman" w:cs="Times New Roman"/>
          <w:color w:val="000000"/>
          <w:lang w:val="ru-RU"/>
        </w:rPr>
        <w:t>Соч.43 Рондо Соль мажор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Кабалевский</w:t>
      </w:r>
      <w:proofErr w:type="spellEnd"/>
      <w:r w:rsidRPr="007C7723">
        <w:rPr>
          <w:rFonts w:ascii="Times New Roman" w:eastAsia="Geeza Pro" w:hAnsi="Times New Roman" w:cs="Times New Roman"/>
          <w:color w:val="000000"/>
          <w:lang w:val="ru-RU"/>
        </w:rPr>
        <w:t xml:space="preserve"> Д.</w:t>
      </w:r>
      <w:r w:rsidR="008913AD" w:rsidRPr="007C7723">
        <w:rPr>
          <w:rFonts w:ascii="Times New Roman" w:eastAsia="Geeza Pro" w:hAnsi="Times New Roman" w:cs="Times New Roman"/>
          <w:color w:val="000000"/>
          <w:lang w:val="ru-RU"/>
        </w:rPr>
        <w:t xml:space="preserve"> Соч.27 «</w:t>
      </w:r>
      <w:r w:rsidR="00426660" w:rsidRPr="007C7723">
        <w:rPr>
          <w:rFonts w:ascii="Times New Roman" w:eastAsia="Geeza Pro" w:hAnsi="Times New Roman" w:cs="Times New Roman"/>
          <w:color w:val="000000"/>
          <w:lang w:val="ru-RU"/>
        </w:rPr>
        <w:t>30 детских пьес</w:t>
      </w:r>
      <w:r w:rsidR="008913AD"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w:t>
      </w:r>
      <w:r w:rsidR="0060179E" w:rsidRPr="007C7723">
        <w:rPr>
          <w:rFonts w:ascii="Times New Roman" w:eastAsia="Geeza Pro" w:hAnsi="Times New Roman" w:cs="Times New Roman"/>
          <w:color w:val="000000"/>
          <w:lang w:val="ru-RU"/>
        </w:rPr>
        <w:t xml:space="preserve">осенко В. </w:t>
      </w:r>
      <w:r w:rsidR="008913AD" w:rsidRPr="007C7723">
        <w:rPr>
          <w:rFonts w:ascii="Times New Roman" w:eastAsia="Geeza Pro" w:hAnsi="Times New Roman" w:cs="Times New Roman"/>
          <w:color w:val="000000"/>
          <w:lang w:val="ru-RU"/>
        </w:rPr>
        <w:t>Соч.15 «</w:t>
      </w:r>
      <w:r w:rsidRPr="007C7723">
        <w:rPr>
          <w:rFonts w:ascii="Times New Roman" w:eastAsia="Geeza Pro" w:hAnsi="Times New Roman" w:cs="Times New Roman"/>
          <w:color w:val="000000"/>
          <w:lang w:val="ru-RU"/>
        </w:rPr>
        <w:t>24 детские пьесы для фортепиано</w:t>
      </w:r>
      <w:r w:rsidR="008913AD" w:rsidRPr="007C7723">
        <w:rPr>
          <w:rFonts w:ascii="Times New Roman" w:eastAsia="Geeza Pro" w:hAnsi="Times New Roman" w:cs="Times New Roman"/>
          <w:color w:val="000000"/>
          <w:lang w:val="ru-RU"/>
        </w:rPr>
        <w:t>»</w:t>
      </w:r>
      <w:r w:rsidR="0060179E"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Лукомский</w:t>
      </w:r>
      <w:proofErr w:type="spellEnd"/>
      <w:r w:rsidRPr="007C7723">
        <w:rPr>
          <w:rFonts w:ascii="Times New Roman" w:eastAsia="Geeza Pro" w:hAnsi="Times New Roman" w:cs="Times New Roman"/>
          <w:color w:val="000000"/>
          <w:lang w:val="ru-RU"/>
        </w:rPr>
        <w:t xml:space="preserve"> Л. </w:t>
      </w:r>
      <w:r w:rsidR="00426660" w:rsidRPr="007C7723">
        <w:rPr>
          <w:rFonts w:ascii="Times New Roman" w:eastAsia="Geeza Pro" w:hAnsi="Times New Roman" w:cs="Times New Roman"/>
          <w:color w:val="000000"/>
          <w:lang w:val="ru-RU"/>
        </w:rPr>
        <w:t>10 пьес: Разговор, Вальс</w:t>
      </w:r>
      <w:r w:rsidRPr="007C7723">
        <w:rPr>
          <w:rFonts w:ascii="Times New Roman" w:eastAsia="Geeza Pro" w:hAnsi="Times New Roman" w:cs="Times New Roman"/>
          <w:color w:val="000000"/>
          <w:lang w:val="ru-RU"/>
        </w:rPr>
        <w:t>;</w:t>
      </w:r>
    </w:p>
    <w:p w:rsidR="007945C9"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Майкапар</w:t>
      </w:r>
      <w:proofErr w:type="spellEnd"/>
      <w:r w:rsidRPr="007C7723">
        <w:rPr>
          <w:rFonts w:ascii="Times New Roman" w:eastAsia="Geeza Pro" w:hAnsi="Times New Roman" w:cs="Times New Roman"/>
          <w:color w:val="000000"/>
          <w:lang w:val="ru-RU"/>
        </w:rPr>
        <w:t xml:space="preserve"> С. </w:t>
      </w:r>
      <w:r w:rsidR="008913AD" w:rsidRPr="007C7723">
        <w:rPr>
          <w:rFonts w:ascii="Times New Roman" w:eastAsia="Geeza Pro" w:hAnsi="Times New Roman" w:cs="Times New Roman"/>
          <w:color w:val="000000"/>
          <w:lang w:val="ru-RU"/>
        </w:rPr>
        <w:t>Соч.28 «</w:t>
      </w:r>
      <w:r w:rsidR="00426660" w:rsidRPr="007C7723">
        <w:rPr>
          <w:rFonts w:ascii="Times New Roman" w:eastAsia="Geeza Pro" w:hAnsi="Times New Roman" w:cs="Times New Roman"/>
          <w:color w:val="000000"/>
          <w:lang w:val="ru-RU"/>
        </w:rPr>
        <w:t>Бирюльки</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Маленькие новел</w:t>
      </w:r>
      <w:r w:rsidR="00335191" w:rsidRPr="007C7723">
        <w:rPr>
          <w:rFonts w:ascii="Times New Roman" w:eastAsia="Geeza Pro" w:hAnsi="Times New Roman" w:cs="Times New Roman"/>
          <w:color w:val="000000"/>
          <w:lang w:val="ru-RU"/>
        </w:rPr>
        <w:t>л</w:t>
      </w:r>
      <w:r w:rsidR="00426660" w:rsidRPr="007C7723">
        <w:rPr>
          <w:rFonts w:ascii="Times New Roman" w:eastAsia="Geeza Pro" w:hAnsi="Times New Roman" w:cs="Times New Roman"/>
          <w:color w:val="000000"/>
          <w:lang w:val="ru-RU"/>
        </w:rPr>
        <w:t>етты</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Листок из альбома</w:t>
      </w:r>
      <w:r w:rsidR="0060179E"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С. </w:t>
      </w:r>
      <w:r w:rsidR="00426660" w:rsidRPr="007C7723">
        <w:rPr>
          <w:rFonts w:ascii="Times New Roman" w:eastAsia="Geeza Pro" w:hAnsi="Times New Roman" w:cs="Times New Roman"/>
          <w:color w:val="000000"/>
          <w:lang w:val="ru-RU"/>
        </w:rPr>
        <w:t xml:space="preserve">Соч.65. </w:t>
      </w:r>
      <w:r w:rsidRPr="007C7723">
        <w:rPr>
          <w:rFonts w:ascii="Times New Roman" w:eastAsia="Geeza Pro" w:hAnsi="Times New Roman" w:cs="Times New Roman"/>
          <w:color w:val="000000"/>
          <w:lang w:val="ru-RU"/>
        </w:rPr>
        <w:t xml:space="preserve">«Детская музыка»: </w:t>
      </w:r>
      <w:r w:rsidR="00426660" w:rsidRPr="007C7723">
        <w:rPr>
          <w:rFonts w:ascii="Times New Roman" w:eastAsia="Geeza Pro" w:hAnsi="Times New Roman" w:cs="Times New Roman"/>
          <w:color w:val="000000"/>
          <w:lang w:val="ru-RU"/>
        </w:rPr>
        <w:t>Сказочка, Марш, Утро, Прогулка</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Шостакович Д.</w:t>
      </w:r>
      <w:r w:rsidR="008913AD"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Танцы кукол</w:t>
      </w:r>
      <w:r w:rsidR="008913AD"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Гавот, Шарманка</w:t>
      </w:r>
      <w:r w:rsidR="0060179E"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w:t>
      </w:r>
      <w:r w:rsidR="0060179E" w:rsidRPr="007C7723">
        <w:rPr>
          <w:rFonts w:ascii="Times New Roman" w:eastAsia="Geeza Pro" w:hAnsi="Times New Roman" w:cs="Times New Roman"/>
          <w:color w:val="000000"/>
          <w:lang w:val="ru-RU"/>
        </w:rPr>
        <w:t>ан Р.</w:t>
      </w:r>
      <w:r w:rsidRPr="007C7723">
        <w:rPr>
          <w:rFonts w:ascii="Times New Roman" w:eastAsia="Geeza Pro" w:hAnsi="Times New Roman" w:cs="Times New Roman"/>
          <w:color w:val="000000"/>
          <w:lang w:val="ru-RU"/>
        </w:rPr>
        <w:t xml:space="preserve"> Соч.68 «Веселый крестьянин, возвращающийся с работы»</w:t>
      </w:r>
      <w:r w:rsidR="0060179E" w:rsidRPr="007C7723">
        <w:rPr>
          <w:rFonts w:ascii="Times New Roman" w:eastAsia="Geeza Pro" w:hAnsi="Times New Roman" w:cs="Times New Roman"/>
          <w:color w:val="000000"/>
          <w:lang w:val="ru-RU"/>
        </w:rPr>
        <w:t>;</w:t>
      </w:r>
    </w:p>
    <w:p w:rsidR="007945C9"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П. </w:t>
      </w:r>
      <w:r w:rsidR="008913AD" w:rsidRPr="007C7723">
        <w:rPr>
          <w:rFonts w:ascii="Times New Roman" w:eastAsia="Geeza Pro" w:hAnsi="Times New Roman" w:cs="Times New Roman"/>
          <w:color w:val="000000"/>
          <w:lang w:val="ru-RU"/>
        </w:rPr>
        <w:t>Соч.39 «</w:t>
      </w:r>
      <w:r w:rsidR="00426660" w:rsidRPr="007C7723">
        <w:rPr>
          <w:rFonts w:ascii="Times New Roman" w:eastAsia="Geeza Pro" w:hAnsi="Times New Roman" w:cs="Times New Roman"/>
          <w:color w:val="000000"/>
          <w:lang w:val="ru-RU"/>
        </w:rPr>
        <w:t>Детский альбом</w:t>
      </w:r>
      <w:r w:rsidR="008913AD"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Старинная французская песенка,</w:t>
      </w:r>
    </w:p>
    <w:p w:rsidR="007945C9"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Болезнь куклы, Полька, Немецкая песенка, Сладкая греза, Песня </w:t>
      </w:r>
    </w:p>
    <w:p w:rsidR="00390CAA"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жаворонка</w:t>
      </w:r>
      <w:r w:rsidR="0060179E"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b/>
          <w:color w:val="000000"/>
          <w:lang w:val="ru-RU"/>
        </w:rPr>
        <w:t>Примеры программ</w:t>
      </w:r>
      <w:r w:rsidR="008913AD" w:rsidRPr="007C7723">
        <w:rPr>
          <w:rFonts w:ascii="Times New Roman" w:eastAsia="Geeza Pro" w:hAnsi="Times New Roman" w:cs="Times New Roman"/>
          <w:b/>
          <w:color w:val="000000"/>
          <w:lang w:val="ru-RU"/>
        </w:rPr>
        <w:t xml:space="preserve"> для прослушивания в первом полугодии</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Требования к </w:t>
      </w:r>
      <w:r w:rsidR="008913AD" w:rsidRPr="007C7723">
        <w:rPr>
          <w:rFonts w:ascii="Times New Roman" w:eastAsia="Geeza Pro" w:hAnsi="Times New Roman" w:cs="Times New Roman"/>
          <w:color w:val="000000"/>
          <w:lang w:val="ru-RU"/>
        </w:rPr>
        <w:t>прослушиванию</w:t>
      </w:r>
      <w:r w:rsidRPr="007C7723">
        <w:rPr>
          <w:rFonts w:ascii="Times New Roman" w:eastAsia="Geeza Pro" w:hAnsi="Times New Roman" w:cs="Times New Roman"/>
          <w:color w:val="000000"/>
          <w:lang w:val="ru-RU"/>
        </w:rPr>
        <w:t xml:space="preserve">: полифония, </w:t>
      </w:r>
      <w:r w:rsidR="008913AD" w:rsidRPr="007C7723">
        <w:rPr>
          <w:rFonts w:ascii="Times New Roman" w:eastAsia="Geeza Pro" w:hAnsi="Times New Roman" w:cs="Times New Roman"/>
          <w:color w:val="000000"/>
          <w:lang w:val="ru-RU"/>
        </w:rPr>
        <w:t>пьеса.</w:t>
      </w:r>
    </w:p>
    <w:p w:rsidR="008913AD" w:rsidRPr="007C7723" w:rsidRDefault="008913AD" w:rsidP="007C7723">
      <w:pPr>
        <w:keepNext/>
        <w:ind w:firstLine="709"/>
        <w:jc w:val="both"/>
        <w:outlineLvl w:val="1"/>
        <w:rPr>
          <w:rFonts w:ascii="Times New Roman" w:eastAsia="ヒラギノ角ゴ Pro W3" w:hAnsi="Times New Roman" w:cs="Times New Roman"/>
          <w:b/>
          <w:lang w:val="ru-RU"/>
        </w:rPr>
      </w:pPr>
      <w:r w:rsidRPr="007C7723">
        <w:rPr>
          <w:rFonts w:ascii="Times New Roman" w:eastAsia="ヒラギノ角ゴ Pro W3" w:hAnsi="Times New Roman" w:cs="Times New Roman"/>
          <w:b/>
          <w:lang w:val="ru-RU"/>
        </w:rPr>
        <w:t>Вариант 1</w:t>
      </w:r>
    </w:p>
    <w:p w:rsidR="008913AD" w:rsidRPr="007C7723" w:rsidRDefault="008913AD" w:rsidP="007C7723">
      <w:pPr>
        <w:keepNext/>
        <w:ind w:firstLine="709"/>
        <w:jc w:val="both"/>
        <w:outlineLvl w:val="1"/>
        <w:rPr>
          <w:rFonts w:ascii="Times New Roman" w:eastAsia="ヒラギノ角ゴ Pro W3" w:hAnsi="Times New Roman" w:cs="Times New Roman"/>
          <w:lang w:val="ru-RU"/>
        </w:rPr>
      </w:pPr>
      <w:proofErr w:type="spellStart"/>
      <w:r w:rsidRPr="007C7723">
        <w:rPr>
          <w:rFonts w:ascii="Times New Roman" w:eastAsia="ヒラギノ角ゴ Pro W3" w:hAnsi="Times New Roman" w:cs="Times New Roman"/>
          <w:lang w:val="ru-RU"/>
        </w:rPr>
        <w:t>А.Корелли</w:t>
      </w:r>
      <w:proofErr w:type="spellEnd"/>
      <w:r w:rsidRPr="007C7723">
        <w:rPr>
          <w:rFonts w:ascii="Times New Roman" w:eastAsia="ヒラギノ角ゴ Pro W3" w:hAnsi="Times New Roman" w:cs="Times New Roman"/>
          <w:lang w:val="ru-RU"/>
        </w:rPr>
        <w:t xml:space="preserve"> Сарабанда ре минор</w:t>
      </w:r>
    </w:p>
    <w:p w:rsidR="00940E75" w:rsidRPr="007C7723" w:rsidRDefault="00940E75" w:rsidP="007C7723">
      <w:pPr>
        <w:keepNext/>
        <w:ind w:firstLine="709"/>
        <w:jc w:val="both"/>
        <w:outlineLvl w:val="1"/>
        <w:rPr>
          <w:rFonts w:ascii="Times New Roman" w:eastAsia="ヒラギノ角ゴ Pro W3" w:hAnsi="Times New Roman" w:cs="Times New Roman"/>
          <w:lang w:val="ru-RU"/>
        </w:rPr>
      </w:pPr>
      <w:r w:rsidRPr="007C7723">
        <w:rPr>
          <w:rFonts w:ascii="Times New Roman" w:eastAsia="ヒラギノ角ゴ Pro W3" w:hAnsi="Times New Roman" w:cs="Times New Roman"/>
          <w:lang w:val="ru-RU"/>
        </w:rPr>
        <w:t xml:space="preserve">С. </w:t>
      </w:r>
      <w:proofErr w:type="spellStart"/>
      <w:r w:rsidRPr="007C7723">
        <w:rPr>
          <w:rFonts w:ascii="Times New Roman" w:eastAsia="ヒラギノ角ゴ Pro W3" w:hAnsi="Times New Roman" w:cs="Times New Roman"/>
          <w:lang w:val="ru-RU"/>
        </w:rPr>
        <w:t>Майкапар</w:t>
      </w:r>
      <w:proofErr w:type="spellEnd"/>
      <w:r w:rsidRPr="007C7723">
        <w:rPr>
          <w:rFonts w:ascii="Times New Roman" w:eastAsia="ヒラギノ角ゴ Pro W3" w:hAnsi="Times New Roman" w:cs="Times New Roman"/>
          <w:lang w:val="ru-RU"/>
        </w:rPr>
        <w:t xml:space="preserve"> Пастушок</w:t>
      </w:r>
    </w:p>
    <w:p w:rsidR="00940E75" w:rsidRPr="007C7723" w:rsidRDefault="00940E75" w:rsidP="007C7723">
      <w:pPr>
        <w:keepNext/>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2 </w:t>
      </w:r>
    </w:p>
    <w:p w:rsidR="00940E75" w:rsidRPr="007C7723" w:rsidRDefault="0060179E" w:rsidP="007C7723">
      <w:pPr>
        <w:keepNext/>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И. С. Бах </w:t>
      </w:r>
      <w:r w:rsidR="00940E75" w:rsidRPr="007C7723">
        <w:rPr>
          <w:rFonts w:ascii="Times New Roman" w:eastAsia="Geeza Pro" w:hAnsi="Times New Roman" w:cs="Times New Roman"/>
          <w:color w:val="000000"/>
          <w:lang w:val="ru-RU"/>
        </w:rPr>
        <w:t>Маленькая прелюдия До-мажор</w:t>
      </w:r>
    </w:p>
    <w:p w:rsidR="008913AD" w:rsidRPr="007C7723" w:rsidRDefault="00940E75"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 Чайковский Болезнь куклы</w:t>
      </w:r>
    </w:p>
    <w:p w:rsidR="00940E75" w:rsidRPr="007C7723" w:rsidRDefault="00940E75"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940E75"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И. С. Бах </w:t>
      </w:r>
      <w:r w:rsidR="00940E75" w:rsidRPr="007C7723">
        <w:rPr>
          <w:rFonts w:ascii="Times New Roman" w:eastAsia="Geeza Pro" w:hAnsi="Times New Roman" w:cs="Times New Roman"/>
          <w:color w:val="000000"/>
          <w:lang w:val="ru-RU"/>
        </w:rPr>
        <w:t xml:space="preserve">Двухголосная инвенция </w:t>
      </w:r>
      <w:proofErr w:type="gramStart"/>
      <w:r w:rsidR="00940E75" w:rsidRPr="007C7723">
        <w:rPr>
          <w:rFonts w:ascii="Times New Roman" w:eastAsia="Geeza Pro" w:hAnsi="Times New Roman" w:cs="Times New Roman"/>
          <w:color w:val="000000"/>
          <w:lang w:val="ru-RU"/>
        </w:rPr>
        <w:t>До</w:t>
      </w:r>
      <w:proofErr w:type="gramEnd"/>
      <w:r w:rsidR="00940E75" w:rsidRPr="007C7723">
        <w:rPr>
          <w:rFonts w:ascii="Times New Roman" w:eastAsia="Geeza Pro" w:hAnsi="Times New Roman" w:cs="Times New Roman"/>
          <w:color w:val="000000"/>
          <w:lang w:val="ru-RU"/>
        </w:rPr>
        <w:t xml:space="preserve"> мажор</w:t>
      </w:r>
    </w:p>
    <w:p w:rsidR="00940E75" w:rsidRPr="007C7723" w:rsidRDefault="00940E75"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С. Прокофьев Марш</w:t>
      </w:r>
    </w:p>
    <w:p w:rsidR="007945C9" w:rsidRPr="007C7723" w:rsidRDefault="00940E75"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b/>
          <w:color w:val="000000"/>
          <w:lang w:val="ru-RU"/>
        </w:rPr>
        <w:t>Примеры программ для переводного экзамена во втором полугодии</w:t>
      </w:r>
    </w:p>
    <w:p w:rsidR="007945C9" w:rsidRPr="007C7723" w:rsidRDefault="007945C9" w:rsidP="007C7723">
      <w:pPr>
        <w:ind w:firstLine="709"/>
        <w:jc w:val="both"/>
        <w:rPr>
          <w:rFonts w:ascii="Times New Roman" w:eastAsia="ヒラギノ角ゴ Pro W3" w:hAnsi="Times New Roman" w:cs="Times New Roman"/>
          <w:b/>
          <w:lang w:val="ru-RU"/>
        </w:rPr>
      </w:pPr>
    </w:p>
    <w:p w:rsidR="007945C9" w:rsidRPr="007C7723" w:rsidRDefault="00D25C2C" w:rsidP="007C7723">
      <w:pPr>
        <w:ind w:firstLine="709"/>
        <w:jc w:val="both"/>
        <w:rPr>
          <w:rFonts w:ascii="Times New Roman" w:eastAsia="Geeza Pro" w:hAnsi="Times New Roman" w:cs="Times New Roman"/>
          <w:color w:val="000000"/>
          <w:lang w:val="ru-RU"/>
        </w:rPr>
      </w:pPr>
      <w:r w:rsidRPr="007C7723">
        <w:rPr>
          <w:rFonts w:ascii="Times New Roman" w:eastAsia="ヒラギノ角ゴ Pro W3" w:hAnsi="Times New Roman" w:cs="Times New Roman"/>
          <w:b/>
          <w:lang w:val="ru-RU"/>
        </w:rPr>
        <w:t>Вариант 1</w:t>
      </w:r>
    </w:p>
    <w:p w:rsidR="007945C9" w:rsidRPr="007C7723" w:rsidRDefault="00390CAA" w:rsidP="007C7723">
      <w:pPr>
        <w:ind w:firstLine="709"/>
        <w:jc w:val="both"/>
        <w:rPr>
          <w:rFonts w:ascii="Times New Roman" w:eastAsia="Geeza Pro" w:hAnsi="Times New Roman" w:cs="Times New Roman"/>
          <w:color w:val="000000"/>
          <w:lang w:val="ru-RU"/>
        </w:rPr>
      </w:pPr>
      <w:r w:rsidRPr="007C7723">
        <w:rPr>
          <w:rFonts w:ascii="Times New Roman" w:eastAsia="ヒラギノ角ゴ Pro W3" w:hAnsi="Times New Roman" w:cs="Times New Roman"/>
          <w:color w:val="000000"/>
          <w:lang w:val="ru-RU"/>
        </w:rPr>
        <w:t xml:space="preserve">М. </w:t>
      </w:r>
      <w:proofErr w:type="spellStart"/>
      <w:r w:rsidRPr="007C7723">
        <w:rPr>
          <w:rFonts w:ascii="Times New Roman" w:eastAsia="ヒラギノ角ゴ Pro W3" w:hAnsi="Times New Roman" w:cs="Times New Roman"/>
          <w:color w:val="000000"/>
          <w:lang w:val="ru-RU"/>
        </w:rPr>
        <w:t>Кле</w:t>
      </w:r>
      <w:r w:rsidR="00EC6AE3" w:rsidRPr="007C7723">
        <w:rPr>
          <w:rFonts w:ascii="Times New Roman" w:eastAsia="ヒラギノ角ゴ Pro W3" w:hAnsi="Times New Roman" w:cs="Times New Roman"/>
          <w:color w:val="000000"/>
          <w:lang w:val="ru-RU"/>
        </w:rPr>
        <w:t>менти</w:t>
      </w:r>
      <w:proofErr w:type="spellEnd"/>
      <w:r w:rsidR="00EC6AE3" w:rsidRPr="007C7723">
        <w:rPr>
          <w:rFonts w:ascii="Times New Roman" w:eastAsia="ヒラギノ角ゴ Pro W3" w:hAnsi="Times New Roman" w:cs="Times New Roman"/>
          <w:color w:val="000000"/>
          <w:lang w:val="ru-RU"/>
        </w:rPr>
        <w:t xml:space="preserve"> Сонатина </w:t>
      </w:r>
      <w:proofErr w:type="gramStart"/>
      <w:r w:rsidR="00EC6AE3" w:rsidRPr="007C7723">
        <w:rPr>
          <w:rFonts w:ascii="Times New Roman" w:eastAsia="ヒラギノ角ゴ Pro W3" w:hAnsi="Times New Roman" w:cs="Times New Roman"/>
          <w:color w:val="000000"/>
          <w:lang w:val="ru-RU"/>
        </w:rPr>
        <w:t>До</w:t>
      </w:r>
      <w:proofErr w:type="gramEnd"/>
      <w:r w:rsidR="00EC6AE3" w:rsidRPr="007C7723">
        <w:rPr>
          <w:rFonts w:ascii="Times New Roman" w:eastAsia="ヒラギノ角ゴ Pro W3" w:hAnsi="Times New Roman" w:cs="Times New Roman"/>
          <w:color w:val="000000"/>
          <w:lang w:val="ru-RU"/>
        </w:rPr>
        <w:t xml:space="preserve"> мажор, 1-я часть</w:t>
      </w:r>
    </w:p>
    <w:p w:rsidR="007945C9" w:rsidRPr="007C7723" w:rsidRDefault="00940E75" w:rsidP="007C7723">
      <w:pPr>
        <w:ind w:firstLine="709"/>
        <w:jc w:val="both"/>
        <w:rPr>
          <w:rFonts w:ascii="Times New Roman" w:eastAsia="Geeza Pro" w:hAnsi="Times New Roman" w:cs="Times New Roman"/>
          <w:color w:val="000000"/>
          <w:lang w:val="ru-RU"/>
        </w:rPr>
      </w:pPr>
      <w:r w:rsidRPr="007C7723">
        <w:rPr>
          <w:rFonts w:ascii="Times New Roman" w:eastAsia="ヒラギノ角ゴ Pro W3" w:hAnsi="Times New Roman" w:cs="Times New Roman"/>
          <w:color w:val="000000"/>
          <w:lang w:val="ru-RU"/>
        </w:rPr>
        <w:t>П. Чайковский Старинная французская песенка</w:t>
      </w:r>
    </w:p>
    <w:p w:rsidR="007945C9" w:rsidRPr="007C7723" w:rsidRDefault="00F0358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ヒラギノ角ゴ Pro W3" w:hAnsi="Times New Roman" w:cs="Times New Roman"/>
          <w:lang w:val="ru-RU"/>
        </w:rPr>
        <w:t>Е.Гнесина</w:t>
      </w:r>
      <w:proofErr w:type="spellEnd"/>
      <w:r w:rsidRPr="007C7723">
        <w:rPr>
          <w:rFonts w:ascii="Times New Roman" w:eastAsia="ヒラギノ角ゴ Pro W3" w:hAnsi="Times New Roman" w:cs="Times New Roman"/>
          <w:lang w:val="ru-RU"/>
        </w:rPr>
        <w:t xml:space="preserve"> Этюд Ре мажор</w:t>
      </w:r>
    </w:p>
    <w:p w:rsidR="007945C9" w:rsidRPr="007C7723" w:rsidRDefault="00B0796F" w:rsidP="007C7723">
      <w:pPr>
        <w:ind w:firstLine="709"/>
        <w:jc w:val="both"/>
        <w:rPr>
          <w:rFonts w:ascii="Times New Roman" w:eastAsia="Geeza Pro" w:hAnsi="Times New Roman" w:cs="Times New Roman"/>
          <w:color w:val="000000"/>
          <w:lang w:val="ru-RU"/>
        </w:rPr>
      </w:pPr>
      <w:r w:rsidRPr="007C7723">
        <w:rPr>
          <w:rFonts w:ascii="Times New Roman" w:eastAsia="ヒラギノ角ゴ Pro W3" w:hAnsi="Times New Roman" w:cs="Times New Roman"/>
          <w:b/>
          <w:color w:val="000000"/>
          <w:lang w:val="ru-RU"/>
        </w:rPr>
        <w:t>Вариант 2</w:t>
      </w:r>
    </w:p>
    <w:p w:rsidR="00940E75"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Л. Бетховен </w:t>
      </w:r>
      <w:r w:rsidR="00940E75" w:rsidRPr="007C7723">
        <w:rPr>
          <w:rFonts w:ascii="Times New Roman" w:eastAsia="Geeza Pro" w:hAnsi="Times New Roman" w:cs="Times New Roman"/>
          <w:color w:val="000000"/>
          <w:lang w:val="ru-RU"/>
        </w:rPr>
        <w:t>Сонатина Фа мажор, 1-я часть</w:t>
      </w:r>
    </w:p>
    <w:p w:rsidR="00940E75" w:rsidRPr="007C7723" w:rsidRDefault="00940E75" w:rsidP="007C7723">
      <w:pPr>
        <w:ind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Р. Шуман Первая утрата</w:t>
      </w:r>
    </w:p>
    <w:p w:rsidR="00F0358F"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А. </w:t>
      </w:r>
      <w:proofErr w:type="spellStart"/>
      <w:r w:rsidRPr="007C7723">
        <w:rPr>
          <w:rFonts w:ascii="Times New Roman" w:eastAsia="Geeza Pro" w:hAnsi="Times New Roman" w:cs="Times New Roman"/>
          <w:color w:val="000000"/>
          <w:lang w:val="ru-RU"/>
        </w:rPr>
        <w:t>Лемуан</w:t>
      </w:r>
      <w:r w:rsidR="00F0358F" w:rsidRPr="007C7723">
        <w:rPr>
          <w:rFonts w:ascii="Times New Roman" w:eastAsia="Geeza Pro" w:hAnsi="Times New Roman" w:cs="Times New Roman"/>
          <w:color w:val="000000"/>
          <w:lang w:val="ru-RU"/>
        </w:rPr>
        <w:t>Этюд</w:t>
      </w:r>
      <w:proofErr w:type="spellEnd"/>
      <w:r w:rsidR="00F0358F" w:rsidRPr="007C7723">
        <w:rPr>
          <w:rFonts w:ascii="Times New Roman" w:eastAsia="Geeza Pro" w:hAnsi="Times New Roman" w:cs="Times New Roman"/>
          <w:color w:val="000000"/>
          <w:lang w:val="ru-RU"/>
        </w:rPr>
        <w:t xml:space="preserve"> соч.37, №10</w:t>
      </w:r>
    </w:p>
    <w:p w:rsidR="00426660" w:rsidRPr="007C7723" w:rsidRDefault="00B0796F"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lastRenderedPageBreak/>
        <w:t>Вариант 3</w:t>
      </w:r>
    </w:p>
    <w:p w:rsidR="00BA3E3F" w:rsidRPr="007C7723" w:rsidRDefault="00BA3E3F" w:rsidP="007C7723">
      <w:pPr>
        <w:ind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И. Беркович Вариации на тему грузинской народной песни </w:t>
      </w:r>
      <w:r w:rsidR="00A01B13" w:rsidRPr="007C7723">
        <w:rPr>
          <w:rFonts w:ascii="Times New Roman" w:eastAsia="ヒラギノ角ゴ Pro W3" w:hAnsi="Times New Roman" w:cs="Times New Roman"/>
          <w:color w:val="000000"/>
          <w:lang w:val="ru-RU"/>
        </w:rPr>
        <w:t>«</w:t>
      </w:r>
      <w:r w:rsidRPr="007C7723">
        <w:rPr>
          <w:rFonts w:ascii="Times New Roman" w:eastAsia="ヒラギノ角ゴ Pro W3" w:hAnsi="Times New Roman" w:cs="Times New Roman"/>
          <w:color w:val="000000"/>
          <w:lang w:val="ru-RU"/>
        </w:rPr>
        <w:t>Светлячок</w:t>
      </w:r>
      <w:r w:rsidR="00A01B13" w:rsidRPr="007C7723">
        <w:rPr>
          <w:rFonts w:ascii="Times New Roman" w:eastAsia="ヒラギノ角ゴ Pro W3" w:hAnsi="Times New Roman" w:cs="Times New Roman"/>
          <w:color w:val="000000"/>
          <w:lang w:val="ru-RU"/>
        </w:rPr>
        <w:t>»</w:t>
      </w:r>
    </w:p>
    <w:p w:rsidR="00BA3E3F" w:rsidRPr="007C7723" w:rsidRDefault="00BA3E3F" w:rsidP="007C7723">
      <w:pPr>
        <w:ind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Р. Шумен </w:t>
      </w:r>
      <w:r w:rsidR="00A01B13" w:rsidRPr="007C7723">
        <w:rPr>
          <w:rFonts w:ascii="Times New Roman" w:eastAsia="ヒラギノ角ゴ Pro W3" w:hAnsi="Times New Roman" w:cs="Times New Roman"/>
          <w:color w:val="000000"/>
          <w:lang w:val="ru-RU"/>
        </w:rPr>
        <w:t>«</w:t>
      </w:r>
      <w:r w:rsidRPr="007C7723">
        <w:rPr>
          <w:rFonts w:ascii="Times New Roman" w:eastAsia="ヒラギノ角ゴ Pro W3" w:hAnsi="Times New Roman" w:cs="Times New Roman"/>
          <w:color w:val="000000"/>
          <w:lang w:val="ru-RU"/>
        </w:rPr>
        <w:t>Веселый крестьянин</w:t>
      </w:r>
      <w:r w:rsidR="00A01B13" w:rsidRPr="007C7723">
        <w:rPr>
          <w:rFonts w:ascii="Times New Roman" w:eastAsia="ヒラギノ角ゴ Pro W3" w:hAnsi="Times New Roman" w:cs="Times New Roman"/>
          <w:color w:val="000000"/>
          <w:lang w:val="ru-RU"/>
        </w:rPr>
        <w:t>»</w:t>
      </w:r>
    </w:p>
    <w:p w:rsidR="00F0358F"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 Черни-</w:t>
      </w:r>
      <w:proofErr w:type="spellStart"/>
      <w:r w:rsidRPr="007C7723">
        <w:rPr>
          <w:rFonts w:ascii="Times New Roman" w:eastAsia="Geeza Pro" w:hAnsi="Times New Roman" w:cs="Times New Roman"/>
          <w:color w:val="000000"/>
          <w:lang w:val="ru-RU"/>
        </w:rPr>
        <w:t>Гермер</w:t>
      </w:r>
      <w:r w:rsidR="00F0358F" w:rsidRPr="007C7723">
        <w:rPr>
          <w:rFonts w:ascii="Times New Roman" w:eastAsia="Geeza Pro" w:hAnsi="Times New Roman" w:cs="Times New Roman"/>
          <w:color w:val="000000"/>
          <w:lang w:val="ru-RU"/>
        </w:rPr>
        <w:t>Этюд</w:t>
      </w:r>
      <w:proofErr w:type="spellEnd"/>
      <w:r w:rsidR="00F0358F" w:rsidRPr="007C7723">
        <w:rPr>
          <w:rFonts w:ascii="Times New Roman" w:eastAsia="Geeza Pro" w:hAnsi="Times New Roman" w:cs="Times New Roman"/>
          <w:color w:val="000000"/>
          <w:lang w:val="ru-RU"/>
        </w:rPr>
        <w:t xml:space="preserve"> № 4 (2-я часть)</w:t>
      </w:r>
    </w:p>
    <w:p w:rsidR="00426660" w:rsidRPr="007C7723" w:rsidRDefault="00426660" w:rsidP="007C7723">
      <w:pPr>
        <w:suppressAutoHyphens w:val="0"/>
        <w:ind w:firstLine="709"/>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3 класс</w:t>
      </w:r>
    </w:p>
    <w:tbl>
      <w:tblPr>
        <w:tblStyle w:val="af0"/>
        <w:tblW w:w="0" w:type="auto"/>
        <w:tblLook w:val="04A0" w:firstRow="1" w:lastRow="0" w:firstColumn="1" w:lastColumn="0" w:noHBand="0" w:noVBand="1"/>
      </w:tblPr>
      <w:tblGrid>
        <w:gridCol w:w="4981"/>
        <w:gridCol w:w="4981"/>
      </w:tblGrid>
      <w:tr w:rsidR="00390CAA" w:rsidRPr="007C7723" w:rsidTr="0025749F">
        <w:tc>
          <w:tcPr>
            <w:tcW w:w="4981" w:type="dxa"/>
          </w:tcPr>
          <w:p w:rsidR="00390CAA" w:rsidRPr="007C7723" w:rsidRDefault="00390CA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390CAA" w:rsidRPr="007C7723" w:rsidRDefault="00390CA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 часа в неделю</w:t>
            </w:r>
          </w:p>
        </w:tc>
      </w:tr>
      <w:tr w:rsidR="00390CAA" w:rsidRPr="00C239B3" w:rsidTr="0025749F">
        <w:tc>
          <w:tcPr>
            <w:tcW w:w="4981" w:type="dxa"/>
          </w:tcPr>
          <w:p w:rsidR="00390CAA" w:rsidRPr="007C7723" w:rsidRDefault="00390CA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390CAA" w:rsidRPr="007C7723" w:rsidRDefault="00390CA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4- х часов в неделю</w:t>
            </w:r>
          </w:p>
        </w:tc>
      </w:tr>
      <w:tr w:rsidR="00390CAA" w:rsidRPr="007C7723" w:rsidTr="0025749F">
        <w:tc>
          <w:tcPr>
            <w:tcW w:w="4981" w:type="dxa"/>
          </w:tcPr>
          <w:p w:rsidR="00390CAA" w:rsidRPr="007C7723" w:rsidRDefault="00390CA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390CAA" w:rsidRPr="007C7723" w:rsidRDefault="00390CA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426660" w:rsidRPr="007C7723" w:rsidRDefault="00390CAA"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За учебный год учащийся </w:t>
      </w:r>
      <w:proofErr w:type="spellStart"/>
      <w:r w:rsidRPr="007C7723">
        <w:rPr>
          <w:rFonts w:ascii="Times New Roman" w:eastAsia="Geeza Pro" w:hAnsi="Times New Roman" w:cs="Times New Roman"/>
          <w:color w:val="000000"/>
          <w:lang w:val="ru-RU"/>
        </w:rPr>
        <w:t>долженпройти</w:t>
      </w:r>
      <w:proofErr w:type="spellEnd"/>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 xml:space="preserve">2-3 полифонических произведения, 2 </w:t>
      </w:r>
      <w:r w:rsidRPr="007C7723">
        <w:rPr>
          <w:rFonts w:ascii="Times New Roman" w:eastAsia="Geeza Pro" w:hAnsi="Times New Roman" w:cs="Times New Roman"/>
          <w:color w:val="000000"/>
          <w:lang w:val="ru-RU"/>
        </w:rPr>
        <w:t>произведения крупной формы</w:t>
      </w:r>
      <w:r w:rsidR="00426660" w:rsidRPr="007C7723">
        <w:rPr>
          <w:rFonts w:ascii="Times New Roman" w:eastAsia="Geeza Pro" w:hAnsi="Times New Roman" w:cs="Times New Roman"/>
          <w:color w:val="000000"/>
          <w:lang w:val="ru-RU"/>
        </w:rPr>
        <w:t xml:space="preserve">, 6-8 этюдов, 3-5 пьес (среди них обязательно пьеса </w:t>
      </w:r>
      <w:proofErr w:type="spellStart"/>
      <w:r w:rsidR="00426660" w:rsidRPr="007C7723">
        <w:rPr>
          <w:rFonts w:ascii="Times New Roman" w:eastAsia="Geeza Pro" w:hAnsi="Times New Roman" w:cs="Times New Roman"/>
          <w:color w:val="000000"/>
          <w:lang w:val="ru-RU"/>
        </w:rPr>
        <w:t>кантиленного</w:t>
      </w:r>
      <w:proofErr w:type="spellEnd"/>
      <w:r w:rsidR="00426660" w:rsidRPr="007C7723">
        <w:rPr>
          <w:rFonts w:ascii="Times New Roman" w:eastAsia="Geeza Pro" w:hAnsi="Times New Roman" w:cs="Times New Roman"/>
          <w:color w:val="000000"/>
          <w:lang w:val="ru-RU"/>
        </w:rPr>
        <w:t xml:space="preserve"> характера), чтение с листа.</w:t>
      </w:r>
    </w:p>
    <w:p w:rsidR="0060179E" w:rsidRPr="007C7723" w:rsidRDefault="0060179E"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В конце 1 и 3 четвертей учащиеся сдают технический зачет с оценкой. Требования к техническому зачету: </w:t>
      </w:r>
    </w:p>
    <w:p w:rsidR="0060179E" w:rsidRPr="007C7723" w:rsidRDefault="0060179E"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мажорная и минорная гаммы;</w:t>
      </w:r>
    </w:p>
    <w:p w:rsidR="0060179E"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термины;</w:t>
      </w:r>
    </w:p>
    <w:p w:rsidR="0060179E"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чтение с листа.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Требования к гаммам: до 4-х знаков (с</w:t>
      </w:r>
      <w:r w:rsidR="00390CAA" w:rsidRPr="007C7723">
        <w:rPr>
          <w:rFonts w:ascii="Times New Roman" w:eastAsia="Geeza Pro" w:hAnsi="Times New Roman" w:cs="Times New Roman"/>
          <w:color w:val="000000"/>
          <w:lang w:val="ru-RU"/>
        </w:rPr>
        <w:t xml:space="preserve"> одинаковой аппликатурой), на 2 или </w:t>
      </w:r>
      <w:r w:rsidRPr="007C7723">
        <w:rPr>
          <w:rFonts w:ascii="Times New Roman" w:eastAsia="Geeza Pro" w:hAnsi="Times New Roman" w:cs="Times New Roman"/>
          <w:color w:val="000000"/>
          <w:lang w:val="ru-RU"/>
        </w:rPr>
        <w:t>4 октавы, в прямом и противоположном движении, аккорды, короткие и длинные арпеджио, хроматическая гамма. Все требования индивидуальные, на усмотрение преподавателя.</w:t>
      </w: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Полифонические произведения</w:t>
      </w:r>
    </w:p>
    <w:p w:rsidR="00BA3E3F"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Маленькие прелюдии и фуги</w:t>
      </w:r>
      <w:r w:rsidRPr="007C7723">
        <w:rPr>
          <w:rFonts w:ascii="Times New Roman" w:eastAsia="Geeza Pro" w:hAnsi="Times New Roman" w:cs="Times New Roman"/>
          <w:color w:val="000000"/>
          <w:lang w:val="ru-RU"/>
        </w:rPr>
        <w:t xml:space="preserve">, </w:t>
      </w:r>
      <w:r w:rsidR="00BA3E3F" w:rsidRPr="007C7723">
        <w:rPr>
          <w:rFonts w:ascii="Times New Roman" w:eastAsia="Geeza Pro" w:hAnsi="Times New Roman" w:cs="Times New Roman"/>
          <w:color w:val="000000"/>
          <w:lang w:val="ru-RU"/>
        </w:rPr>
        <w:t>Двухголосные инвенции</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Гендель Г. </w:t>
      </w:r>
      <w:r w:rsidR="00426660" w:rsidRPr="007C7723">
        <w:rPr>
          <w:rFonts w:ascii="Times New Roman" w:eastAsia="Geeza Pro" w:hAnsi="Times New Roman" w:cs="Times New Roman"/>
          <w:color w:val="000000"/>
          <w:lang w:val="ru-RU"/>
        </w:rPr>
        <w:t>Сарабанда с вариациями ре минор</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Гедике</w:t>
      </w:r>
      <w:proofErr w:type="spellEnd"/>
      <w:r w:rsidRPr="007C7723">
        <w:rPr>
          <w:rFonts w:ascii="Times New Roman" w:eastAsia="Geeza Pro" w:hAnsi="Times New Roman" w:cs="Times New Roman"/>
          <w:color w:val="000000"/>
          <w:lang w:val="ru-RU"/>
        </w:rPr>
        <w:t xml:space="preserve"> А. </w:t>
      </w:r>
      <w:r w:rsidR="00426660" w:rsidRPr="007C7723">
        <w:rPr>
          <w:rFonts w:ascii="Times New Roman" w:eastAsia="Geeza Pro" w:hAnsi="Times New Roman" w:cs="Times New Roman"/>
          <w:color w:val="000000"/>
          <w:lang w:val="ru-RU"/>
        </w:rPr>
        <w:t>Трехголосная прелюдия</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Глинка М. </w:t>
      </w:r>
      <w:r w:rsidR="00426660" w:rsidRPr="007C7723">
        <w:rPr>
          <w:rFonts w:ascii="Times New Roman" w:eastAsia="Geeza Pro" w:hAnsi="Times New Roman" w:cs="Times New Roman"/>
          <w:color w:val="000000"/>
          <w:lang w:val="ru-RU"/>
        </w:rPr>
        <w:t>Четыре двухголосные фуги</w:t>
      </w:r>
      <w:r w:rsidRPr="007C7723">
        <w:rPr>
          <w:rFonts w:ascii="Times New Roman" w:eastAsia="Geeza Pro" w:hAnsi="Times New Roman" w:cs="Times New Roman"/>
          <w:color w:val="000000"/>
          <w:lang w:val="ru-RU"/>
        </w:rPr>
        <w:t>;</w:t>
      </w:r>
    </w:p>
    <w:p w:rsidR="00426660" w:rsidRPr="007C7723" w:rsidRDefault="0061051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Мясковский</w:t>
      </w:r>
      <w:proofErr w:type="spellEnd"/>
      <w:r w:rsidRPr="007C7723">
        <w:rPr>
          <w:rFonts w:ascii="Times New Roman" w:eastAsia="Geeza Pro" w:hAnsi="Times New Roman" w:cs="Times New Roman"/>
          <w:color w:val="000000"/>
          <w:lang w:val="ru-RU"/>
        </w:rPr>
        <w:t xml:space="preserve"> Н. Соч.33 «</w:t>
      </w:r>
      <w:r w:rsidR="00426660" w:rsidRPr="007C7723">
        <w:rPr>
          <w:rFonts w:ascii="Times New Roman" w:eastAsia="Geeza Pro" w:hAnsi="Times New Roman" w:cs="Times New Roman"/>
          <w:color w:val="000000"/>
          <w:lang w:val="ru-RU"/>
        </w:rPr>
        <w:t>Легкие пьесы в полифоническом роде</w:t>
      </w:r>
      <w:r w:rsidRPr="007C7723">
        <w:rPr>
          <w:rFonts w:ascii="Times New Roman" w:eastAsia="Geeza Pro" w:hAnsi="Times New Roman" w:cs="Times New Roman"/>
          <w:color w:val="000000"/>
          <w:lang w:val="ru-RU"/>
        </w:rPr>
        <w:t>»</w:t>
      </w:r>
      <w:r w:rsidR="0060179E" w:rsidRPr="007C7723">
        <w:rPr>
          <w:rFonts w:ascii="Times New Roman" w:eastAsia="Geeza Pro" w:hAnsi="Times New Roman" w:cs="Times New Roman"/>
          <w:color w:val="000000"/>
          <w:lang w:val="ru-RU"/>
        </w:rPr>
        <w:t>;</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Этюды</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Беренс</w:t>
      </w:r>
      <w:proofErr w:type="spellEnd"/>
      <w:r w:rsidRPr="007C7723">
        <w:rPr>
          <w:rFonts w:ascii="Times New Roman" w:eastAsia="Geeza Pro" w:hAnsi="Times New Roman" w:cs="Times New Roman"/>
          <w:color w:val="000000"/>
          <w:lang w:val="ru-RU"/>
        </w:rPr>
        <w:t xml:space="preserve"> Г. </w:t>
      </w:r>
      <w:r w:rsidR="0061051E" w:rsidRPr="007C7723">
        <w:rPr>
          <w:rFonts w:ascii="Times New Roman" w:eastAsia="Geeza Pro" w:hAnsi="Times New Roman" w:cs="Times New Roman"/>
          <w:color w:val="000000"/>
          <w:lang w:val="ru-RU"/>
        </w:rPr>
        <w:t>Соч.61 и 88 «</w:t>
      </w:r>
      <w:r w:rsidR="00426660" w:rsidRPr="007C7723">
        <w:rPr>
          <w:rFonts w:ascii="Times New Roman" w:eastAsia="Geeza Pro" w:hAnsi="Times New Roman" w:cs="Times New Roman"/>
          <w:color w:val="000000"/>
          <w:lang w:val="ru-RU"/>
        </w:rPr>
        <w:t>32 избранных этюда</w:t>
      </w:r>
      <w:r w:rsidR="0061051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60179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Бертини</w:t>
      </w:r>
      <w:proofErr w:type="spellEnd"/>
      <w:r w:rsidRPr="007C7723">
        <w:rPr>
          <w:rFonts w:ascii="Times New Roman" w:eastAsia="Geeza Pro" w:hAnsi="Times New Roman" w:cs="Times New Roman"/>
          <w:color w:val="000000"/>
          <w:lang w:val="ru-RU"/>
        </w:rPr>
        <w:t xml:space="preserve"> А. </w:t>
      </w:r>
      <w:r w:rsidR="0061051E" w:rsidRPr="007C7723">
        <w:rPr>
          <w:rFonts w:ascii="Times New Roman" w:eastAsia="Geeza Pro" w:hAnsi="Times New Roman" w:cs="Times New Roman"/>
          <w:color w:val="000000"/>
          <w:lang w:val="ru-RU"/>
        </w:rPr>
        <w:t>Соч.29 «</w:t>
      </w:r>
      <w:r w:rsidR="00426660" w:rsidRPr="007C7723">
        <w:rPr>
          <w:rFonts w:ascii="Times New Roman" w:eastAsia="Geeza Pro" w:hAnsi="Times New Roman" w:cs="Times New Roman"/>
          <w:color w:val="000000"/>
          <w:lang w:val="ru-RU"/>
        </w:rPr>
        <w:t>28 избранных этюдов</w:t>
      </w:r>
      <w:r w:rsidR="0061051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А</w:t>
      </w:r>
      <w:r w:rsidR="0060179E"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Соч.66 Этюды (по выбору), соч.136, №№ 2-5,9,10,12</w:t>
      </w:r>
    </w:p>
    <w:p w:rsidR="007945C9"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61051E"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Избранные фортепианные этюды</w:t>
      </w:r>
      <w:r w:rsidR="0061051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под ред. </w:t>
      </w:r>
      <w:proofErr w:type="spellStart"/>
      <w:r w:rsidRPr="007C7723">
        <w:rPr>
          <w:rFonts w:ascii="Times New Roman" w:eastAsia="Geeza Pro" w:hAnsi="Times New Roman" w:cs="Times New Roman"/>
          <w:color w:val="000000"/>
          <w:lang w:val="ru-RU"/>
        </w:rPr>
        <w:t>Гермера</w:t>
      </w:r>
      <w:proofErr w:type="spellEnd"/>
      <w:r w:rsidRPr="007C7723">
        <w:rPr>
          <w:rFonts w:ascii="Times New Roman" w:eastAsia="Geeza Pro" w:hAnsi="Times New Roman" w:cs="Times New Roman"/>
          <w:color w:val="000000"/>
          <w:lang w:val="ru-RU"/>
        </w:rPr>
        <w:t>, т.2</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Соч.139, тетради 3,4, </w:t>
      </w:r>
      <w:r w:rsidR="00426660" w:rsidRPr="007C7723">
        <w:rPr>
          <w:rFonts w:ascii="Times New Roman" w:eastAsia="Geeza Pro" w:hAnsi="Times New Roman" w:cs="Times New Roman"/>
          <w:color w:val="000000"/>
          <w:lang w:val="ru-RU"/>
        </w:rPr>
        <w:t>Соч.299 (по выбору)</w:t>
      </w:r>
      <w:r w:rsidRPr="007C7723">
        <w:rPr>
          <w:rFonts w:ascii="Times New Roman" w:eastAsia="Geeza Pro" w:hAnsi="Times New Roman" w:cs="Times New Roman"/>
          <w:color w:val="000000"/>
          <w:lang w:val="ru-RU"/>
        </w:rPr>
        <w:t>.</w:t>
      </w:r>
    </w:p>
    <w:p w:rsidR="00426660" w:rsidRPr="007C7723" w:rsidRDefault="0025749F" w:rsidP="007C7723">
      <w:pPr>
        <w:pStyle w:val="16"/>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Произведения крупной формы</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Сонатина </w:t>
      </w:r>
      <w:r w:rsidR="00426660" w:rsidRPr="007C7723">
        <w:rPr>
          <w:rFonts w:ascii="Times New Roman" w:eastAsia="Geeza Pro" w:hAnsi="Times New Roman" w:cs="Times New Roman"/>
          <w:color w:val="000000"/>
          <w:lang w:val="ru-RU"/>
        </w:rPr>
        <w:t>Фа мажор</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w:t>
      </w:r>
      <w:r w:rsidR="00426660" w:rsidRPr="007C7723">
        <w:rPr>
          <w:rFonts w:ascii="Times New Roman" w:eastAsia="Geeza Pro" w:hAnsi="Times New Roman" w:cs="Times New Roman"/>
          <w:color w:val="000000"/>
          <w:lang w:val="ru-RU"/>
        </w:rPr>
        <w:t>Вариации на швейцарскую тему</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Соч. 49 </w:t>
      </w:r>
      <w:r w:rsidR="00426660" w:rsidRPr="007C7723">
        <w:rPr>
          <w:rFonts w:ascii="Times New Roman" w:eastAsia="Geeza Pro" w:hAnsi="Times New Roman" w:cs="Times New Roman"/>
          <w:color w:val="000000"/>
          <w:lang w:val="ru-RU"/>
        </w:rPr>
        <w:t xml:space="preserve">Соната Соль мажор, </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20</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Гендель Г. Концерт </w:t>
      </w:r>
      <w:r w:rsidR="00426660" w:rsidRPr="007C7723">
        <w:rPr>
          <w:rFonts w:ascii="Times New Roman" w:eastAsia="Geeza Pro" w:hAnsi="Times New Roman" w:cs="Times New Roman"/>
          <w:color w:val="000000"/>
          <w:lang w:val="ru-RU"/>
        </w:rPr>
        <w:t>Фа мажор</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Соч.36 </w:t>
      </w:r>
      <w:r w:rsidR="00426660" w:rsidRPr="007C7723">
        <w:rPr>
          <w:rFonts w:ascii="Times New Roman" w:eastAsia="Geeza Pro" w:hAnsi="Times New Roman" w:cs="Times New Roman"/>
          <w:color w:val="000000"/>
          <w:lang w:val="ru-RU"/>
        </w:rPr>
        <w:t>Сонатины Фа мажор, Ре мажор</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426660" w:rsidRPr="007C7723">
        <w:rPr>
          <w:rFonts w:ascii="Times New Roman" w:eastAsia="Geeza Pro" w:hAnsi="Times New Roman" w:cs="Times New Roman"/>
          <w:color w:val="000000"/>
          <w:lang w:val="ru-RU"/>
        </w:rPr>
        <w:t xml:space="preserve">Сонатины: №6 </w:t>
      </w:r>
      <w:proofErr w:type="spellStart"/>
      <w:r w:rsidR="00426660" w:rsidRPr="007C7723">
        <w:rPr>
          <w:rFonts w:ascii="Times New Roman" w:eastAsia="Geeza Pro" w:hAnsi="Times New Roman" w:cs="Times New Roman"/>
          <w:color w:val="000000"/>
          <w:lang w:val="ru-RU"/>
        </w:rPr>
        <w:t>Домажор</w:t>
      </w:r>
      <w:proofErr w:type="spellEnd"/>
      <w:r w:rsidR="00426660" w:rsidRPr="007C7723">
        <w:rPr>
          <w:rFonts w:ascii="Times New Roman" w:eastAsia="Geeza Pro" w:hAnsi="Times New Roman" w:cs="Times New Roman"/>
          <w:color w:val="000000"/>
          <w:lang w:val="ru-RU"/>
        </w:rPr>
        <w:t>, №4 Ре мажор</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Чимароза</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Сонаты (по выбору)</w:t>
      </w:r>
      <w:r w:rsidRPr="007C7723">
        <w:rPr>
          <w:rFonts w:ascii="Times New Roman" w:eastAsia="Geeza Pro" w:hAnsi="Times New Roman" w:cs="Times New Roman"/>
          <w:color w:val="000000"/>
          <w:lang w:val="ru-RU"/>
        </w:rPr>
        <w:t>.</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w:t>
      </w:r>
    </w:p>
    <w:p w:rsidR="00426660" w:rsidRPr="007C7723" w:rsidRDefault="0025749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Барток</w:t>
      </w:r>
      <w:proofErr w:type="spellEnd"/>
      <w:r w:rsidRPr="007C7723">
        <w:rPr>
          <w:rFonts w:ascii="Times New Roman" w:eastAsia="Geeza Pro" w:hAnsi="Times New Roman" w:cs="Times New Roman"/>
          <w:color w:val="000000"/>
          <w:lang w:val="ru-RU"/>
        </w:rPr>
        <w:t xml:space="preserve"> Б.</w:t>
      </w:r>
      <w:r w:rsidR="0061051E" w:rsidRPr="007C7723">
        <w:rPr>
          <w:rFonts w:ascii="Times New Roman" w:eastAsia="Geeza Pro" w:hAnsi="Times New Roman" w:cs="Times New Roman"/>
          <w:color w:val="000000"/>
          <w:lang w:val="ru-RU"/>
        </w:rPr>
        <w:t xml:space="preserve"> Сборник «</w:t>
      </w:r>
      <w:r w:rsidR="00426660" w:rsidRPr="007C7723">
        <w:rPr>
          <w:rFonts w:ascii="Times New Roman" w:eastAsia="Geeza Pro" w:hAnsi="Times New Roman" w:cs="Times New Roman"/>
          <w:color w:val="000000"/>
          <w:lang w:val="ru-RU"/>
        </w:rPr>
        <w:t>Детям</w:t>
      </w:r>
      <w:r w:rsidR="0061051E"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 «</w:t>
      </w:r>
      <w:proofErr w:type="gramStart"/>
      <w:r w:rsidR="00426660" w:rsidRPr="007C7723">
        <w:rPr>
          <w:rFonts w:ascii="Times New Roman" w:eastAsia="Geeza Pro" w:hAnsi="Times New Roman" w:cs="Times New Roman"/>
          <w:color w:val="000000"/>
          <w:lang w:val="ru-RU"/>
        </w:rPr>
        <w:t>Весело-грустно</w:t>
      </w:r>
      <w:proofErr w:type="gramEnd"/>
      <w:r w:rsidRPr="007C7723">
        <w:rPr>
          <w:rFonts w:ascii="Times New Roman" w:eastAsia="Geeza Pro" w:hAnsi="Times New Roman" w:cs="Times New Roman"/>
          <w:color w:val="000000"/>
          <w:lang w:val="ru-RU"/>
        </w:rPr>
        <w:t>»;</w:t>
      </w:r>
    </w:p>
    <w:p w:rsidR="00426660" w:rsidRPr="007C7723" w:rsidRDefault="00B0796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Гедике</w:t>
      </w:r>
      <w:proofErr w:type="spellEnd"/>
      <w:r w:rsidR="0025749F" w:rsidRPr="007C7723">
        <w:rPr>
          <w:rFonts w:ascii="Times New Roman" w:eastAsia="Geeza Pro" w:hAnsi="Times New Roman" w:cs="Times New Roman"/>
          <w:color w:val="000000"/>
          <w:lang w:val="ru-RU"/>
        </w:rPr>
        <w:t xml:space="preserve"> А. Соч.8 «</w:t>
      </w:r>
      <w:r w:rsidR="00426660" w:rsidRPr="007C7723">
        <w:rPr>
          <w:rFonts w:ascii="Times New Roman" w:eastAsia="Geeza Pro" w:hAnsi="Times New Roman" w:cs="Times New Roman"/>
          <w:color w:val="000000"/>
          <w:lang w:val="ru-RU"/>
        </w:rPr>
        <w:t>Миниатюры</w:t>
      </w:r>
      <w:r w:rsidR="0025749F"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0025749F"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Глиэр Р. «</w:t>
      </w:r>
      <w:r w:rsidR="00426660" w:rsidRPr="007C7723">
        <w:rPr>
          <w:rFonts w:ascii="Times New Roman" w:eastAsia="Geeza Pro" w:hAnsi="Times New Roman" w:cs="Times New Roman"/>
          <w:color w:val="000000"/>
          <w:lang w:val="ru-RU"/>
        </w:rPr>
        <w:t>В полях</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w:t>
      </w:r>
      <w:proofErr w:type="spellStart"/>
      <w:r w:rsidR="00426660" w:rsidRPr="007C7723">
        <w:rPr>
          <w:rFonts w:ascii="Times New Roman" w:eastAsia="Geeza Pro" w:hAnsi="Times New Roman" w:cs="Times New Roman"/>
          <w:color w:val="000000"/>
          <w:lang w:val="ru-RU"/>
        </w:rPr>
        <w:t>Ариэтта</w:t>
      </w:r>
      <w:proofErr w:type="spellEnd"/>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426660" w:rsidRPr="007C7723">
        <w:rPr>
          <w:rFonts w:ascii="Times New Roman" w:eastAsia="Geeza Pro" w:hAnsi="Times New Roman" w:cs="Times New Roman"/>
          <w:color w:val="000000"/>
          <w:lang w:val="ru-RU"/>
        </w:rPr>
        <w:t>Соч.12, Соч.38</w:t>
      </w:r>
      <w:r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Дварионас</w:t>
      </w:r>
      <w:proofErr w:type="spellEnd"/>
      <w:r w:rsidRPr="007C7723">
        <w:rPr>
          <w:rFonts w:ascii="Times New Roman" w:eastAsia="Geeza Pro" w:hAnsi="Times New Roman" w:cs="Times New Roman"/>
          <w:color w:val="000000"/>
          <w:lang w:val="ru-RU"/>
        </w:rPr>
        <w:t xml:space="preserve"> Б. «</w:t>
      </w:r>
      <w:r w:rsidR="00426660" w:rsidRPr="007C7723">
        <w:rPr>
          <w:rFonts w:ascii="Times New Roman" w:eastAsia="Geeza Pro" w:hAnsi="Times New Roman" w:cs="Times New Roman"/>
          <w:color w:val="000000"/>
          <w:lang w:val="ru-RU"/>
        </w:rPr>
        <w:t>Маленькая сюита</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Майкапа</w:t>
      </w:r>
      <w:r w:rsidR="0025749F" w:rsidRPr="007C7723">
        <w:rPr>
          <w:rFonts w:ascii="Times New Roman" w:eastAsia="Geeza Pro" w:hAnsi="Times New Roman" w:cs="Times New Roman"/>
          <w:color w:val="000000"/>
          <w:lang w:val="ru-RU"/>
        </w:rPr>
        <w:t>р</w:t>
      </w:r>
      <w:proofErr w:type="spellEnd"/>
      <w:r w:rsidR="0025749F" w:rsidRPr="007C7723">
        <w:rPr>
          <w:rFonts w:ascii="Times New Roman" w:eastAsia="Geeza Pro" w:hAnsi="Times New Roman" w:cs="Times New Roman"/>
          <w:color w:val="000000"/>
          <w:lang w:val="ru-RU"/>
        </w:rPr>
        <w:t xml:space="preserve"> С. Соч.8 С </w:t>
      </w:r>
      <w:r w:rsidRPr="007C7723">
        <w:rPr>
          <w:rFonts w:ascii="Times New Roman" w:eastAsia="Geeza Pro" w:hAnsi="Times New Roman" w:cs="Times New Roman"/>
          <w:color w:val="000000"/>
          <w:lang w:val="ru-RU"/>
        </w:rPr>
        <w:t>«Маленькие новеллет</w:t>
      </w:r>
      <w:r w:rsidR="00335191" w:rsidRPr="007C7723">
        <w:rPr>
          <w:rFonts w:ascii="Times New Roman" w:eastAsia="Geeza Pro" w:hAnsi="Times New Roman" w:cs="Times New Roman"/>
          <w:color w:val="000000"/>
          <w:lang w:val="ru-RU"/>
        </w:rPr>
        <w:t>т</w:t>
      </w:r>
      <w:r w:rsidR="0025749F" w:rsidRPr="007C7723">
        <w:rPr>
          <w:rFonts w:ascii="Times New Roman" w:eastAsia="Geeza Pro" w:hAnsi="Times New Roman" w:cs="Times New Roman"/>
          <w:color w:val="000000"/>
          <w:lang w:val="ru-RU"/>
        </w:rPr>
        <w:t xml:space="preserve">ы»; </w:t>
      </w:r>
      <w:proofErr w:type="spellStart"/>
      <w:r w:rsidR="0025749F" w:rsidRPr="007C7723">
        <w:rPr>
          <w:rFonts w:ascii="Times New Roman" w:eastAsia="Geeza Pro" w:hAnsi="Times New Roman" w:cs="Times New Roman"/>
          <w:color w:val="000000"/>
          <w:lang w:val="ru-RU"/>
        </w:rPr>
        <w:t>Токкатина</w:t>
      </w:r>
      <w:proofErr w:type="spellEnd"/>
      <w:r w:rsidR="0025749F" w:rsidRPr="007C7723">
        <w:rPr>
          <w:rFonts w:ascii="Times New Roman" w:eastAsia="Geeza Pro" w:hAnsi="Times New Roman" w:cs="Times New Roman"/>
          <w:color w:val="000000"/>
          <w:lang w:val="ru-RU"/>
        </w:rPr>
        <w:t>, Мелодия;</w:t>
      </w:r>
    </w:p>
    <w:p w:rsidR="00426660"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Мак-</w:t>
      </w:r>
      <w:proofErr w:type="spellStart"/>
      <w:r w:rsidRPr="007C7723">
        <w:rPr>
          <w:rFonts w:ascii="Times New Roman" w:eastAsia="Geeza Pro" w:hAnsi="Times New Roman" w:cs="Times New Roman"/>
          <w:color w:val="000000"/>
          <w:lang w:val="ru-RU"/>
        </w:rPr>
        <w:t>Доуэлл</w:t>
      </w:r>
      <w:proofErr w:type="spellEnd"/>
      <w:r w:rsidRPr="007C7723">
        <w:rPr>
          <w:rFonts w:ascii="Times New Roman" w:eastAsia="Geeza Pro" w:hAnsi="Times New Roman" w:cs="Times New Roman"/>
          <w:color w:val="000000"/>
          <w:lang w:val="ru-RU"/>
        </w:rPr>
        <w:t xml:space="preserve"> Э. </w:t>
      </w:r>
      <w:r w:rsidR="00426660" w:rsidRPr="007C7723">
        <w:rPr>
          <w:rFonts w:ascii="Times New Roman" w:eastAsia="Geeza Pro" w:hAnsi="Times New Roman" w:cs="Times New Roman"/>
          <w:color w:val="000000"/>
          <w:lang w:val="ru-RU"/>
        </w:rPr>
        <w:t xml:space="preserve">Соч.51. </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Пьеса</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ля минор</w:t>
      </w:r>
      <w:r w:rsidRPr="007C7723">
        <w:rPr>
          <w:rFonts w:ascii="Times New Roman" w:eastAsia="Geeza Pro" w:hAnsi="Times New Roman" w:cs="Times New Roman"/>
          <w:color w:val="000000"/>
          <w:lang w:val="ru-RU"/>
        </w:rPr>
        <w:t>;</w:t>
      </w:r>
    </w:p>
    <w:p w:rsidR="007945C9" w:rsidRPr="007C7723" w:rsidRDefault="0025749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Прокофьев</w:t>
      </w:r>
      <w:proofErr w:type="gramStart"/>
      <w:r w:rsidRPr="007C7723">
        <w:rPr>
          <w:rFonts w:ascii="Times New Roman" w:eastAsia="Geeza Pro" w:hAnsi="Times New Roman" w:cs="Times New Roman"/>
          <w:color w:val="000000"/>
          <w:lang w:val="ru-RU"/>
        </w:rPr>
        <w:t xml:space="preserve"> С</w:t>
      </w:r>
      <w:proofErr w:type="gramEnd"/>
      <w:r w:rsidR="0061051E" w:rsidRPr="007C7723">
        <w:rPr>
          <w:rFonts w:ascii="Times New Roman" w:eastAsia="Geeza Pro" w:hAnsi="Times New Roman" w:cs="Times New Roman"/>
          <w:color w:val="000000"/>
          <w:lang w:val="ru-RU"/>
        </w:rPr>
        <w:t xml:space="preserve"> Соч.65 «</w:t>
      </w:r>
      <w:r w:rsidR="00426660" w:rsidRPr="007C7723">
        <w:rPr>
          <w:rFonts w:ascii="Times New Roman" w:eastAsia="Geeza Pro" w:hAnsi="Times New Roman" w:cs="Times New Roman"/>
          <w:color w:val="000000"/>
          <w:lang w:val="ru-RU"/>
        </w:rPr>
        <w:t>Детская музыка</w:t>
      </w:r>
      <w:r w:rsidR="0061051E"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Утро, Прогулка, Марш, </w:t>
      </w:r>
    </w:p>
    <w:p w:rsidR="00426660" w:rsidRPr="007C7723" w:rsidRDefault="00426660"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Раскаяние</w:t>
      </w:r>
      <w:proofErr w:type="gramStart"/>
      <w:r w:rsidRPr="007C7723">
        <w:rPr>
          <w:rFonts w:ascii="Times New Roman" w:eastAsia="Geeza Pro" w:hAnsi="Times New Roman" w:cs="Times New Roman"/>
          <w:color w:val="000000"/>
          <w:lang w:val="ru-RU"/>
        </w:rPr>
        <w:t>,Х</w:t>
      </w:r>
      <w:proofErr w:type="gramEnd"/>
      <w:r w:rsidRPr="007C7723">
        <w:rPr>
          <w:rFonts w:ascii="Times New Roman" w:eastAsia="Geeza Pro" w:hAnsi="Times New Roman" w:cs="Times New Roman"/>
          <w:color w:val="000000"/>
          <w:lang w:val="ru-RU"/>
        </w:rPr>
        <w:t>одит</w:t>
      </w:r>
      <w:proofErr w:type="spellEnd"/>
      <w:r w:rsidRPr="007C7723">
        <w:rPr>
          <w:rFonts w:ascii="Times New Roman" w:eastAsia="Geeza Pro" w:hAnsi="Times New Roman" w:cs="Times New Roman"/>
          <w:color w:val="000000"/>
          <w:lang w:val="ru-RU"/>
        </w:rPr>
        <w:t xml:space="preserve"> месяц над лугами</w:t>
      </w:r>
      <w:r w:rsidR="0025749F" w:rsidRPr="007C7723">
        <w:rPr>
          <w:rFonts w:ascii="Times New Roman" w:eastAsia="Geeza Pro" w:hAnsi="Times New Roman" w:cs="Times New Roman"/>
          <w:color w:val="000000"/>
          <w:lang w:val="ru-RU"/>
        </w:rPr>
        <w:t>;</w:t>
      </w:r>
    </w:p>
    <w:p w:rsidR="00426660" w:rsidRPr="007C7723" w:rsidRDefault="0025749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lastRenderedPageBreak/>
        <w:t>Скарлатти</w:t>
      </w:r>
      <w:proofErr w:type="spellEnd"/>
      <w:r w:rsidRPr="007C7723">
        <w:rPr>
          <w:rFonts w:ascii="Times New Roman" w:eastAsia="Geeza Pro" w:hAnsi="Times New Roman" w:cs="Times New Roman"/>
          <w:color w:val="000000"/>
          <w:lang w:val="ru-RU"/>
        </w:rPr>
        <w:t xml:space="preserve"> Д. </w:t>
      </w:r>
      <w:r w:rsidR="0061051E"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Пять легких пьес</w:t>
      </w:r>
      <w:r w:rsidR="0061051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П. </w:t>
      </w:r>
      <w:r w:rsidR="00A01B13" w:rsidRPr="007C7723">
        <w:rPr>
          <w:rFonts w:ascii="Times New Roman" w:eastAsia="Geeza Pro" w:hAnsi="Times New Roman" w:cs="Times New Roman"/>
          <w:color w:val="000000"/>
          <w:lang w:val="ru-RU"/>
        </w:rPr>
        <w:t>Соч.39 «</w:t>
      </w:r>
      <w:r w:rsidR="00426660" w:rsidRPr="007C7723">
        <w:rPr>
          <w:rFonts w:ascii="Times New Roman" w:eastAsia="Geeza Pro" w:hAnsi="Times New Roman" w:cs="Times New Roman"/>
          <w:color w:val="000000"/>
          <w:lang w:val="ru-RU"/>
        </w:rPr>
        <w:t>Детский альбом</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Шостакович Д. </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Танцы кукол</w:t>
      </w:r>
      <w:r w:rsidR="00A01B13"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(по выбору)</w:t>
      </w:r>
      <w:r w:rsidRPr="007C7723">
        <w:rPr>
          <w:rFonts w:ascii="Times New Roman" w:eastAsia="Geeza Pro" w:hAnsi="Times New Roman" w:cs="Times New Roman"/>
          <w:color w:val="000000"/>
          <w:lang w:val="ru-RU"/>
        </w:rPr>
        <w:t>;</w:t>
      </w:r>
    </w:p>
    <w:p w:rsidR="00426660"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Шуман Р. </w:t>
      </w:r>
      <w:r w:rsidR="00426660" w:rsidRPr="007C7723">
        <w:rPr>
          <w:rFonts w:ascii="Times New Roman" w:eastAsia="Geeza Pro" w:hAnsi="Times New Roman" w:cs="Times New Roman"/>
          <w:color w:val="000000"/>
          <w:lang w:val="ru-RU"/>
        </w:rPr>
        <w:t xml:space="preserve">Соч.68. </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Альбом для юношества</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26660" w:rsidP="007C7723">
      <w:pPr>
        <w:keepNext/>
        <w:tabs>
          <w:tab w:val="left" w:pos="9132"/>
        </w:tabs>
        <w:ind w:firstLine="709"/>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Примеры программ</w:t>
      </w:r>
      <w:r w:rsidR="0061051E" w:rsidRPr="007C7723">
        <w:rPr>
          <w:rFonts w:ascii="Times New Roman" w:eastAsia="Geeza Pro" w:hAnsi="Times New Roman" w:cs="Times New Roman"/>
          <w:b/>
          <w:color w:val="000000"/>
          <w:lang w:val="ru-RU"/>
        </w:rPr>
        <w:t xml:space="preserve"> для прослушивания в первом полугодии</w:t>
      </w:r>
    </w:p>
    <w:p w:rsidR="00B0796F" w:rsidRPr="007C7723" w:rsidRDefault="00B0796F" w:rsidP="007C7723">
      <w:pPr>
        <w:keepNext/>
        <w:tabs>
          <w:tab w:val="left" w:pos="9132"/>
        </w:tabs>
        <w:ind w:firstLine="709"/>
        <w:jc w:val="both"/>
        <w:outlineLvl w:val="1"/>
        <w:rPr>
          <w:rFonts w:ascii="Times New Roman" w:eastAsia="ヒラギノ角ゴ Pro W3" w:hAnsi="Times New Roman" w:cs="Times New Roman"/>
          <w:b/>
          <w:lang w:val="ru-RU"/>
        </w:rPr>
      </w:pPr>
      <w:r w:rsidRPr="007C7723">
        <w:rPr>
          <w:rFonts w:ascii="Times New Roman" w:eastAsia="ヒラギノ角ゴ Pro W3" w:hAnsi="Times New Roman" w:cs="Times New Roman"/>
          <w:b/>
          <w:lang w:val="ru-RU"/>
        </w:rPr>
        <w:t>Вариант 1</w:t>
      </w:r>
    </w:p>
    <w:p w:rsidR="0061051E" w:rsidRPr="007C7723" w:rsidRDefault="0061051E" w:rsidP="007C7723">
      <w:pPr>
        <w:keepNext/>
        <w:tabs>
          <w:tab w:val="left" w:pos="9132"/>
        </w:tabs>
        <w:ind w:firstLine="709"/>
        <w:jc w:val="both"/>
        <w:outlineLvl w:val="1"/>
        <w:rPr>
          <w:rFonts w:ascii="Times New Roman" w:eastAsia="ヒラギノ角ゴ Pro W3" w:hAnsi="Times New Roman" w:cs="Times New Roman"/>
          <w:lang w:val="ru-RU"/>
        </w:rPr>
      </w:pPr>
      <w:r w:rsidRPr="007C7723">
        <w:rPr>
          <w:rFonts w:ascii="Times New Roman" w:eastAsia="ヒラギノ角ゴ Pro W3" w:hAnsi="Times New Roman" w:cs="Times New Roman"/>
          <w:lang w:val="ru-RU"/>
        </w:rPr>
        <w:t xml:space="preserve">С. Павлюченко </w:t>
      </w:r>
      <w:proofErr w:type="spellStart"/>
      <w:r w:rsidRPr="007C7723">
        <w:rPr>
          <w:rFonts w:ascii="Times New Roman" w:eastAsia="ヒラギノ角ゴ Pro W3" w:hAnsi="Times New Roman" w:cs="Times New Roman"/>
          <w:lang w:val="ru-RU"/>
        </w:rPr>
        <w:t>Фугетта</w:t>
      </w:r>
      <w:proofErr w:type="spellEnd"/>
      <w:r w:rsidR="00883A0F" w:rsidRPr="007C7723">
        <w:rPr>
          <w:rFonts w:ascii="Times New Roman" w:eastAsia="ヒラギノ角ゴ Pro W3" w:hAnsi="Times New Roman" w:cs="Times New Roman"/>
          <w:lang w:val="ru-RU"/>
        </w:rPr>
        <w:t>;</w:t>
      </w:r>
    </w:p>
    <w:p w:rsidR="0061051E" w:rsidRPr="007C7723" w:rsidRDefault="0061051E" w:rsidP="007C7723">
      <w:pPr>
        <w:keepNext/>
        <w:tabs>
          <w:tab w:val="left" w:pos="9132"/>
        </w:tabs>
        <w:ind w:firstLine="709"/>
        <w:jc w:val="both"/>
        <w:outlineLvl w:val="1"/>
        <w:rPr>
          <w:rFonts w:ascii="Times New Roman" w:eastAsia="ヒラギノ角ゴ Pro W3" w:hAnsi="Times New Roman" w:cs="Times New Roman"/>
          <w:lang w:val="ru-RU"/>
        </w:rPr>
      </w:pPr>
      <w:r w:rsidRPr="007C7723">
        <w:rPr>
          <w:rFonts w:ascii="Times New Roman" w:eastAsia="ヒラギノ角ゴ Pro W3" w:hAnsi="Times New Roman" w:cs="Times New Roman"/>
          <w:lang w:val="ru-RU"/>
        </w:rPr>
        <w:t xml:space="preserve">Д. </w:t>
      </w:r>
      <w:proofErr w:type="spellStart"/>
      <w:r w:rsidRPr="007C7723">
        <w:rPr>
          <w:rFonts w:ascii="Times New Roman" w:eastAsia="ヒラギノ角ゴ Pro W3" w:hAnsi="Times New Roman" w:cs="Times New Roman"/>
          <w:lang w:val="ru-RU"/>
        </w:rPr>
        <w:t>Кабалевски</w:t>
      </w:r>
      <w:proofErr w:type="gramStart"/>
      <w:r w:rsidRPr="007C7723">
        <w:rPr>
          <w:rFonts w:ascii="Times New Roman" w:eastAsia="ヒラギノ角ゴ Pro W3" w:hAnsi="Times New Roman" w:cs="Times New Roman"/>
          <w:lang w:val="ru-RU"/>
        </w:rPr>
        <w:t>й</w:t>
      </w:r>
      <w:r w:rsidR="00883A0F" w:rsidRPr="007C7723">
        <w:rPr>
          <w:rFonts w:ascii="Times New Roman" w:eastAsia="ヒラギノ角ゴ Pro W3" w:hAnsi="Times New Roman" w:cs="Times New Roman"/>
          <w:lang w:val="ru-RU"/>
        </w:rPr>
        <w:t>«</w:t>
      </w:r>
      <w:proofErr w:type="gramEnd"/>
      <w:r w:rsidRPr="007C7723">
        <w:rPr>
          <w:rFonts w:ascii="Times New Roman" w:eastAsia="ヒラギノ角ゴ Pro W3" w:hAnsi="Times New Roman" w:cs="Times New Roman"/>
          <w:lang w:val="ru-RU"/>
        </w:rPr>
        <w:t>Клоуны</w:t>
      </w:r>
      <w:proofErr w:type="spellEnd"/>
      <w:r w:rsidR="00883A0F" w:rsidRPr="007C7723">
        <w:rPr>
          <w:rFonts w:ascii="Times New Roman" w:eastAsia="ヒラギノ角ゴ Pro W3" w:hAnsi="Times New Roman" w:cs="Times New Roman"/>
          <w:lang w:val="ru-RU"/>
        </w:rPr>
        <w:t>»;</w:t>
      </w:r>
    </w:p>
    <w:p w:rsidR="00426660" w:rsidRPr="007C7723" w:rsidRDefault="00426660" w:rsidP="007C7723">
      <w:pPr>
        <w:keepNext/>
        <w:tabs>
          <w:tab w:val="left" w:pos="9132"/>
        </w:tabs>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w:t>
      </w:r>
      <w:r w:rsidR="00B0796F" w:rsidRPr="007C7723">
        <w:rPr>
          <w:rFonts w:ascii="Times New Roman" w:eastAsia="ヒラギノ角ゴ Pro W3" w:hAnsi="Times New Roman" w:cs="Times New Roman"/>
          <w:b/>
          <w:color w:val="000000"/>
          <w:lang w:val="ru-RU"/>
        </w:rPr>
        <w:t>2</w:t>
      </w:r>
    </w:p>
    <w:p w:rsidR="00426660" w:rsidRPr="007C7723" w:rsidRDefault="0033519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И. С. </w:t>
      </w:r>
      <w:proofErr w:type="spellStart"/>
      <w:r w:rsidRPr="007C7723">
        <w:rPr>
          <w:rFonts w:ascii="Times New Roman" w:eastAsia="Geeza Pro" w:hAnsi="Times New Roman" w:cs="Times New Roman"/>
          <w:color w:val="000000"/>
          <w:lang w:val="ru-RU"/>
        </w:rPr>
        <w:t>Бах</w:t>
      </w:r>
      <w:r w:rsidR="00426660" w:rsidRPr="007C7723">
        <w:rPr>
          <w:rFonts w:ascii="Times New Roman" w:eastAsia="Geeza Pro" w:hAnsi="Times New Roman" w:cs="Times New Roman"/>
          <w:color w:val="000000"/>
          <w:lang w:val="ru-RU"/>
        </w:rPr>
        <w:t>Маленькая</w:t>
      </w:r>
      <w:proofErr w:type="spellEnd"/>
      <w:r w:rsidR="00426660" w:rsidRPr="007C7723">
        <w:rPr>
          <w:rFonts w:ascii="Times New Roman" w:eastAsia="Geeza Pro" w:hAnsi="Times New Roman" w:cs="Times New Roman"/>
          <w:color w:val="000000"/>
          <w:lang w:val="ru-RU"/>
        </w:rPr>
        <w:t xml:space="preserve"> прелюдия </w:t>
      </w:r>
      <w:proofErr w:type="spellStart"/>
      <w:r w:rsidR="0061051E" w:rsidRPr="007C7723">
        <w:rPr>
          <w:rFonts w:ascii="Times New Roman" w:eastAsia="Geeza Pro" w:hAnsi="Times New Roman" w:cs="Times New Roman"/>
          <w:color w:val="000000"/>
          <w:lang w:val="ru-RU"/>
        </w:rPr>
        <w:t>ре</w:t>
      </w:r>
      <w:r w:rsidR="00426660" w:rsidRPr="007C7723">
        <w:rPr>
          <w:rFonts w:ascii="Times New Roman" w:eastAsia="Geeza Pro" w:hAnsi="Times New Roman" w:cs="Times New Roman"/>
          <w:color w:val="000000"/>
          <w:lang w:val="ru-RU"/>
        </w:rPr>
        <w:t>минор</w:t>
      </w:r>
      <w:proofErr w:type="spellEnd"/>
      <w:r w:rsidR="00883A0F" w:rsidRPr="007C7723">
        <w:rPr>
          <w:rFonts w:ascii="Times New Roman" w:eastAsia="Geeza Pro" w:hAnsi="Times New Roman" w:cs="Times New Roman"/>
          <w:color w:val="000000"/>
          <w:lang w:val="ru-RU"/>
        </w:rPr>
        <w:t>;</w:t>
      </w:r>
    </w:p>
    <w:p w:rsidR="00426660" w:rsidRPr="007C7723" w:rsidRDefault="0061051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 Прокофьев </w:t>
      </w:r>
      <w:r w:rsidR="00883A0F"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Прогулка</w:t>
      </w:r>
      <w:r w:rsidR="00883A0F" w:rsidRPr="007C7723">
        <w:rPr>
          <w:rFonts w:ascii="Times New Roman" w:eastAsia="Geeza Pro" w:hAnsi="Times New Roman" w:cs="Times New Roman"/>
          <w:color w:val="000000"/>
          <w:lang w:val="ru-RU"/>
        </w:rPr>
        <w:t>»;</w:t>
      </w:r>
    </w:p>
    <w:p w:rsidR="00426660" w:rsidRPr="007C7723" w:rsidRDefault="00B0796F"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426660"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И. С. Бах </w:t>
      </w:r>
      <w:r w:rsidR="004C1B4C" w:rsidRPr="007C7723">
        <w:rPr>
          <w:rFonts w:ascii="Times New Roman" w:eastAsia="Geeza Pro" w:hAnsi="Times New Roman" w:cs="Times New Roman"/>
          <w:color w:val="000000"/>
          <w:lang w:val="ru-RU"/>
        </w:rPr>
        <w:t>Инвенция двухголосная ре минор</w:t>
      </w:r>
      <w:r w:rsidRPr="007C7723">
        <w:rPr>
          <w:rFonts w:ascii="Times New Roman" w:eastAsia="Geeza Pro" w:hAnsi="Times New Roman" w:cs="Times New Roman"/>
          <w:color w:val="000000"/>
          <w:lang w:val="ru-RU"/>
        </w:rPr>
        <w:t>;</w:t>
      </w:r>
    </w:p>
    <w:p w:rsidR="00426660" w:rsidRPr="007C7723" w:rsidRDefault="004C1B4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 Чайковский </w:t>
      </w:r>
      <w:r w:rsidR="00883A0F" w:rsidRPr="007C7723">
        <w:rPr>
          <w:rFonts w:ascii="Times New Roman" w:eastAsia="Geeza Pro" w:hAnsi="Times New Roman" w:cs="Times New Roman"/>
          <w:color w:val="000000"/>
          <w:lang w:val="ru-RU"/>
        </w:rPr>
        <w:t>«</w:t>
      </w:r>
      <w:r w:rsidR="009B34F9" w:rsidRPr="007C7723">
        <w:rPr>
          <w:rFonts w:ascii="Times New Roman" w:eastAsia="Geeza Pro" w:hAnsi="Times New Roman" w:cs="Times New Roman"/>
          <w:color w:val="000000"/>
          <w:lang w:val="ru-RU"/>
        </w:rPr>
        <w:t>Сладкая греза</w:t>
      </w:r>
      <w:r w:rsidR="00883A0F" w:rsidRPr="007C7723">
        <w:rPr>
          <w:rFonts w:ascii="Times New Roman" w:eastAsia="Geeza Pro" w:hAnsi="Times New Roman" w:cs="Times New Roman"/>
          <w:color w:val="000000"/>
          <w:lang w:val="ru-RU"/>
        </w:rPr>
        <w:t>»;</w:t>
      </w:r>
    </w:p>
    <w:p w:rsidR="004C1B4C" w:rsidRPr="007C7723" w:rsidRDefault="004C1B4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b/>
          <w:color w:val="000000"/>
          <w:lang w:val="ru-RU"/>
        </w:rPr>
        <w:t>Примеры программ для переводного экзамена во втором полугодии</w:t>
      </w:r>
    </w:p>
    <w:p w:rsidR="00426660" w:rsidRPr="007C7723" w:rsidRDefault="00B0796F"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w:t>
      </w:r>
      <w:r w:rsidR="004C1B4C" w:rsidRPr="007C7723">
        <w:rPr>
          <w:rFonts w:ascii="Times New Roman" w:eastAsia="ヒラギノ角ゴ Pro W3" w:hAnsi="Times New Roman" w:cs="Times New Roman"/>
          <w:b/>
          <w:color w:val="000000"/>
          <w:lang w:val="ru-RU"/>
        </w:rPr>
        <w:t>1</w:t>
      </w:r>
    </w:p>
    <w:p w:rsidR="00426660" w:rsidRPr="007C7723" w:rsidRDefault="0033519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Л. Бетховен</w:t>
      </w:r>
      <w:r w:rsidR="00426660" w:rsidRPr="007C7723">
        <w:rPr>
          <w:rFonts w:ascii="Times New Roman" w:eastAsia="Geeza Pro" w:hAnsi="Times New Roman" w:cs="Times New Roman"/>
          <w:color w:val="000000"/>
          <w:lang w:val="ru-RU"/>
        </w:rPr>
        <w:t xml:space="preserve"> Соната </w:t>
      </w:r>
      <w:r w:rsidR="004C1B4C" w:rsidRPr="007C7723">
        <w:rPr>
          <w:rFonts w:ascii="Times New Roman" w:eastAsia="Geeza Pro" w:hAnsi="Times New Roman" w:cs="Times New Roman"/>
          <w:color w:val="000000"/>
          <w:lang w:val="ru-RU"/>
        </w:rPr>
        <w:t>Соль мажор</w:t>
      </w:r>
      <w:r w:rsidR="00426660" w:rsidRPr="007C7723">
        <w:rPr>
          <w:rFonts w:ascii="Times New Roman" w:eastAsia="Geeza Pro" w:hAnsi="Times New Roman" w:cs="Times New Roman"/>
          <w:color w:val="000000"/>
          <w:lang w:val="ru-RU"/>
        </w:rPr>
        <w:t>, 1-я часть</w:t>
      </w:r>
      <w:r w:rsidR="00883A0F" w:rsidRPr="007C7723">
        <w:rPr>
          <w:rFonts w:ascii="Times New Roman" w:eastAsia="Geeza Pro" w:hAnsi="Times New Roman" w:cs="Times New Roman"/>
          <w:color w:val="000000"/>
          <w:lang w:val="ru-RU"/>
        </w:rPr>
        <w:t>;</w:t>
      </w:r>
    </w:p>
    <w:p w:rsidR="004C1B4C" w:rsidRPr="007C7723" w:rsidRDefault="004C1B4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А. Хачатурян </w:t>
      </w:r>
      <w:r w:rsidR="00883A0F"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Андантино</w:t>
      </w:r>
      <w:r w:rsidR="00883A0F" w:rsidRPr="007C7723">
        <w:rPr>
          <w:rFonts w:ascii="Times New Roman" w:eastAsia="Geeza Pro" w:hAnsi="Times New Roman" w:cs="Times New Roman"/>
          <w:color w:val="000000"/>
          <w:lang w:val="ru-RU"/>
        </w:rPr>
        <w:t>»;</w:t>
      </w:r>
    </w:p>
    <w:p w:rsidR="00F26949" w:rsidRPr="007C7723" w:rsidRDefault="00F26949" w:rsidP="007C7723">
      <w:pPr>
        <w:keepNext/>
        <w:tabs>
          <w:tab w:val="left" w:pos="9132"/>
        </w:tabs>
        <w:ind w:firstLine="709"/>
        <w:jc w:val="both"/>
        <w:outlineLvl w:val="1"/>
        <w:rPr>
          <w:rFonts w:ascii="Times New Roman" w:eastAsia="ヒラギノ角ゴ Pro W3" w:hAnsi="Times New Roman" w:cs="Times New Roman"/>
          <w:lang w:val="ru-RU"/>
        </w:rPr>
      </w:pPr>
      <w:proofErr w:type="spellStart"/>
      <w:r w:rsidRPr="007C7723">
        <w:rPr>
          <w:rFonts w:ascii="Times New Roman" w:eastAsia="ヒラギノ角ゴ Pro W3" w:hAnsi="Times New Roman" w:cs="Times New Roman"/>
          <w:lang w:val="ru-RU"/>
        </w:rPr>
        <w:t>К.Черни-Гермер</w:t>
      </w:r>
      <w:proofErr w:type="spellEnd"/>
      <w:r w:rsidRPr="007C7723">
        <w:rPr>
          <w:rFonts w:ascii="Times New Roman" w:eastAsia="ヒラギノ角ゴ Pro W3" w:hAnsi="Times New Roman" w:cs="Times New Roman"/>
          <w:lang w:val="ru-RU"/>
        </w:rPr>
        <w:t xml:space="preserve"> Этюд №17</w:t>
      </w:r>
      <w:r w:rsidR="00883A0F" w:rsidRPr="007C7723">
        <w:rPr>
          <w:rFonts w:ascii="Times New Roman" w:eastAsia="ヒラギノ角ゴ Pro W3" w:hAnsi="Times New Roman" w:cs="Times New Roman"/>
          <w:lang w:val="ru-RU"/>
        </w:rPr>
        <w:t>;</w:t>
      </w:r>
    </w:p>
    <w:p w:rsidR="00426660" w:rsidRPr="007C7723" w:rsidRDefault="00B0796F"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w:t>
      </w:r>
      <w:r w:rsidR="004C1B4C" w:rsidRPr="007C7723">
        <w:rPr>
          <w:rFonts w:ascii="Times New Roman" w:eastAsia="ヒラギノ角ゴ Pro W3" w:hAnsi="Times New Roman" w:cs="Times New Roman"/>
          <w:b/>
          <w:color w:val="000000"/>
          <w:lang w:val="ru-RU"/>
        </w:rPr>
        <w:t>2</w:t>
      </w:r>
    </w:p>
    <w:p w:rsidR="004C1B4C" w:rsidRPr="007C7723" w:rsidRDefault="004C1B4C" w:rsidP="007C7723">
      <w:pPr>
        <w:ind w:firstLine="709"/>
        <w:jc w:val="both"/>
        <w:rPr>
          <w:rFonts w:ascii="Times New Roman" w:eastAsia="Geeza Pro" w:hAnsi="Times New Roman" w:cs="Times New Roman"/>
          <w:color w:val="000000"/>
          <w:lang w:val="ru-RU"/>
        </w:rPr>
      </w:pPr>
      <w:r w:rsidRPr="007C7723">
        <w:rPr>
          <w:rFonts w:ascii="Times New Roman" w:eastAsia="ヒラギノ角ゴ Pro W3" w:hAnsi="Times New Roman" w:cs="Times New Roman"/>
          <w:color w:val="000000"/>
          <w:lang w:val="ru-RU"/>
        </w:rPr>
        <w:t xml:space="preserve">М. </w:t>
      </w:r>
      <w:proofErr w:type="spellStart"/>
      <w:r w:rsidRPr="007C7723">
        <w:rPr>
          <w:rFonts w:ascii="Times New Roman" w:eastAsia="ヒラギノ角ゴ Pro W3" w:hAnsi="Times New Roman" w:cs="Times New Roman"/>
          <w:color w:val="000000"/>
          <w:lang w:val="ru-RU"/>
        </w:rPr>
        <w:t>Клементи</w:t>
      </w:r>
      <w:proofErr w:type="spellEnd"/>
      <w:r w:rsidRPr="007C7723">
        <w:rPr>
          <w:rFonts w:ascii="Times New Roman" w:eastAsia="ヒラギノ角ゴ Pro W3" w:hAnsi="Times New Roman" w:cs="Times New Roman"/>
          <w:color w:val="000000"/>
          <w:lang w:val="ru-RU"/>
        </w:rPr>
        <w:t xml:space="preserve"> Сонатина </w:t>
      </w:r>
      <w:proofErr w:type="gramStart"/>
      <w:r w:rsidRPr="007C7723">
        <w:rPr>
          <w:rFonts w:ascii="Times New Roman" w:eastAsia="ヒラギノ角ゴ Pro W3" w:hAnsi="Times New Roman" w:cs="Times New Roman"/>
          <w:color w:val="000000"/>
          <w:lang w:val="ru-RU"/>
        </w:rPr>
        <w:t>До</w:t>
      </w:r>
      <w:proofErr w:type="gramEnd"/>
      <w:r w:rsidRPr="007C7723">
        <w:rPr>
          <w:rFonts w:ascii="Times New Roman" w:eastAsia="ヒラギノ角ゴ Pro W3" w:hAnsi="Times New Roman" w:cs="Times New Roman"/>
          <w:color w:val="000000"/>
          <w:lang w:val="ru-RU"/>
        </w:rPr>
        <w:t xml:space="preserve"> мажор, соч. 36 № 3, </w:t>
      </w:r>
      <w:r w:rsidRPr="007C7723">
        <w:rPr>
          <w:rFonts w:ascii="Times New Roman" w:eastAsia="Geeza Pro" w:hAnsi="Times New Roman" w:cs="Times New Roman"/>
          <w:color w:val="000000"/>
          <w:lang w:val="ru-RU"/>
        </w:rPr>
        <w:t>1-я часть</w:t>
      </w:r>
      <w:r w:rsidR="00883A0F" w:rsidRPr="007C7723">
        <w:rPr>
          <w:rFonts w:ascii="Times New Roman" w:eastAsia="Geeza Pro" w:hAnsi="Times New Roman" w:cs="Times New Roman"/>
          <w:color w:val="000000"/>
          <w:lang w:val="ru-RU"/>
        </w:rPr>
        <w:t>;</w:t>
      </w:r>
    </w:p>
    <w:p w:rsidR="004C1B4C" w:rsidRPr="007C7723" w:rsidRDefault="004C1B4C" w:rsidP="007C7723">
      <w:pPr>
        <w:ind w:firstLine="709"/>
        <w:jc w:val="both"/>
        <w:rPr>
          <w:rFonts w:ascii="Times New Roman" w:eastAsia="ヒラギノ角ゴ Pro W3" w:hAnsi="Times New Roman" w:cs="Times New Roman"/>
          <w:color w:val="000000"/>
          <w:lang w:val="ru-RU"/>
        </w:rPr>
      </w:pPr>
      <w:r w:rsidRPr="007C7723">
        <w:rPr>
          <w:rFonts w:ascii="Times New Roman" w:eastAsia="ヒラギノ角ゴ Pro W3" w:hAnsi="Times New Roman" w:cs="Times New Roman"/>
          <w:color w:val="000000"/>
          <w:lang w:val="ru-RU"/>
        </w:rPr>
        <w:t xml:space="preserve">Ф. Глиэр </w:t>
      </w:r>
      <w:r w:rsidR="00883A0F" w:rsidRPr="007C7723">
        <w:rPr>
          <w:rFonts w:ascii="Times New Roman" w:eastAsia="ヒラギノ角ゴ Pro W3" w:hAnsi="Times New Roman" w:cs="Times New Roman"/>
          <w:color w:val="000000"/>
          <w:lang w:val="ru-RU"/>
        </w:rPr>
        <w:t>«</w:t>
      </w:r>
      <w:r w:rsidRPr="007C7723">
        <w:rPr>
          <w:rFonts w:ascii="Times New Roman" w:eastAsia="ヒラギノ角ゴ Pro W3" w:hAnsi="Times New Roman" w:cs="Times New Roman"/>
          <w:color w:val="000000"/>
          <w:lang w:val="ru-RU"/>
        </w:rPr>
        <w:t>Листок из альбома</w:t>
      </w:r>
      <w:r w:rsidR="00883A0F" w:rsidRPr="007C7723">
        <w:rPr>
          <w:rFonts w:ascii="Times New Roman" w:eastAsia="ヒラギノ角ゴ Pro W3" w:hAnsi="Times New Roman" w:cs="Times New Roman"/>
          <w:color w:val="000000"/>
          <w:lang w:val="ru-RU"/>
        </w:rPr>
        <w:t>»;</w:t>
      </w:r>
    </w:p>
    <w:p w:rsidR="00F26949" w:rsidRPr="007C7723" w:rsidRDefault="00F26949" w:rsidP="007C7723">
      <w:pPr>
        <w:keepNext/>
        <w:tabs>
          <w:tab w:val="left" w:pos="9132"/>
        </w:tabs>
        <w:ind w:firstLine="709"/>
        <w:jc w:val="both"/>
        <w:outlineLvl w:val="1"/>
        <w:rPr>
          <w:rFonts w:ascii="Times New Roman" w:eastAsia="ヒラギノ角ゴ Pro W3" w:hAnsi="Times New Roman" w:cs="Times New Roman"/>
          <w:lang w:val="ru-RU"/>
        </w:rPr>
      </w:pPr>
      <w:proofErr w:type="spellStart"/>
      <w:r w:rsidRPr="007C7723">
        <w:rPr>
          <w:rFonts w:ascii="Times New Roman" w:eastAsia="ヒラギノ角ゴ Pro W3" w:hAnsi="Times New Roman" w:cs="Times New Roman"/>
          <w:lang w:val="ru-RU"/>
        </w:rPr>
        <w:t>А.Лемуан</w:t>
      </w:r>
      <w:proofErr w:type="spellEnd"/>
      <w:r w:rsidRPr="007C7723">
        <w:rPr>
          <w:rFonts w:ascii="Times New Roman" w:eastAsia="ヒラギノ角ゴ Pro W3" w:hAnsi="Times New Roman" w:cs="Times New Roman"/>
          <w:lang w:val="ru-RU"/>
        </w:rPr>
        <w:t xml:space="preserve"> Ор. 37 Этюд №35 Ре мажор</w:t>
      </w:r>
      <w:r w:rsidR="00883A0F" w:rsidRPr="007C7723">
        <w:rPr>
          <w:rFonts w:ascii="Times New Roman" w:eastAsia="ヒラギノ角ゴ Pro W3" w:hAnsi="Times New Roman" w:cs="Times New Roman"/>
          <w:lang w:val="ru-RU"/>
        </w:rPr>
        <w:t>;</w:t>
      </w:r>
    </w:p>
    <w:p w:rsidR="00426660" w:rsidRPr="007C7723" w:rsidRDefault="00B0796F"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w:t>
      </w:r>
      <w:r w:rsidR="004C1B4C" w:rsidRPr="007C7723">
        <w:rPr>
          <w:rFonts w:ascii="Times New Roman" w:eastAsia="ヒラギノ角ゴ Pro W3" w:hAnsi="Times New Roman" w:cs="Times New Roman"/>
          <w:b/>
          <w:color w:val="000000"/>
          <w:lang w:val="ru-RU"/>
        </w:rPr>
        <w:t>3</w:t>
      </w:r>
    </w:p>
    <w:p w:rsidR="00426660"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 </w:t>
      </w:r>
      <w:proofErr w:type="spellStart"/>
      <w:r w:rsidRPr="007C7723">
        <w:rPr>
          <w:rFonts w:ascii="Times New Roman" w:eastAsia="Geeza Pro" w:hAnsi="Times New Roman" w:cs="Times New Roman"/>
          <w:color w:val="000000"/>
          <w:lang w:val="ru-RU"/>
        </w:rPr>
        <w:t>Грациоли</w:t>
      </w:r>
      <w:proofErr w:type="spellEnd"/>
      <w:r w:rsidRPr="007C7723">
        <w:rPr>
          <w:rFonts w:ascii="Times New Roman" w:eastAsia="Geeza Pro" w:hAnsi="Times New Roman" w:cs="Times New Roman"/>
          <w:color w:val="000000"/>
          <w:lang w:val="ru-RU"/>
        </w:rPr>
        <w:t xml:space="preserve"> Соната Соль мажор;</w:t>
      </w:r>
    </w:p>
    <w:p w:rsidR="004C1B4C"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Э. Григ </w:t>
      </w:r>
      <w:proofErr w:type="spellStart"/>
      <w:r w:rsidRPr="007C7723">
        <w:rPr>
          <w:rFonts w:ascii="Times New Roman" w:eastAsia="Geeza Pro" w:hAnsi="Times New Roman" w:cs="Times New Roman"/>
          <w:color w:val="000000"/>
          <w:lang w:val="ru-RU"/>
        </w:rPr>
        <w:t>Ариэтта</w:t>
      </w:r>
      <w:proofErr w:type="spellEnd"/>
      <w:r w:rsidRPr="007C7723">
        <w:rPr>
          <w:rFonts w:ascii="Times New Roman" w:eastAsia="Geeza Pro" w:hAnsi="Times New Roman" w:cs="Times New Roman"/>
          <w:color w:val="000000"/>
          <w:lang w:val="ru-RU"/>
        </w:rPr>
        <w:t xml:space="preserve"> «Лирические пьесы», соч. 12;</w:t>
      </w:r>
    </w:p>
    <w:p w:rsidR="00F26949" w:rsidRPr="007C7723" w:rsidRDefault="00883A0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К.Черниред</w:t>
      </w:r>
      <w:proofErr w:type="gramStart"/>
      <w:r w:rsidRPr="007C7723">
        <w:rPr>
          <w:rFonts w:ascii="Times New Roman" w:eastAsia="Geeza Pro" w:hAnsi="Times New Roman" w:cs="Times New Roman"/>
          <w:color w:val="000000"/>
          <w:lang w:val="ru-RU"/>
        </w:rPr>
        <w:t>.</w:t>
      </w:r>
      <w:r w:rsidR="00F26949" w:rsidRPr="007C7723">
        <w:rPr>
          <w:rFonts w:ascii="Times New Roman" w:eastAsia="Geeza Pro" w:hAnsi="Times New Roman" w:cs="Times New Roman"/>
          <w:color w:val="000000"/>
          <w:lang w:val="ru-RU"/>
        </w:rPr>
        <w:t>Г</w:t>
      </w:r>
      <w:proofErr w:type="gramEnd"/>
      <w:r w:rsidR="00F26949" w:rsidRPr="007C7723">
        <w:rPr>
          <w:rFonts w:ascii="Times New Roman" w:eastAsia="Geeza Pro" w:hAnsi="Times New Roman" w:cs="Times New Roman"/>
          <w:color w:val="000000"/>
          <w:lang w:val="ru-RU"/>
        </w:rPr>
        <w:t>ермер</w:t>
      </w:r>
      <w:r w:rsidRPr="007C7723">
        <w:rPr>
          <w:rFonts w:ascii="Times New Roman" w:eastAsia="Geeza Pro" w:hAnsi="Times New Roman" w:cs="Times New Roman"/>
          <w:color w:val="000000"/>
          <w:lang w:val="ru-RU"/>
        </w:rPr>
        <w:t>а</w:t>
      </w:r>
      <w:proofErr w:type="spellEnd"/>
      <w:r w:rsidR="00F26949" w:rsidRPr="007C7723">
        <w:rPr>
          <w:rFonts w:ascii="Times New Roman" w:eastAsia="Geeza Pro" w:hAnsi="Times New Roman" w:cs="Times New Roman"/>
          <w:color w:val="000000"/>
          <w:lang w:val="ru-RU"/>
        </w:rPr>
        <w:t xml:space="preserve"> Этюд №18</w:t>
      </w:r>
      <w:r w:rsidRPr="007C7723">
        <w:rPr>
          <w:rFonts w:ascii="Times New Roman" w:eastAsia="Geeza Pro" w:hAnsi="Times New Roman" w:cs="Times New Roman"/>
          <w:color w:val="000000"/>
          <w:lang w:val="ru-RU"/>
        </w:rPr>
        <w:t>.</w:t>
      </w:r>
    </w:p>
    <w:p w:rsidR="00426660" w:rsidRPr="007C7723" w:rsidRDefault="006C0AE1"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 xml:space="preserve">4 </w:t>
      </w:r>
      <w:r w:rsidR="00426660" w:rsidRPr="007C7723">
        <w:rPr>
          <w:rFonts w:ascii="Times New Roman" w:eastAsia="Helvetica" w:hAnsi="Times New Roman" w:cs="Times New Roman"/>
          <w:b/>
          <w:color w:val="000000"/>
          <w:lang w:val="ru-RU"/>
        </w:rPr>
        <w:t>класс</w:t>
      </w:r>
    </w:p>
    <w:tbl>
      <w:tblPr>
        <w:tblStyle w:val="af0"/>
        <w:tblW w:w="0" w:type="auto"/>
        <w:tblLook w:val="04A0" w:firstRow="1" w:lastRow="0" w:firstColumn="1" w:lastColumn="0" w:noHBand="0" w:noVBand="1"/>
      </w:tblPr>
      <w:tblGrid>
        <w:gridCol w:w="4981"/>
        <w:gridCol w:w="4981"/>
      </w:tblGrid>
      <w:tr w:rsidR="006C0AE1" w:rsidRPr="007C7723" w:rsidTr="0025749F">
        <w:tc>
          <w:tcPr>
            <w:tcW w:w="4981" w:type="dxa"/>
          </w:tcPr>
          <w:p w:rsidR="006C0AE1" w:rsidRPr="007C7723" w:rsidRDefault="006C0AE1"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6C0AE1" w:rsidRPr="007C7723" w:rsidRDefault="006C0AE1"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 часа в неделю</w:t>
            </w:r>
          </w:p>
        </w:tc>
      </w:tr>
      <w:tr w:rsidR="006C0AE1" w:rsidRPr="00C239B3" w:rsidTr="0025749F">
        <w:tc>
          <w:tcPr>
            <w:tcW w:w="4981" w:type="dxa"/>
          </w:tcPr>
          <w:p w:rsidR="006C0AE1" w:rsidRPr="007C7723" w:rsidRDefault="006C0AE1"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6C0AE1" w:rsidRPr="007C7723" w:rsidRDefault="006C0AE1"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4- х часов в неделю</w:t>
            </w:r>
          </w:p>
        </w:tc>
      </w:tr>
      <w:tr w:rsidR="006C0AE1" w:rsidRPr="007C7723" w:rsidTr="0025749F">
        <w:tc>
          <w:tcPr>
            <w:tcW w:w="4981" w:type="dxa"/>
          </w:tcPr>
          <w:p w:rsidR="006C0AE1" w:rsidRPr="007C7723" w:rsidRDefault="006C0AE1"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6C0AE1" w:rsidRPr="007C7723" w:rsidRDefault="006C0AE1"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0449D6" w:rsidRPr="007C7723" w:rsidRDefault="000449D6"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За учебный год учащийся должен пройти 2-3 полифонических произведения, 2 произведения крупной формы, 6-8 этюдов, 3-5 пьес (среди них обязательно пьеса </w:t>
      </w:r>
      <w:proofErr w:type="spellStart"/>
      <w:r w:rsidRPr="007C7723">
        <w:rPr>
          <w:rFonts w:ascii="Times New Roman" w:eastAsia="Geeza Pro" w:hAnsi="Times New Roman" w:cs="Times New Roman"/>
          <w:color w:val="000000"/>
          <w:lang w:val="ru-RU"/>
        </w:rPr>
        <w:t>кантиленного</w:t>
      </w:r>
      <w:proofErr w:type="spellEnd"/>
      <w:r w:rsidRPr="007C7723">
        <w:rPr>
          <w:rFonts w:ascii="Times New Roman" w:eastAsia="Geeza Pro" w:hAnsi="Times New Roman" w:cs="Times New Roman"/>
          <w:color w:val="000000"/>
          <w:lang w:val="ru-RU"/>
        </w:rPr>
        <w:t xml:space="preserve"> характера), чтение с листа.</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В конце 1 </w:t>
      </w:r>
      <w:r w:rsidR="00AC1DBE" w:rsidRPr="007C7723">
        <w:rPr>
          <w:rFonts w:ascii="Times New Roman" w:eastAsia="Geeza Pro" w:hAnsi="Times New Roman" w:cs="Times New Roman"/>
          <w:color w:val="000000"/>
          <w:lang w:val="ru-RU"/>
        </w:rPr>
        <w:t xml:space="preserve">и 3 </w:t>
      </w:r>
      <w:proofErr w:type="spellStart"/>
      <w:r w:rsidR="00AC1DBE" w:rsidRPr="007C7723">
        <w:rPr>
          <w:rFonts w:ascii="Times New Roman" w:eastAsia="Geeza Pro" w:hAnsi="Times New Roman" w:cs="Times New Roman"/>
          <w:color w:val="000000"/>
          <w:lang w:val="ru-RU"/>
        </w:rPr>
        <w:t>четвертей</w:t>
      </w:r>
      <w:r w:rsidR="006C0AE1" w:rsidRPr="007C7723">
        <w:rPr>
          <w:rFonts w:ascii="Times New Roman" w:eastAsia="Geeza Pro" w:hAnsi="Times New Roman" w:cs="Times New Roman"/>
          <w:color w:val="000000"/>
          <w:lang w:val="ru-RU"/>
        </w:rPr>
        <w:t>уча</w:t>
      </w:r>
      <w:r w:rsidR="005A0F8F" w:rsidRPr="007C7723">
        <w:rPr>
          <w:rFonts w:ascii="Times New Roman" w:eastAsia="Geeza Pro" w:hAnsi="Times New Roman" w:cs="Times New Roman"/>
          <w:color w:val="000000"/>
          <w:lang w:val="ru-RU"/>
        </w:rPr>
        <w:t>щиеся</w:t>
      </w:r>
      <w:proofErr w:type="spellEnd"/>
      <w:r w:rsidR="005A0F8F" w:rsidRPr="007C7723">
        <w:rPr>
          <w:rFonts w:ascii="Times New Roman" w:eastAsia="Geeza Pro" w:hAnsi="Times New Roman" w:cs="Times New Roman"/>
          <w:color w:val="000000"/>
          <w:lang w:val="ru-RU"/>
        </w:rPr>
        <w:t xml:space="preserve"> </w:t>
      </w:r>
      <w:proofErr w:type="spellStart"/>
      <w:r w:rsidR="006C0AE1" w:rsidRPr="007C7723">
        <w:rPr>
          <w:rFonts w:ascii="Times New Roman" w:eastAsia="Geeza Pro" w:hAnsi="Times New Roman" w:cs="Times New Roman"/>
          <w:color w:val="000000"/>
          <w:lang w:val="ru-RU"/>
        </w:rPr>
        <w:t>сдают</w:t>
      </w:r>
      <w:r w:rsidR="005A0F8F" w:rsidRPr="007C7723">
        <w:rPr>
          <w:rFonts w:ascii="Times New Roman" w:eastAsia="Geeza Pro" w:hAnsi="Times New Roman" w:cs="Times New Roman"/>
          <w:color w:val="000000"/>
          <w:lang w:val="ru-RU"/>
        </w:rPr>
        <w:t>технический</w:t>
      </w:r>
      <w:proofErr w:type="spellEnd"/>
      <w:r w:rsidR="005A0F8F" w:rsidRPr="007C7723">
        <w:rPr>
          <w:rFonts w:ascii="Times New Roman" w:eastAsia="Geeza Pro" w:hAnsi="Times New Roman" w:cs="Times New Roman"/>
          <w:color w:val="000000"/>
          <w:lang w:val="ru-RU"/>
        </w:rPr>
        <w:t xml:space="preserve"> зачет</w:t>
      </w:r>
      <w:r w:rsidRPr="007C7723">
        <w:rPr>
          <w:rFonts w:ascii="Times New Roman" w:eastAsia="Geeza Pro" w:hAnsi="Times New Roman" w:cs="Times New Roman"/>
          <w:color w:val="000000"/>
          <w:lang w:val="ru-RU"/>
        </w:rPr>
        <w:t xml:space="preserve"> с оценкой. Требования к</w:t>
      </w:r>
      <w:r w:rsidR="005A0F8F" w:rsidRPr="007C7723">
        <w:rPr>
          <w:rFonts w:ascii="Times New Roman" w:eastAsia="Geeza Pro" w:hAnsi="Times New Roman" w:cs="Times New Roman"/>
          <w:color w:val="000000"/>
          <w:lang w:val="ru-RU"/>
        </w:rPr>
        <w:t xml:space="preserve"> техническому зачету</w:t>
      </w:r>
      <w:r w:rsidRPr="007C7723">
        <w:rPr>
          <w:rFonts w:ascii="Times New Roman" w:eastAsia="Geeza Pro" w:hAnsi="Times New Roman" w:cs="Times New Roman"/>
          <w:color w:val="000000"/>
          <w:lang w:val="ru-RU"/>
        </w:rPr>
        <w:t xml:space="preserve">: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0C2D9E" w:rsidRPr="007C7723">
        <w:rPr>
          <w:rFonts w:ascii="Times New Roman" w:eastAsia="Geeza Pro" w:hAnsi="Times New Roman" w:cs="Times New Roman"/>
          <w:color w:val="000000"/>
          <w:lang w:val="ru-RU"/>
        </w:rPr>
        <w:t>мажорная и минорная гаммы</w:t>
      </w:r>
      <w:r w:rsidRPr="007C7723">
        <w:rPr>
          <w:rFonts w:ascii="Times New Roman" w:eastAsia="Geeza Pro" w:hAnsi="Times New Roman" w:cs="Times New Roman"/>
          <w:color w:val="000000"/>
          <w:lang w:val="ru-RU"/>
        </w:rPr>
        <w:t>;</w:t>
      </w:r>
    </w:p>
    <w:p w:rsidR="006C0AE1"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6C0AE1" w:rsidRPr="007C7723">
        <w:rPr>
          <w:rFonts w:ascii="Times New Roman" w:eastAsia="Geeza Pro" w:hAnsi="Times New Roman" w:cs="Times New Roman"/>
          <w:color w:val="000000"/>
          <w:lang w:val="ru-RU"/>
        </w:rPr>
        <w:t>термины;</w:t>
      </w:r>
    </w:p>
    <w:p w:rsidR="00426660" w:rsidRPr="007C7723" w:rsidRDefault="006C0AE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чтение с листа.</w:t>
      </w:r>
    </w:p>
    <w:p w:rsidR="00426660" w:rsidRPr="007C7723" w:rsidRDefault="000C2D9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На академическом </w:t>
      </w:r>
      <w:r w:rsidR="006B2F00" w:rsidRPr="007C7723">
        <w:rPr>
          <w:rFonts w:ascii="Times New Roman" w:eastAsia="Geeza Pro" w:hAnsi="Times New Roman" w:cs="Times New Roman"/>
          <w:color w:val="000000"/>
          <w:lang w:val="ru-RU"/>
        </w:rPr>
        <w:t>прослушивании</w:t>
      </w:r>
      <w:r w:rsidRPr="007C7723">
        <w:rPr>
          <w:rFonts w:ascii="Times New Roman" w:eastAsia="Geeza Pro" w:hAnsi="Times New Roman" w:cs="Times New Roman"/>
          <w:color w:val="000000"/>
          <w:lang w:val="ru-RU"/>
        </w:rPr>
        <w:t xml:space="preserve"> в 1 полугодии исполняется полифония и пьеса</w:t>
      </w:r>
      <w:r w:rsidR="00426660"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На переводном экзамене в</w:t>
      </w:r>
      <w:r w:rsidR="00F26949" w:rsidRPr="007C7723">
        <w:rPr>
          <w:rFonts w:ascii="Times New Roman" w:eastAsia="Geeza Pro" w:hAnsi="Times New Roman" w:cs="Times New Roman"/>
          <w:color w:val="000000"/>
          <w:lang w:val="ru-RU"/>
        </w:rPr>
        <w:t xml:space="preserve">о 2 полугодии – </w:t>
      </w:r>
      <w:r w:rsidR="006C0AE1" w:rsidRPr="007C7723">
        <w:rPr>
          <w:rFonts w:ascii="Times New Roman" w:eastAsia="Geeza Pro" w:hAnsi="Times New Roman" w:cs="Times New Roman"/>
          <w:color w:val="000000"/>
          <w:lang w:val="ru-RU"/>
        </w:rPr>
        <w:t>произведение крупной формы</w:t>
      </w:r>
      <w:r w:rsidR="00F26949"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пьеса</w:t>
      </w:r>
      <w:r w:rsidR="00F26949" w:rsidRPr="007C7723">
        <w:rPr>
          <w:rFonts w:ascii="Times New Roman" w:eastAsia="Geeza Pro" w:hAnsi="Times New Roman" w:cs="Times New Roman"/>
          <w:color w:val="000000"/>
          <w:lang w:val="ru-RU"/>
        </w:rPr>
        <w:t xml:space="preserve"> и этюд</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Полифонические произведения</w:t>
      </w:r>
    </w:p>
    <w:p w:rsidR="00426660"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Маленькие прелюдии и фуги, </w:t>
      </w:r>
      <w:r w:rsidR="00426660" w:rsidRPr="007C7723">
        <w:rPr>
          <w:rFonts w:ascii="Times New Roman" w:eastAsia="Geeza Pro" w:hAnsi="Times New Roman" w:cs="Times New Roman"/>
          <w:color w:val="000000"/>
          <w:lang w:val="ru-RU"/>
        </w:rPr>
        <w:t>Двухгол</w:t>
      </w:r>
      <w:r w:rsidRPr="007C7723">
        <w:rPr>
          <w:rFonts w:ascii="Times New Roman" w:eastAsia="Geeza Pro" w:hAnsi="Times New Roman" w:cs="Times New Roman"/>
          <w:color w:val="000000"/>
          <w:lang w:val="ru-RU"/>
        </w:rPr>
        <w:t>осные и трехголосные инвенции;</w:t>
      </w:r>
    </w:p>
    <w:p w:rsidR="00883A0F" w:rsidRPr="007C7723" w:rsidRDefault="00883A0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ЦиполиД</w:t>
      </w:r>
      <w:proofErr w:type="gramStart"/>
      <w:r w:rsidRPr="007C7723">
        <w:rPr>
          <w:rFonts w:ascii="Times New Roman" w:eastAsia="Geeza Pro" w:hAnsi="Times New Roman" w:cs="Times New Roman"/>
          <w:color w:val="000000"/>
          <w:lang w:val="ru-RU"/>
        </w:rPr>
        <w:t>.П</w:t>
      </w:r>
      <w:proofErr w:type="gramEnd"/>
      <w:r w:rsidRPr="007C7723">
        <w:rPr>
          <w:rFonts w:ascii="Times New Roman" w:eastAsia="Geeza Pro" w:hAnsi="Times New Roman" w:cs="Times New Roman"/>
          <w:color w:val="000000"/>
          <w:lang w:val="ru-RU"/>
        </w:rPr>
        <w:t>релюдии</w:t>
      </w:r>
      <w:proofErr w:type="spellEnd"/>
      <w:r w:rsidRPr="007C7723">
        <w:rPr>
          <w:rFonts w:ascii="Times New Roman" w:eastAsia="Geeza Pro" w:hAnsi="Times New Roman" w:cs="Times New Roman"/>
          <w:color w:val="000000"/>
          <w:lang w:val="ru-RU"/>
        </w:rPr>
        <w:t xml:space="preserve"> и </w:t>
      </w:r>
      <w:proofErr w:type="spellStart"/>
      <w:r w:rsidRPr="007C7723">
        <w:rPr>
          <w:rFonts w:ascii="Times New Roman" w:eastAsia="Geeza Pro" w:hAnsi="Times New Roman" w:cs="Times New Roman"/>
          <w:color w:val="000000"/>
          <w:lang w:val="ru-RU"/>
        </w:rPr>
        <w:t>фугетты</w:t>
      </w:r>
      <w:proofErr w:type="spellEnd"/>
      <w:r w:rsidRPr="007C7723">
        <w:rPr>
          <w:rFonts w:ascii="Times New Roman" w:eastAsia="Geeza Pro" w:hAnsi="Times New Roman" w:cs="Times New Roman"/>
          <w:color w:val="000000"/>
          <w:lang w:val="ru-RU"/>
        </w:rPr>
        <w:t>;</w:t>
      </w:r>
    </w:p>
    <w:p w:rsidR="00883A0F" w:rsidRPr="007C7723" w:rsidRDefault="00883A0F"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ПахульскийГ</w:t>
      </w:r>
      <w:proofErr w:type="gramStart"/>
      <w:r w:rsidRPr="007C7723">
        <w:rPr>
          <w:rFonts w:ascii="Times New Roman" w:eastAsia="Geeza Pro" w:hAnsi="Times New Roman" w:cs="Times New Roman"/>
          <w:color w:val="000000"/>
          <w:lang w:val="ru-RU"/>
        </w:rPr>
        <w:t>.Д</w:t>
      </w:r>
      <w:proofErr w:type="gramEnd"/>
      <w:r w:rsidRPr="007C7723">
        <w:rPr>
          <w:rFonts w:ascii="Times New Roman" w:eastAsia="Geeza Pro" w:hAnsi="Times New Roman" w:cs="Times New Roman"/>
          <w:color w:val="000000"/>
          <w:lang w:val="ru-RU"/>
        </w:rPr>
        <w:t>вухголосная</w:t>
      </w:r>
      <w:proofErr w:type="spellEnd"/>
      <w:r w:rsidRPr="007C7723">
        <w:rPr>
          <w:rFonts w:ascii="Times New Roman" w:eastAsia="Geeza Pro" w:hAnsi="Times New Roman" w:cs="Times New Roman"/>
          <w:color w:val="000000"/>
          <w:lang w:val="ru-RU"/>
        </w:rPr>
        <w:t xml:space="preserve"> фуга Ре мажор;</w:t>
      </w:r>
    </w:p>
    <w:p w:rsidR="00426660" w:rsidRPr="007C7723" w:rsidRDefault="00883A0F"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Глинка М. Двухголосная ф</w:t>
      </w:r>
      <w:r w:rsidR="0008753E" w:rsidRPr="007C7723">
        <w:rPr>
          <w:rFonts w:ascii="Times New Roman" w:eastAsia="Geeza Pro" w:hAnsi="Times New Roman" w:cs="Times New Roman"/>
          <w:color w:val="000000"/>
          <w:lang w:val="ru-RU"/>
        </w:rPr>
        <w:t>уга ля минор</w:t>
      </w:r>
    </w:p>
    <w:p w:rsidR="00426660" w:rsidRPr="007C7723" w:rsidRDefault="0008753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Мясковский</w:t>
      </w:r>
      <w:proofErr w:type="spellEnd"/>
      <w:r w:rsidRPr="007C7723">
        <w:rPr>
          <w:rFonts w:ascii="Times New Roman" w:eastAsia="Geeza Pro" w:hAnsi="Times New Roman" w:cs="Times New Roman"/>
          <w:color w:val="000000"/>
          <w:lang w:val="ru-RU"/>
        </w:rPr>
        <w:t xml:space="preserve"> Н. Соч.43 № 2 Фуга «Элегическое настроение»;</w:t>
      </w:r>
    </w:p>
    <w:p w:rsidR="0008753E" w:rsidRPr="007C7723" w:rsidRDefault="0008753E"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Этюды</w:t>
      </w:r>
    </w:p>
    <w:p w:rsidR="0008753E" w:rsidRPr="007C7723" w:rsidRDefault="0008753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Лемуан</w:t>
      </w:r>
      <w:proofErr w:type="spellEnd"/>
      <w:r w:rsidRPr="007C7723">
        <w:rPr>
          <w:rFonts w:ascii="Times New Roman" w:eastAsia="Geeza Pro" w:hAnsi="Times New Roman" w:cs="Times New Roman"/>
          <w:color w:val="000000"/>
          <w:lang w:val="ru-RU"/>
        </w:rPr>
        <w:t xml:space="preserve"> Г.Соч.37</w:t>
      </w:r>
    </w:p>
    <w:p w:rsidR="0008753E" w:rsidRPr="007C7723" w:rsidRDefault="0008753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lastRenderedPageBreak/>
        <w:t>Беренс</w:t>
      </w:r>
      <w:proofErr w:type="spellEnd"/>
      <w:r w:rsidRPr="007C7723">
        <w:rPr>
          <w:rFonts w:ascii="Times New Roman" w:eastAsia="Geeza Pro" w:hAnsi="Times New Roman" w:cs="Times New Roman"/>
          <w:color w:val="000000"/>
          <w:lang w:val="ru-RU"/>
        </w:rPr>
        <w:t xml:space="preserve"> Г. Соч.61 и 88 «32 избранных этюда»;</w:t>
      </w:r>
    </w:p>
    <w:p w:rsidR="0008753E" w:rsidRPr="007C7723" w:rsidRDefault="0008753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Бертини</w:t>
      </w:r>
      <w:proofErr w:type="spellEnd"/>
      <w:r w:rsidRPr="007C7723">
        <w:rPr>
          <w:rFonts w:ascii="Times New Roman" w:eastAsia="Geeza Pro" w:hAnsi="Times New Roman" w:cs="Times New Roman"/>
          <w:color w:val="000000"/>
          <w:lang w:val="ru-RU"/>
        </w:rPr>
        <w:t xml:space="preserve"> А. Соч.29 «28 избранных этюдов»;</w:t>
      </w:r>
    </w:p>
    <w:p w:rsidR="0008753E" w:rsidRPr="007C7723" w:rsidRDefault="0008753E"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А. Соч.66 Этюды (по выбору), соч.136, №№ 2-5,9,10,12</w:t>
      </w:r>
    </w:p>
    <w:p w:rsidR="0008753E" w:rsidRPr="007C7723" w:rsidRDefault="0008753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«Избранные фортепианные этюды», под ред. </w:t>
      </w:r>
      <w:proofErr w:type="spellStart"/>
      <w:r w:rsidRPr="007C7723">
        <w:rPr>
          <w:rFonts w:ascii="Times New Roman" w:eastAsia="Geeza Pro" w:hAnsi="Times New Roman" w:cs="Times New Roman"/>
          <w:color w:val="000000"/>
          <w:lang w:val="ru-RU"/>
        </w:rPr>
        <w:t>Гермера</w:t>
      </w:r>
      <w:proofErr w:type="spellEnd"/>
      <w:r w:rsidRPr="007C7723">
        <w:rPr>
          <w:rFonts w:ascii="Times New Roman" w:eastAsia="Geeza Pro" w:hAnsi="Times New Roman" w:cs="Times New Roman"/>
          <w:color w:val="000000"/>
          <w:lang w:val="ru-RU"/>
        </w:rPr>
        <w:t>, ч.1,2, Соч.139, тетради 3,4, Соч.299 (по выбору).</w:t>
      </w:r>
    </w:p>
    <w:p w:rsidR="00426660" w:rsidRPr="007C7723" w:rsidRDefault="00426660" w:rsidP="007C7723">
      <w:pPr>
        <w:pStyle w:val="16"/>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Произведения крупной формы</w:t>
      </w:r>
    </w:p>
    <w:p w:rsidR="0008753E" w:rsidRPr="007C7723" w:rsidRDefault="0008753E"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Шуман Р.Соч.118 № 1 Детская соната, 1 часть;</w:t>
      </w:r>
    </w:p>
    <w:p w:rsidR="00426660" w:rsidRPr="007C7723" w:rsidRDefault="00315B8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Майкапар</w:t>
      </w:r>
      <w:proofErr w:type="spellEnd"/>
      <w:r w:rsidRPr="007C7723">
        <w:rPr>
          <w:rFonts w:ascii="Times New Roman" w:eastAsia="Geeza Pro" w:hAnsi="Times New Roman" w:cs="Times New Roman"/>
          <w:color w:val="000000"/>
          <w:lang w:val="ru-RU"/>
        </w:rPr>
        <w:t xml:space="preserve"> С. Соч.8 № 14 Вариации на русскую тему;</w:t>
      </w:r>
    </w:p>
    <w:p w:rsidR="00315B88" w:rsidRPr="007C7723" w:rsidRDefault="00315B8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Соч.38 Сонатина Си-бемоль мажор;</w:t>
      </w:r>
    </w:p>
    <w:p w:rsidR="00315B88" w:rsidRPr="007C7723" w:rsidRDefault="00315B8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Соч.36 Сонатина № 3;</w:t>
      </w:r>
    </w:p>
    <w:p w:rsidR="00315B88" w:rsidRPr="007C7723" w:rsidRDefault="00315B8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Кулау</w:t>
      </w:r>
      <w:proofErr w:type="spellEnd"/>
      <w:r w:rsidRPr="007C7723">
        <w:rPr>
          <w:rFonts w:ascii="Times New Roman" w:eastAsia="Geeza Pro" w:hAnsi="Times New Roman" w:cs="Times New Roman"/>
          <w:color w:val="000000"/>
          <w:lang w:val="ru-RU"/>
        </w:rPr>
        <w:t xml:space="preserve"> Ф. Соч. 88 Сонатины №№ 1, 2;</w:t>
      </w:r>
    </w:p>
    <w:p w:rsidR="00426660" w:rsidRPr="007C7723" w:rsidRDefault="00315B88"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426660" w:rsidRPr="007C7723">
        <w:rPr>
          <w:rFonts w:ascii="Times New Roman" w:eastAsia="Geeza Pro" w:hAnsi="Times New Roman" w:cs="Times New Roman"/>
          <w:color w:val="000000"/>
          <w:lang w:val="ru-RU"/>
        </w:rPr>
        <w:t>Сонаты (по выбору), концерт Ре мажор, Соль мажор</w:t>
      </w:r>
      <w:r w:rsidRPr="007C7723">
        <w:rPr>
          <w:rFonts w:ascii="Times New Roman" w:eastAsia="Geeza Pro" w:hAnsi="Times New Roman" w:cs="Times New Roman"/>
          <w:color w:val="000000"/>
          <w:lang w:val="ru-RU"/>
        </w:rPr>
        <w:t>;</w:t>
      </w:r>
    </w:p>
    <w:p w:rsidR="0085396C" w:rsidRPr="007C7723" w:rsidRDefault="0085396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В. Шесть сонатин</w:t>
      </w:r>
      <w:r w:rsidR="00426660"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(по выбору).</w:t>
      </w:r>
    </w:p>
    <w:p w:rsidR="00426660" w:rsidRPr="007C7723" w:rsidRDefault="00426660" w:rsidP="007C7723">
      <w:pPr>
        <w:pStyle w:val="16"/>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w:t>
      </w:r>
    </w:p>
    <w:p w:rsidR="00426660" w:rsidRPr="007C7723" w:rsidRDefault="0085396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Барток</w:t>
      </w:r>
      <w:proofErr w:type="spellEnd"/>
      <w:r w:rsidRPr="007C7723">
        <w:rPr>
          <w:rFonts w:ascii="Times New Roman" w:eastAsia="Geeza Pro" w:hAnsi="Times New Roman" w:cs="Times New Roman"/>
          <w:color w:val="000000"/>
          <w:lang w:val="ru-RU"/>
        </w:rPr>
        <w:t xml:space="preserve"> Б. </w:t>
      </w:r>
      <w:r w:rsidR="00426660" w:rsidRPr="007C7723">
        <w:rPr>
          <w:rFonts w:ascii="Times New Roman" w:eastAsia="Geeza Pro" w:hAnsi="Times New Roman" w:cs="Times New Roman"/>
          <w:color w:val="000000"/>
          <w:lang w:val="ru-RU"/>
        </w:rPr>
        <w:t>Баллада, Старинные напевы</w:t>
      </w:r>
      <w:r w:rsidRPr="007C7723">
        <w:rPr>
          <w:rFonts w:ascii="Times New Roman" w:eastAsia="Geeza Pro" w:hAnsi="Times New Roman" w:cs="Times New Roman"/>
          <w:color w:val="000000"/>
          <w:lang w:val="ru-RU"/>
        </w:rPr>
        <w:t>;</w:t>
      </w:r>
    </w:p>
    <w:p w:rsidR="0085396C" w:rsidRPr="007C7723" w:rsidRDefault="0085396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Гиллок</w:t>
      </w:r>
      <w:proofErr w:type="spellEnd"/>
      <w:r w:rsidRPr="007C7723">
        <w:rPr>
          <w:rFonts w:ascii="Times New Roman" w:eastAsia="Geeza Pro" w:hAnsi="Times New Roman" w:cs="Times New Roman"/>
          <w:color w:val="000000"/>
          <w:lang w:val="ru-RU"/>
        </w:rPr>
        <w:t xml:space="preserve"> В. 24 прелюдии в романтическом стиле (по выбору)</w:t>
      </w:r>
      <w:r w:rsidR="005500B1" w:rsidRPr="007C7723">
        <w:rPr>
          <w:rFonts w:ascii="Times New Roman" w:eastAsia="Geeza Pro" w:hAnsi="Times New Roman" w:cs="Times New Roman"/>
          <w:color w:val="000000"/>
          <w:lang w:val="ru-RU"/>
        </w:rPr>
        <w:t>, Детский альбом (по выбору);</w:t>
      </w:r>
    </w:p>
    <w:p w:rsidR="005500B1" w:rsidRPr="007C7723" w:rsidRDefault="005500B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Глиэр Р. «Альбом фортепианных пьес» (по выбору);</w:t>
      </w:r>
    </w:p>
    <w:p w:rsidR="00426660" w:rsidRPr="007C7723" w:rsidRDefault="0085396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Лирические </w:t>
      </w:r>
      <w:r w:rsidRPr="007C7723">
        <w:rPr>
          <w:rFonts w:ascii="Times New Roman" w:eastAsia="Geeza Pro" w:hAnsi="Times New Roman" w:cs="Times New Roman"/>
          <w:color w:val="000000"/>
          <w:lang w:val="ru-RU"/>
        </w:rPr>
        <w:t>пьесы</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85396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Даргомыжский А. </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Табакерочный вальс</w:t>
      </w:r>
      <w:proofErr w:type="gramStart"/>
      <w:r w:rsidR="00A01B13" w:rsidRPr="007C7723">
        <w:rPr>
          <w:rFonts w:ascii="Times New Roman" w:eastAsia="Geeza Pro" w:hAnsi="Times New Roman" w:cs="Times New Roman"/>
          <w:color w:val="000000"/>
          <w:lang w:val="ru-RU"/>
        </w:rPr>
        <w:t>2</w:t>
      </w:r>
      <w:proofErr w:type="gramEnd"/>
      <w:r w:rsidRPr="007C7723">
        <w:rPr>
          <w:rFonts w:ascii="Times New Roman" w:eastAsia="Geeza Pro" w:hAnsi="Times New Roman" w:cs="Times New Roman"/>
          <w:color w:val="000000"/>
          <w:lang w:val="ru-RU"/>
        </w:rPr>
        <w:t>;</w:t>
      </w:r>
    </w:p>
    <w:p w:rsidR="00426660" w:rsidRPr="007C7723" w:rsidRDefault="0085396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Кабалевский</w:t>
      </w:r>
      <w:proofErr w:type="spellEnd"/>
      <w:r w:rsidRPr="007C7723">
        <w:rPr>
          <w:rFonts w:ascii="Times New Roman" w:eastAsia="Geeza Pro" w:hAnsi="Times New Roman" w:cs="Times New Roman"/>
          <w:color w:val="000000"/>
          <w:lang w:val="ru-RU"/>
        </w:rPr>
        <w:t xml:space="preserve"> Д. </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Новелла</w:t>
      </w:r>
      <w:r w:rsidR="00A01B13"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соч.27</w:t>
      </w:r>
      <w:r w:rsidRPr="007C7723">
        <w:rPr>
          <w:rFonts w:ascii="Times New Roman" w:eastAsia="Geeza Pro" w:hAnsi="Times New Roman" w:cs="Times New Roman"/>
          <w:color w:val="000000"/>
          <w:lang w:val="ru-RU"/>
        </w:rPr>
        <w:t>;</w:t>
      </w:r>
    </w:p>
    <w:p w:rsidR="00426660" w:rsidRPr="007C7723" w:rsidRDefault="0085396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Пахульский</w:t>
      </w:r>
      <w:proofErr w:type="spellEnd"/>
      <w:r w:rsidRPr="007C7723">
        <w:rPr>
          <w:rFonts w:ascii="Times New Roman" w:eastAsia="Geeza Pro" w:hAnsi="Times New Roman" w:cs="Times New Roman"/>
          <w:color w:val="000000"/>
          <w:lang w:val="ru-RU"/>
        </w:rPr>
        <w:t xml:space="preserve"> Г. Соч.8 </w:t>
      </w:r>
      <w:r w:rsidR="00426660" w:rsidRPr="007C7723">
        <w:rPr>
          <w:rFonts w:ascii="Times New Roman" w:eastAsia="Geeza Pro" w:hAnsi="Times New Roman" w:cs="Times New Roman"/>
          <w:color w:val="000000"/>
          <w:lang w:val="ru-RU"/>
        </w:rPr>
        <w:t xml:space="preserve">Прелюдия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минор</w:t>
      </w:r>
      <w:r w:rsidRPr="007C7723">
        <w:rPr>
          <w:rFonts w:ascii="Times New Roman" w:eastAsia="Geeza Pro" w:hAnsi="Times New Roman" w:cs="Times New Roman"/>
          <w:color w:val="000000"/>
          <w:lang w:val="ru-RU"/>
        </w:rPr>
        <w:t>;</w:t>
      </w:r>
    </w:p>
    <w:p w:rsidR="00426660" w:rsidRPr="007C7723" w:rsidRDefault="0085396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С. </w:t>
      </w:r>
      <w:r w:rsidR="000C2D9E" w:rsidRPr="007C7723">
        <w:rPr>
          <w:rFonts w:ascii="Times New Roman" w:eastAsia="Geeza Pro" w:hAnsi="Times New Roman" w:cs="Times New Roman"/>
          <w:color w:val="000000"/>
          <w:lang w:val="ru-RU"/>
        </w:rPr>
        <w:t>Соч.65 «</w:t>
      </w:r>
      <w:r w:rsidR="00426660" w:rsidRPr="007C7723">
        <w:rPr>
          <w:rFonts w:ascii="Times New Roman" w:eastAsia="Geeza Pro" w:hAnsi="Times New Roman" w:cs="Times New Roman"/>
          <w:color w:val="000000"/>
          <w:lang w:val="ru-RU"/>
        </w:rPr>
        <w:t>Детская музыка</w:t>
      </w:r>
      <w:r w:rsidR="000C2D9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(по выбору);</w:t>
      </w:r>
    </w:p>
    <w:p w:rsidR="007945C9" w:rsidRPr="007C7723" w:rsidRDefault="0085396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П. </w:t>
      </w:r>
      <w:r w:rsidR="000C2D9E" w:rsidRPr="007C7723">
        <w:rPr>
          <w:rFonts w:ascii="Times New Roman" w:eastAsia="Geeza Pro" w:hAnsi="Times New Roman" w:cs="Times New Roman"/>
          <w:color w:val="000000"/>
          <w:lang w:val="ru-RU"/>
        </w:rPr>
        <w:t>Соч.39 «</w:t>
      </w:r>
      <w:r w:rsidR="00426660" w:rsidRPr="007C7723">
        <w:rPr>
          <w:rFonts w:ascii="Times New Roman" w:eastAsia="Geeza Pro" w:hAnsi="Times New Roman" w:cs="Times New Roman"/>
          <w:color w:val="000000"/>
          <w:lang w:val="ru-RU"/>
        </w:rPr>
        <w:t>Детский альбом</w:t>
      </w:r>
      <w:r w:rsidR="000C2D9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w:t>
      </w:r>
      <w:r w:rsidR="000C2D9E" w:rsidRPr="007C7723">
        <w:rPr>
          <w:rFonts w:ascii="Times New Roman" w:eastAsia="Geeza Pro" w:hAnsi="Times New Roman" w:cs="Times New Roman"/>
          <w:color w:val="000000"/>
          <w:lang w:val="ru-RU"/>
        </w:rPr>
        <w:t>Соч.37. «</w:t>
      </w:r>
      <w:r w:rsidR="00426660" w:rsidRPr="007C7723">
        <w:rPr>
          <w:rFonts w:ascii="Times New Roman" w:eastAsia="Geeza Pro" w:hAnsi="Times New Roman" w:cs="Times New Roman"/>
          <w:color w:val="000000"/>
          <w:lang w:val="ru-RU"/>
        </w:rPr>
        <w:t>Времена года</w:t>
      </w:r>
      <w:r w:rsidR="000C2D9E"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Март, </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Апрель</w:t>
      </w:r>
      <w:r w:rsidR="0085396C" w:rsidRPr="007C7723">
        <w:rPr>
          <w:rFonts w:ascii="Times New Roman" w:eastAsia="Geeza Pro" w:hAnsi="Times New Roman" w:cs="Times New Roman"/>
          <w:color w:val="000000"/>
          <w:lang w:val="ru-RU"/>
        </w:rPr>
        <w:t>;</w:t>
      </w:r>
    </w:p>
    <w:p w:rsidR="00426660" w:rsidRPr="007C7723" w:rsidRDefault="0085396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Шостакович Д. </w:t>
      </w:r>
      <w:r w:rsidR="000C2D9E"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Танцы кукол</w:t>
      </w:r>
      <w:r w:rsidR="000C2D9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color w:val="000000"/>
          <w:lang w:val="ru-RU"/>
        </w:rPr>
      </w:pPr>
    </w:p>
    <w:p w:rsidR="00EA7145" w:rsidRPr="007C7723" w:rsidRDefault="00426660" w:rsidP="007C7723">
      <w:pPr>
        <w:keepNext/>
        <w:tabs>
          <w:tab w:val="left" w:pos="9132"/>
        </w:tabs>
        <w:ind w:firstLine="709"/>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Примеры программ</w:t>
      </w:r>
      <w:r w:rsidR="00EA7145" w:rsidRPr="007C7723">
        <w:rPr>
          <w:rFonts w:ascii="Times New Roman" w:eastAsia="Geeza Pro" w:hAnsi="Times New Roman" w:cs="Times New Roman"/>
          <w:b/>
          <w:color w:val="000000"/>
          <w:lang w:val="ru-RU"/>
        </w:rPr>
        <w:t xml:space="preserve"> прослушивания в первом полугодии</w:t>
      </w:r>
    </w:p>
    <w:p w:rsidR="00426660" w:rsidRPr="007C7723" w:rsidRDefault="00426660" w:rsidP="007C7723">
      <w:pPr>
        <w:keepNext/>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1</w:t>
      </w:r>
    </w:p>
    <w:p w:rsidR="00426660" w:rsidRPr="007C7723" w:rsidRDefault="005500B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И.С. </w:t>
      </w:r>
      <w:r w:rsidR="00426660" w:rsidRPr="007C7723">
        <w:rPr>
          <w:rFonts w:ascii="Times New Roman" w:eastAsia="Geeza Pro" w:hAnsi="Times New Roman" w:cs="Times New Roman"/>
          <w:color w:val="000000"/>
          <w:lang w:val="ru-RU"/>
        </w:rPr>
        <w:t>Маленькая прелюдия ля минор</w:t>
      </w:r>
      <w:r w:rsidR="007945C9" w:rsidRPr="007C7723">
        <w:rPr>
          <w:rFonts w:ascii="Times New Roman" w:eastAsia="Geeza Pro" w:hAnsi="Times New Roman" w:cs="Times New Roman"/>
          <w:color w:val="000000"/>
          <w:lang w:val="ru-RU"/>
        </w:rPr>
        <w:t>;</w:t>
      </w:r>
    </w:p>
    <w:p w:rsidR="00EA7145" w:rsidRPr="007C7723" w:rsidRDefault="00EA7145"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П. </w:t>
      </w:r>
      <w:r w:rsidR="005500B1"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Сладкая греза</w:t>
      </w:r>
      <w:r w:rsidR="005500B1" w:rsidRPr="007C7723">
        <w:rPr>
          <w:rFonts w:ascii="Times New Roman" w:eastAsia="Geeza Pro" w:hAnsi="Times New Roman" w:cs="Times New Roman"/>
          <w:color w:val="000000"/>
          <w:lang w:val="ru-RU"/>
        </w:rPr>
        <w:t>»</w:t>
      </w:r>
      <w:r w:rsidR="007945C9"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2</w:t>
      </w:r>
    </w:p>
    <w:p w:rsidR="00EA7145" w:rsidRPr="007C7723" w:rsidRDefault="005500B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И.С. </w:t>
      </w:r>
      <w:r w:rsidR="00426660" w:rsidRPr="007C7723">
        <w:rPr>
          <w:rFonts w:ascii="Times New Roman" w:eastAsia="Geeza Pro" w:hAnsi="Times New Roman" w:cs="Times New Roman"/>
          <w:color w:val="000000"/>
          <w:lang w:val="ru-RU"/>
        </w:rPr>
        <w:t xml:space="preserve">Двухголосная инвенция </w:t>
      </w:r>
      <w:proofErr w:type="gramStart"/>
      <w:r w:rsidRPr="007C7723">
        <w:rPr>
          <w:rFonts w:ascii="Times New Roman" w:eastAsia="Geeza Pro" w:hAnsi="Times New Roman" w:cs="Times New Roman"/>
          <w:color w:val="000000"/>
          <w:lang w:val="ru-RU"/>
        </w:rPr>
        <w:t>до</w:t>
      </w:r>
      <w:proofErr w:type="gramEnd"/>
      <w:r w:rsidRPr="007C7723">
        <w:rPr>
          <w:rFonts w:ascii="Times New Roman" w:eastAsia="Geeza Pro" w:hAnsi="Times New Roman" w:cs="Times New Roman"/>
          <w:color w:val="000000"/>
          <w:lang w:val="ru-RU"/>
        </w:rPr>
        <w:t xml:space="preserve"> мажор</w:t>
      </w:r>
      <w:r w:rsidR="007945C9" w:rsidRPr="007C7723">
        <w:rPr>
          <w:rFonts w:ascii="Times New Roman" w:eastAsia="Geeza Pro" w:hAnsi="Times New Roman" w:cs="Times New Roman"/>
          <w:color w:val="000000"/>
          <w:lang w:val="ru-RU"/>
        </w:rPr>
        <w:t>;</w:t>
      </w:r>
    </w:p>
    <w:p w:rsidR="00EA7145" w:rsidRPr="007C7723" w:rsidRDefault="005500B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Григ Э. Вальс ми минор</w:t>
      </w:r>
      <w:r w:rsidR="007945C9"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426660" w:rsidRPr="007C7723" w:rsidRDefault="005500B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И.С. Маленькая трехголосная фуга </w:t>
      </w:r>
      <w:proofErr w:type="gramStart"/>
      <w:r w:rsidRPr="007C7723">
        <w:rPr>
          <w:rFonts w:ascii="Times New Roman" w:eastAsia="Geeza Pro" w:hAnsi="Times New Roman" w:cs="Times New Roman"/>
          <w:color w:val="000000"/>
          <w:lang w:val="ru-RU"/>
        </w:rPr>
        <w:t>До</w:t>
      </w:r>
      <w:proofErr w:type="gramEnd"/>
      <w:r w:rsidRPr="007C7723">
        <w:rPr>
          <w:rFonts w:ascii="Times New Roman" w:eastAsia="Geeza Pro" w:hAnsi="Times New Roman" w:cs="Times New Roman"/>
          <w:color w:val="000000"/>
          <w:lang w:val="ru-RU"/>
        </w:rPr>
        <w:t xml:space="preserve"> мажор</w:t>
      </w:r>
      <w:r w:rsidR="007945C9" w:rsidRPr="007C7723">
        <w:rPr>
          <w:rFonts w:ascii="Times New Roman" w:eastAsia="Geeza Pro" w:hAnsi="Times New Roman" w:cs="Times New Roman"/>
          <w:color w:val="000000"/>
          <w:lang w:val="ru-RU"/>
        </w:rPr>
        <w:t>;</w:t>
      </w:r>
    </w:p>
    <w:p w:rsidR="00EA7145" w:rsidRPr="007C7723" w:rsidRDefault="005500B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EA7145" w:rsidRPr="007C7723">
        <w:rPr>
          <w:rFonts w:ascii="Times New Roman" w:eastAsia="Geeza Pro" w:hAnsi="Times New Roman" w:cs="Times New Roman"/>
          <w:color w:val="000000"/>
          <w:lang w:val="ru-RU"/>
        </w:rPr>
        <w:t xml:space="preserve">Ноктюрн </w:t>
      </w:r>
      <w:proofErr w:type="gramStart"/>
      <w:r w:rsidR="00EA7145" w:rsidRPr="007C7723">
        <w:rPr>
          <w:rFonts w:ascii="Times New Roman" w:eastAsia="Geeza Pro" w:hAnsi="Times New Roman" w:cs="Times New Roman"/>
          <w:color w:val="000000"/>
          <w:lang w:val="ru-RU"/>
        </w:rPr>
        <w:t>До</w:t>
      </w:r>
      <w:proofErr w:type="gramEnd"/>
      <w:r w:rsidR="00EA7145" w:rsidRPr="007C7723">
        <w:rPr>
          <w:rFonts w:ascii="Times New Roman" w:eastAsia="Geeza Pro" w:hAnsi="Times New Roman" w:cs="Times New Roman"/>
          <w:color w:val="000000"/>
          <w:lang w:val="ru-RU"/>
        </w:rPr>
        <w:t xml:space="preserve"> мажор</w:t>
      </w:r>
      <w:r w:rsidR="007945C9" w:rsidRPr="007C7723">
        <w:rPr>
          <w:rFonts w:ascii="Times New Roman" w:eastAsia="Geeza Pro" w:hAnsi="Times New Roman" w:cs="Times New Roman"/>
          <w:color w:val="000000"/>
          <w:lang w:val="ru-RU"/>
        </w:rPr>
        <w:t>.</w:t>
      </w:r>
    </w:p>
    <w:p w:rsidR="00595637" w:rsidRPr="007C7723" w:rsidRDefault="00595637" w:rsidP="007C7723">
      <w:pPr>
        <w:keepNext/>
        <w:tabs>
          <w:tab w:val="left" w:pos="9132"/>
        </w:tabs>
        <w:ind w:firstLine="709"/>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 xml:space="preserve">Примеры </w:t>
      </w:r>
      <w:r w:rsidR="006B2F00" w:rsidRPr="007C7723">
        <w:rPr>
          <w:rFonts w:ascii="Times New Roman" w:eastAsia="Geeza Pro" w:hAnsi="Times New Roman" w:cs="Times New Roman"/>
          <w:b/>
          <w:color w:val="000000"/>
          <w:lang w:val="ru-RU"/>
        </w:rPr>
        <w:t xml:space="preserve">экзаменационных </w:t>
      </w:r>
      <w:r w:rsidRPr="007C7723">
        <w:rPr>
          <w:rFonts w:ascii="Times New Roman" w:eastAsia="Geeza Pro" w:hAnsi="Times New Roman" w:cs="Times New Roman"/>
          <w:b/>
          <w:color w:val="000000"/>
          <w:lang w:val="ru-RU"/>
        </w:rPr>
        <w:t xml:space="preserve">программ </w:t>
      </w:r>
      <w:proofErr w:type="spellStart"/>
      <w:r w:rsidRPr="007C7723">
        <w:rPr>
          <w:rFonts w:ascii="Times New Roman" w:eastAsia="Geeza Pro" w:hAnsi="Times New Roman" w:cs="Times New Roman"/>
          <w:b/>
          <w:color w:val="000000"/>
          <w:lang w:val="ru-RU"/>
        </w:rPr>
        <w:t>в</w:t>
      </w:r>
      <w:r w:rsidR="006B2F00" w:rsidRPr="007C7723">
        <w:rPr>
          <w:rFonts w:ascii="Times New Roman" w:eastAsia="Geeza Pro" w:hAnsi="Times New Roman" w:cs="Times New Roman"/>
          <w:b/>
          <w:color w:val="000000"/>
          <w:lang w:val="ru-RU"/>
        </w:rPr>
        <w:t>овтором</w:t>
      </w:r>
      <w:proofErr w:type="spellEnd"/>
      <w:r w:rsidRPr="007C7723">
        <w:rPr>
          <w:rFonts w:ascii="Times New Roman" w:eastAsia="Geeza Pro" w:hAnsi="Times New Roman" w:cs="Times New Roman"/>
          <w:b/>
          <w:color w:val="000000"/>
          <w:lang w:val="ru-RU"/>
        </w:rPr>
        <w:t xml:space="preserve"> </w:t>
      </w:r>
      <w:proofErr w:type="gramStart"/>
      <w:r w:rsidRPr="007C7723">
        <w:rPr>
          <w:rFonts w:ascii="Times New Roman" w:eastAsia="Geeza Pro" w:hAnsi="Times New Roman" w:cs="Times New Roman"/>
          <w:b/>
          <w:color w:val="000000"/>
          <w:lang w:val="ru-RU"/>
        </w:rPr>
        <w:t>полугодии</w:t>
      </w:r>
      <w:proofErr w:type="gramEnd"/>
    </w:p>
    <w:p w:rsidR="00426660" w:rsidRPr="007C7723" w:rsidRDefault="00595637"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1</w:t>
      </w:r>
    </w:p>
    <w:p w:rsidR="005500B1" w:rsidRPr="007C7723" w:rsidRDefault="005500B1"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Кулау</w:t>
      </w:r>
      <w:proofErr w:type="spellEnd"/>
      <w:r w:rsidRPr="007C7723">
        <w:rPr>
          <w:rFonts w:ascii="Times New Roman" w:eastAsia="Geeza Pro" w:hAnsi="Times New Roman" w:cs="Times New Roman"/>
          <w:color w:val="000000"/>
          <w:lang w:val="ru-RU"/>
        </w:rPr>
        <w:t xml:space="preserve"> Ф. Соч. 88 </w:t>
      </w:r>
      <w:r w:rsidR="000449D6" w:rsidRPr="007C7723">
        <w:rPr>
          <w:rFonts w:ascii="Times New Roman" w:eastAsia="Geeza Pro" w:hAnsi="Times New Roman" w:cs="Times New Roman"/>
          <w:color w:val="000000"/>
          <w:lang w:val="ru-RU"/>
        </w:rPr>
        <w:t>Сонатина</w:t>
      </w:r>
      <w:r w:rsidR="00AB243B" w:rsidRPr="007C7723">
        <w:rPr>
          <w:rFonts w:ascii="Times New Roman" w:eastAsia="Geeza Pro" w:hAnsi="Times New Roman" w:cs="Times New Roman"/>
          <w:color w:val="000000"/>
          <w:lang w:val="ru-RU"/>
        </w:rPr>
        <w:t xml:space="preserve"> № 1</w:t>
      </w:r>
      <w:r w:rsidR="007945C9" w:rsidRPr="007C7723">
        <w:rPr>
          <w:rFonts w:ascii="Times New Roman" w:eastAsia="Geeza Pro" w:hAnsi="Times New Roman" w:cs="Times New Roman"/>
          <w:color w:val="000000"/>
          <w:lang w:val="ru-RU"/>
        </w:rPr>
        <w:t>;</w:t>
      </w:r>
    </w:p>
    <w:p w:rsidR="00595637" w:rsidRPr="007C7723" w:rsidRDefault="005500B1"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Глиэр Р. «Ариетта»</w:t>
      </w:r>
      <w:r w:rsidR="007945C9" w:rsidRPr="007C7723">
        <w:rPr>
          <w:rFonts w:ascii="Times New Roman" w:eastAsia="Geeza Pro" w:hAnsi="Times New Roman" w:cs="Times New Roman"/>
          <w:color w:val="000000"/>
          <w:lang w:val="ru-RU"/>
        </w:rPr>
        <w:t>;</w:t>
      </w:r>
    </w:p>
    <w:p w:rsidR="00F26949" w:rsidRPr="007C7723" w:rsidRDefault="000449D6"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ред. </w:t>
      </w:r>
      <w:proofErr w:type="spellStart"/>
      <w:r w:rsidRPr="007C7723">
        <w:rPr>
          <w:rFonts w:ascii="Times New Roman" w:eastAsia="Geeza Pro" w:hAnsi="Times New Roman" w:cs="Times New Roman"/>
          <w:color w:val="000000"/>
          <w:lang w:val="ru-RU"/>
        </w:rPr>
        <w:t>Гермера</w:t>
      </w:r>
      <w:proofErr w:type="spellEnd"/>
      <w:r w:rsidRPr="007C7723">
        <w:rPr>
          <w:rFonts w:ascii="Times New Roman" w:eastAsia="Geeza Pro" w:hAnsi="Times New Roman" w:cs="Times New Roman"/>
          <w:color w:val="000000"/>
          <w:lang w:val="ru-RU"/>
        </w:rPr>
        <w:t xml:space="preserve"> № 6 (2 часть)</w:t>
      </w:r>
      <w:r w:rsidR="007945C9"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w:t>
      </w:r>
      <w:r w:rsidR="00595637" w:rsidRPr="007C7723">
        <w:rPr>
          <w:rFonts w:ascii="Times New Roman" w:eastAsia="ヒラギノ角ゴ Pro W3" w:hAnsi="Times New Roman" w:cs="Times New Roman"/>
          <w:b/>
          <w:color w:val="000000"/>
          <w:lang w:val="ru-RU"/>
        </w:rPr>
        <w:t>2</w:t>
      </w:r>
    </w:p>
    <w:p w:rsidR="00595637" w:rsidRPr="007C7723" w:rsidRDefault="000449D6"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595637" w:rsidRPr="007C7723">
        <w:rPr>
          <w:rFonts w:ascii="Times New Roman" w:eastAsia="Geeza Pro" w:hAnsi="Times New Roman" w:cs="Times New Roman"/>
          <w:color w:val="000000"/>
          <w:lang w:val="ru-RU"/>
        </w:rPr>
        <w:t xml:space="preserve">Сонатина </w:t>
      </w:r>
      <w:proofErr w:type="gramStart"/>
      <w:r w:rsidR="00595637" w:rsidRPr="007C7723">
        <w:rPr>
          <w:rFonts w:ascii="Times New Roman" w:eastAsia="Geeza Pro" w:hAnsi="Times New Roman" w:cs="Times New Roman"/>
          <w:color w:val="000000"/>
          <w:lang w:val="ru-RU"/>
        </w:rPr>
        <w:t>До</w:t>
      </w:r>
      <w:proofErr w:type="gramEnd"/>
      <w:r w:rsidR="00595637" w:rsidRPr="007C7723">
        <w:rPr>
          <w:rFonts w:ascii="Times New Roman" w:eastAsia="Geeza Pro" w:hAnsi="Times New Roman" w:cs="Times New Roman"/>
          <w:color w:val="000000"/>
          <w:lang w:val="ru-RU"/>
        </w:rPr>
        <w:t xml:space="preserve"> мажор </w:t>
      </w:r>
      <w:r w:rsidRPr="007C7723">
        <w:rPr>
          <w:rFonts w:ascii="Times New Roman" w:eastAsia="Geeza Pro" w:hAnsi="Times New Roman" w:cs="Times New Roman"/>
          <w:color w:val="000000"/>
          <w:lang w:val="ru-RU"/>
        </w:rPr>
        <w:t>№</w:t>
      </w:r>
      <w:r w:rsidR="00595637" w:rsidRPr="007C7723">
        <w:rPr>
          <w:rFonts w:ascii="Times New Roman" w:eastAsia="Geeza Pro" w:hAnsi="Times New Roman" w:cs="Times New Roman"/>
          <w:color w:val="000000"/>
          <w:lang w:val="ru-RU"/>
        </w:rPr>
        <w:t xml:space="preserve"> 6, 1- я часть</w:t>
      </w:r>
      <w:r w:rsidR="007945C9" w:rsidRPr="007C7723">
        <w:rPr>
          <w:rFonts w:ascii="Times New Roman" w:eastAsia="Geeza Pro" w:hAnsi="Times New Roman" w:cs="Times New Roman"/>
          <w:color w:val="000000"/>
          <w:lang w:val="ru-RU"/>
        </w:rPr>
        <w:t>;</w:t>
      </w:r>
    </w:p>
    <w:p w:rsidR="006B2F00" w:rsidRPr="007C7723" w:rsidRDefault="006B2F00"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Кабалевс</w:t>
      </w:r>
      <w:r w:rsidR="000449D6" w:rsidRPr="007C7723">
        <w:rPr>
          <w:rFonts w:ascii="Times New Roman" w:eastAsia="Geeza Pro" w:hAnsi="Times New Roman" w:cs="Times New Roman"/>
          <w:color w:val="000000"/>
          <w:lang w:val="ru-RU"/>
        </w:rPr>
        <w:t>кий</w:t>
      </w:r>
      <w:proofErr w:type="spellEnd"/>
      <w:r w:rsidR="000449D6" w:rsidRPr="007C7723">
        <w:rPr>
          <w:rFonts w:ascii="Times New Roman" w:eastAsia="Geeza Pro" w:hAnsi="Times New Roman" w:cs="Times New Roman"/>
          <w:color w:val="000000"/>
          <w:lang w:val="ru-RU"/>
        </w:rPr>
        <w:t xml:space="preserve"> Д. </w:t>
      </w:r>
      <w:r w:rsidR="00A01B13"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Новелла</w:t>
      </w:r>
      <w:r w:rsidR="00A01B13"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соч.27</w:t>
      </w:r>
      <w:r w:rsidR="007945C9" w:rsidRPr="007C7723">
        <w:rPr>
          <w:rFonts w:ascii="Times New Roman" w:eastAsia="Geeza Pro" w:hAnsi="Times New Roman" w:cs="Times New Roman"/>
          <w:color w:val="000000"/>
          <w:lang w:val="ru-RU"/>
        </w:rPr>
        <w:t>;</w:t>
      </w:r>
    </w:p>
    <w:p w:rsidR="00F26949" w:rsidRPr="007C7723" w:rsidRDefault="000449D6"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F26949" w:rsidRPr="007C7723">
        <w:rPr>
          <w:rFonts w:ascii="Times New Roman" w:eastAsia="Geeza Pro" w:hAnsi="Times New Roman" w:cs="Times New Roman"/>
          <w:color w:val="000000"/>
          <w:lang w:val="ru-RU"/>
        </w:rPr>
        <w:t>Соч.</w:t>
      </w:r>
      <w:r w:rsidRPr="007C7723">
        <w:rPr>
          <w:rFonts w:ascii="Times New Roman" w:eastAsia="Geeza Pro" w:hAnsi="Times New Roman" w:cs="Times New Roman"/>
          <w:color w:val="000000"/>
          <w:lang w:val="ru-RU"/>
        </w:rPr>
        <w:t xml:space="preserve"> 299, Э</w:t>
      </w:r>
      <w:r w:rsidR="00F26949" w:rsidRPr="007C7723">
        <w:rPr>
          <w:rFonts w:ascii="Times New Roman" w:eastAsia="Geeza Pro" w:hAnsi="Times New Roman" w:cs="Times New Roman"/>
          <w:color w:val="000000"/>
          <w:lang w:val="ru-RU"/>
        </w:rPr>
        <w:t xml:space="preserve">тюд </w:t>
      </w:r>
      <w:r w:rsidRPr="007C7723">
        <w:rPr>
          <w:rFonts w:ascii="Times New Roman" w:eastAsia="Geeza Pro" w:hAnsi="Times New Roman" w:cs="Times New Roman"/>
          <w:color w:val="000000"/>
          <w:lang w:val="ru-RU"/>
        </w:rPr>
        <w:t>№ 1</w:t>
      </w:r>
      <w:r w:rsidR="007945C9" w:rsidRPr="007C7723">
        <w:rPr>
          <w:rFonts w:ascii="Times New Roman" w:eastAsia="Geeza Pro" w:hAnsi="Times New Roman" w:cs="Times New Roman"/>
          <w:color w:val="000000"/>
          <w:lang w:val="ru-RU"/>
        </w:rPr>
        <w:t>.</w:t>
      </w:r>
    </w:p>
    <w:p w:rsidR="00595637" w:rsidRPr="007C7723" w:rsidRDefault="00595637"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595637" w:rsidRPr="007C7723" w:rsidRDefault="000449D6"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595637" w:rsidRPr="007C7723">
        <w:rPr>
          <w:rFonts w:ascii="Times New Roman" w:eastAsia="Geeza Pro" w:hAnsi="Times New Roman" w:cs="Times New Roman"/>
          <w:color w:val="000000"/>
          <w:lang w:val="ru-RU"/>
        </w:rPr>
        <w:t>Соната Фа мажор, 1-я часть</w:t>
      </w:r>
      <w:r w:rsidR="007945C9" w:rsidRPr="007C7723">
        <w:rPr>
          <w:rFonts w:ascii="Times New Roman" w:eastAsia="Geeza Pro" w:hAnsi="Times New Roman" w:cs="Times New Roman"/>
          <w:color w:val="000000"/>
          <w:lang w:val="ru-RU"/>
        </w:rPr>
        <w:t>;</w:t>
      </w:r>
    </w:p>
    <w:p w:rsidR="006B2F00" w:rsidRPr="007C7723" w:rsidRDefault="000449D6"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 П. Март</w:t>
      </w:r>
      <w:r w:rsidR="006B2F00" w:rsidRPr="007C7723">
        <w:rPr>
          <w:rFonts w:ascii="Times New Roman" w:eastAsia="Geeza Pro" w:hAnsi="Times New Roman" w:cs="Times New Roman"/>
          <w:color w:val="000000"/>
          <w:lang w:val="ru-RU"/>
        </w:rPr>
        <w:t xml:space="preserve"> из цикла «Времена года»</w:t>
      </w:r>
      <w:r w:rsidR="007945C9" w:rsidRPr="007C7723">
        <w:rPr>
          <w:rFonts w:ascii="Times New Roman" w:eastAsia="Geeza Pro" w:hAnsi="Times New Roman" w:cs="Times New Roman"/>
          <w:color w:val="000000"/>
          <w:lang w:val="ru-RU"/>
        </w:rPr>
        <w:t>;</w:t>
      </w:r>
    </w:p>
    <w:p w:rsidR="00F26949" w:rsidRPr="007C7723" w:rsidRDefault="000449D6" w:rsidP="007C7723">
      <w:pPr>
        <w:tabs>
          <w:tab w:val="left" w:pos="1700"/>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ред. </w:t>
      </w:r>
      <w:proofErr w:type="spellStart"/>
      <w:r w:rsidRPr="007C7723">
        <w:rPr>
          <w:rFonts w:ascii="Times New Roman" w:eastAsia="Geeza Pro" w:hAnsi="Times New Roman" w:cs="Times New Roman"/>
          <w:color w:val="000000"/>
          <w:lang w:val="ru-RU"/>
        </w:rPr>
        <w:t>Гермера</w:t>
      </w:r>
      <w:proofErr w:type="spellEnd"/>
      <w:r w:rsidRPr="007C7723">
        <w:rPr>
          <w:rFonts w:ascii="Times New Roman" w:eastAsia="Geeza Pro" w:hAnsi="Times New Roman" w:cs="Times New Roman"/>
          <w:color w:val="000000"/>
          <w:lang w:val="ru-RU"/>
        </w:rPr>
        <w:t>, Э</w:t>
      </w:r>
      <w:r w:rsidR="00F26949" w:rsidRPr="007C7723">
        <w:rPr>
          <w:rFonts w:ascii="Times New Roman" w:eastAsia="Geeza Pro" w:hAnsi="Times New Roman" w:cs="Times New Roman"/>
          <w:color w:val="000000"/>
          <w:lang w:val="ru-RU"/>
        </w:rPr>
        <w:t xml:space="preserve">тюд </w:t>
      </w:r>
      <w:r w:rsidRPr="007C7723">
        <w:rPr>
          <w:rFonts w:ascii="Times New Roman" w:eastAsia="Geeza Pro" w:hAnsi="Times New Roman" w:cs="Times New Roman"/>
          <w:color w:val="000000"/>
          <w:lang w:val="ru-RU"/>
        </w:rPr>
        <w:t>№</w:t>
      </w:r>
      <w:r w:rsidR="00F26949" w:rsidRPr="007C7723">
        <w:rPr>
          <w:rFonts w:ascii="Times New Roman" w:eastAsia="Geeza Pro" w:hAnsi="Times New Roman" w:cs="Times New Roman"/>
          <w:color w:val="000000"/>
          <w:lang w:val="ru-RU"/>
        </w:rPr>
        <w:t xml:space="preserve"> 27</w:t>
      </w:r>
      <w:r w:rsidRPr="007C7723">
        <w:rPr>
          <w:rFonts w:ascii="Times New Roman" w:eastAsia="Geeza Pro" w:hAnsi="Times New Roman" w:cs="Times New Roman"/>
          <w:color w:val="000000"/>
          <w:lang w:val="ru-RU"/>
        </w:rPr>
        <w:t xml:space="preserve"> (2 часть)</w:t>
      </w:r>
      <w:r w:rsidR="007945C9" w:rsidRPr="007C7723">
        <w:rPr>
          <w:rFonts w:ascii="Times New Roman" w:eastAsia="Geeza Pro" w:hAnsi="Times New Roman" w:cs="Times New Roman"/>
          <w:color w:val="000000"/>
          <w:lang w:val="ru-RU"/>
        </w:rPr>
        <w:t>.</w:t>
      </w:r>
    </w:p>
    <w:p w:rsidR="007945C9" w:rsidRPr="007C7723" w:rsidRDefault="000449D6"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 конце второго полугодия уча</w:t>
      </w:r>
      <w:r w:rsidR="006B2F00" w:rsidRPr="007C7723">
        <w:rPr>
          <w:rFonts w:ascii="Times New Roman" w:eastAsia="Geeza Pro" w:hAnsi="Times New Roman" w:cs="Times New Roman"/>
          <w:color w:val="000000"/>
          <w:lang w:val="ru-RU"/>
        </w:rPr>
        <w:t>щиеся сдают контрольный урок, на котором</w:t>
      </w:r>
    </w:p>
    <w:p w:rsidR="006B2F00" w:rsidRPr="007C7723" w:rsidRDefault="006B2F0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 xml:space="preserve"> исполняют оставшуюся часть программы.</w:t>
      </w: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5 класс</w:t>
      </w:r>
    </w:p>
    <w:tbl>
      <w:tblPr>
        <w:tblStyle w:val="af0"/>
        <w:tblW w:w="0" w:type="auto"/>
        <w:tblLook w:val="04A0" w:firstRow="1" w:lastRow="0" w:firstColumn="1" w:lastColumn="0" w:noHBand="0" w:noVBand="1"/>
      </w:tblPr>
      <w:tblGrid>
        <w:gridCol w:w="4981"/>
        <w:gridCol w:w="4981"/>
      </w:tblGrid>
      <w:tr w:rsidR="000449D6" w:rsidRPr="007C7723" w:rsidTr="00270468">
        <w:tc>
          <w:tcPr>
            <w:tcW w:w="4981" w:type="dxa"/>
          </w:tcPr>
          <w:p w:rsidR="000449D6" w:rsidRPr="007C7723" w:rsidRDefault="000449D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0449D6" w:rsidRPr="007C7723" w:rsidRDefault="000449D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2,5 часа в неделю</w:t>
            </w:r>
          </w:p>
        </w:tc>
      </w:tr>
      <w:tr w:rsidR="000449D6" w:rsidRPr="00C239B3" w:rsidTr="00270468">
        <w:tc>
          <w:tcPr>
            <w:tcW w:w="4981" w:type="dxa"/>
          </w:tcPr>
          <w:p w:rsidR="000449D6" w:rsidRPr="007C7723" w:rsidRDefault="000449D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0449D6" w:rsidRPr="007C7723" w:rsidRDefault="000449D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5 часов в неделю</w:t>
            </w:r>
          </w:p>
        </w:tc>
      </w:tr>
      <w:tr w:rsidR="000449D6" w:rsidRPr="007C7723" w:rsidTr="00270468">
        <w:tc>
          <w:tcPr>
            <w:tcW w:w="4981" w:type="dxa"/>
          </w:tcPr>
          <w:p w:rsidR="000449D6" w:rsidRPr="007C7723" w:rsidRDefault="000449D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0449D6" w:rsidRPr="007C7723" w:rsidRDefault="000449D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0449D6" w:rsidRPr="007C7723" w:rsidRDefault="000449D6"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За учебный год учащийся должен пройти 2-3 полифонических произведения, 2 произведения крупной формы, 4-6 этюдов, 3-4 пьесы (среди них обязательно пьеса </w:t>
      </w:r>
      <w:proofErr w:type="spellStart"/>
      <w:r w:rsidRPr="007C7723">
        <w:rPr>
          <w:rFonts w:ascii="Times New Roman" w:eastAsia="Geeza Pro" w:hAnsi="Times New Roman" w:cs="Times New Roman"/>
          <w:color w:val="000000"/>
          <w:lang w:val="ru-RU"/>
        </w:rPr>
        <w:t>кантиленного</w:t>
      </w:r>
      <w:proofErr w:type="spellEnd"/>
      <w:r w:rsidRPr="007C7723">
        <w:rPr>
          <w:rFonts w:ascii="Times New Roman" w:eastAsia="Geeza Pro" w:hAnsi="Times New Roman" w:cs="Times New Roman"/>
          <w:color w:val="000000"/>
          <w:lang w:val="ru-RU"/>
        </w:rPr>
        <w:t xml:space="preserve"> характера), чтение с листа.</w:t>
      </w:r>
    </w:p>
    <w:p w:rsidR="00FC5937" w:rsidRPr="007C7723" w:rsidRDefault="00FC5937"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В конце 1 и 3 четвертей обучающиеся должны сдать технический зачет с оценкой. Требования к техническому зачету: </w:t>
      </w:r>
    </w:p>
    <w:p w:rsidR="00D347DC" w:rsidRPr="007C7723" w:rsidRDefault="00D347DC"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этюд (в конце 1 четверти);</w:t>
      </w:r>
    </w:p>
    <w:p w:rsidR="00FC5937" w:rsidRPr="007C7723" w:rsidRDefault="00FC5937"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мажорная и минорная гаммы</w:t>
      </w:r>
      <w:r w:rsidR="00D347DC" w:rsidRPr="007C7723">
        <w:rPr>
          <w:rFonts w:ascii="Times New Roman" w:eastAsia="Geeza Pro" w:hAnsi="Times New Roman" w:cs="Times New Roman"/>
          <w:color w:val="000000"/>
          <w:lang w:val="ru-RU"/>
        </w:rPr>
        <w:t xml:space="preserve"> (в конце 3 четверти)</w:t>
      </w:r>
      <w:r w:rsidRPr="007C7723">
        <w:rPr>
          <w:rFonts w:ascii="Times New Roman" w:eastAsia="Geeza Pro" w:hAnsi="Times New Roman" w:cs="Times New Roman"/>
          <w:color w:val="000000"/>
          <w:lang w:val="ru-RU"/>
        </w:rPr>
        <w:t>;</w:t>
      </w:r>
    </w:p>
    <w:p w:rsidR="000449D6" w:rsidRPr="007C7723" w:rsidRDefault="00FC5937"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0449D6" w:rsidRPr="007C7723">
        <w:rPr>
          <w:rFonts w:ascii="Times New Roman" w:eastAsia="Geeza Pro" w:hAnsi="Times New Roman" w:cs="Times New Roman"/>
          <w:color w:val="000000"/>
          <w:lang w:val="ru-RU"/>
        </w:rPr>
        <w:t>термины;</w:t>
      </w:r>
    </w:p>
    <w:p w:rsidR="00FC5937" w:rsidRPr="007C7723" w:rsidRDefault="000449D6"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чтение с листа.</w:t>
      </w:r>
    </w:p>
    <w:p w:rsidR="00FC5937" w:rsidRPr="007C7723" w:rsidRDefault="00FC5937"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На академическом прослушивании в 1 полугодии исполняется полифония и пьеса. На переводном экзамене во 2 полугодии учащиеся играют произведение крупной формы (обязательно классическое сонатное аллегро), пьесу, этюд.</w:t>
      </w: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Полифонические произведения</w:t>
      </w:r>
    </w:p>
    <w:p w:rsidR="007945C9" w:rsidRPr="007C7723" w:rsidRDefault="000449D6" w:rsidP="007C7723">
      <w:pPr>
        <w:tabs>
          <w:tab w:val="left" w:pos="1985"/>
          <w:tab w:val="left" w:pos="2268"/>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Двухго</w:t>
      </w:r>
      <w:r w:rsidR="00D347DC" w:rsidRPr="007C7723">
        <w:rPr>
          <w:rFonts w:ascii="Times New Roman" w:eastAsia="Geeza Pro" w:hAnsi="Times New Roman" w:cs="Times New Roman"/>
          <w:color w:val="000000"/>
          <w:lang w:val="ru-RU"/>
        </w:rPr>
        <w:t>лосные инвенции</w:t>
      </w:r>
      <w:r w:rsidRPr="007C7723">
        <w:rPr>
          <w:rFonts w:ascii="Times New Roman" w:eastAsia="Geeza Pro" w:hAnsi="Times New Roman" w:cs="Times New Roman"/>
          <w:color w:val="000000"/>
          <w:lang w:val="ru-RU"/>
        </w:rPr>
        <w:t>,</w:t>
      </w:r>
      <w:r w:rsidR="00D347DC" w:rsidRPr="007C7723">
        <w:rPr>
          <w:rFonts w:ascii="Times New Roman" w:eastAsia="Geeza Pro" w:hAnsi="Times New Roman" w:cs="Times New Roman"/>
          <w:color w:val="000000"/>
          <w:lang w:val="ru-RU"/>
        </w:rPr>
        <w:t xml:space="preserve"> Трехголосные </w:t>
      </w:r>
      <w:r w:rsidR="00426660" w:rsidRPr="007C7723">
        <w:rPr>
          <w:rFonts w:ascii="Times New Roman" w:eastAsia="Geeza Pro" w:hAnsi="Times New Roman" w:cs="Times New Roman"/>
          <w:color w:val="000000"/>
          <w:lang w:val="ru-RU"/>
        </w:rPr>
        <w:t>инвенции</w:t>
      </w:r>
      <w:r w:rsidR="00D347DC"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 xml:space="preserve">Французские </w:t>
      </w:r>
    </w:p>
    <w:p w:rsidR="007945C9" w:rsidRPr="007C7723" w:rsidRDefault="00426660" w:rsidP="007C7723">
      <w:pPr>
        <w:tabs>
          <w:tab w:val="left" w:pos="1985"/>
          <w:tab w:val="left" w:pos="2268"/>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сюиты</w:t>
      </w:r>
      <w:r w:rsidR="00D347D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 xml:space="preserve">Маленькая прелюдия и фуга ля минор, </w:t>
      </w:r>
      <w:r w:rsidR="006B2F00" w:rsidRPr="007C7723">
        <w:rPr>
          <w:rFonts w:ascii="Times New Roman" w:eastAsia="Geeza Pro" w:hAnsi="Times New Roman" w:cs="Times New Roman"/>
          <w:color w:val="000000"/>
          <w:lang w:val="ru-RU"/>
        </w:rPr>
        <w:t xml:space="preserve">прелюдии и фуги </w:t>
      </w:r>
      <w:proofErr w:type="gramStart"/>
      <w:r w:rsidR="006B2F00" w:rsidRPr="007C7723">
        <w:rPr>
          <w:rFonts w:ascii="Times New Roman" w:eastAsia="Geeza Pro" w:hAnsi="Times New Roman" w:cs="Times New Roman"/>
          <w:color w:val="000000"/>
          <w:lang w:val="ru-RU"/>
        </w:rPr>
        <w:t>из</w:t>
      </w:r>
      <w:proofErr w:type="gramEnd"/>
    </w:p>
    <w:p w:rsidR="007945C9" w:rsidRPr="007C7723" w:rsidRDefault="006B2F00" w:rsidP="007C7723">
      <w:pPr>
        <w:tabs>
          <w:tab w:val="left" w:pos="1985"/>
          <w:tab w:val="left" w:pos="2268"/>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Хорошо темперированного клавира</w:t>
      </w:r>
      <w:proofErr w:type="gramStart"/>
      <w:r w:rsidRPr="007C7723">
        <w:rPr>
          <w:rFonts w:ascii="Times New Roman" w:eastAsia="Geeza Pro" w:hAnsi="Times New Roman" w:cs="Times New Roman"/>
          <w:color w:val="000000"/>
          <w:lang w:val="ru-RU"/>
        </w:rPr>
        <w:t>»</w:t>
      </w:r>
      <w:r w:rsidR="003A3B34" w:rsidRPr="007C7723">
        <w:rPr>
          <w:rFonts w:ascii="Times New Roman" w:eastAsia="Geeza Pro" w:hAnsi="Times New Roman" w:cs="Times New Roman"/>
          <w:color w:val="000000"/>
          <w:lang w:val="ru-RU"/>
        </w:rPr>
        <w:t>(</w:t>
      </w:r>
      <w:proofErr w:type="gramEnd"/>
      <w:r w:rsidR="003A3B34" w:rsidRPr="007C7723">
        <w:rPr>
          <w:rFonts w:ascii="Times New Roman" w:eastAsia="Geeza Pro" w:hAnsi="Times New Roman" w:cs="Times New Roman"/>
          <w:color w:val="000000"/>
          <w:lang w:val="ru-RU"/>
        </w:rPr>
        <w:t>до минор, ре минор, Си-</w:t>
      </w:r>
      <w:r w:rsidR="00426660" w:rsidRPr="007C7723">
        <w:rPr>
          <w:rFonts w:ascii="Times New Roman" w:eastAsia="Geeza Pro" w:hAnsi="Times New Roman" w:cs="Times New Roman"/>
          <w:color w:val="000000"/>
          <w:lang w:val="ru-RU"/>
        </w:rPr>
        <w:t xml:space="preserve">бемоль </w:t>
      </w:r>
    </w:p>
    <w:p w:rsidR="00426660" w:rsidRPr="007C7723" w:rsidRDefault="00426660" w:rsidP="007C7723">
      <w:pPr>
        <w:tabs>
          <w:tab w:val="left" w:pos="1985"/>
          <w:tab w:val="left" w:pos="2268"/>
        </w:tabs>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мажор)</w:t>
      </w:r>
      <w:r w:rsidR="00D347DC" w:rsidRPr="007C7723">
        <w:rPr>
          <w:rFonts w:ascii="Times New Roman" w:eastAsia="Geeza Pro" w:hAnsi="Times New Roman" w:cs="Times New Roman"/>
          <w:color w:val="000000"/>
          <w:lang w:val="ru-RU"/>
        </w:rPr>
        <w:t>;</w:t>
      </w:r>
    </w:p>
    <w:p w:rsidR="00426660" w:rsidRPr="007C7723" w:rsidRDefault="00D347D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Мясковский</w:t>
      </w:r>
      <w:proofErr w:type="spellEnd"/>
      <w:r w:rsidRPr="007C7723">
        <w:rPr>
          <w:rFonts w:ascii="Times New Roman" w:eastAsia="Geeza Pro" w:hAnsi="Times New Roman" w:cs="Times New Roman"/>
          <w:color w:val="000000"/>
          <w:lang w:val="ru-RU"/>
        </w:rPr>
        <w:t xml:space="preserve"> Н. Соч.78 Фуга си минор №;</w:t>
      </w:r>
    </w:p>
    <w:p w:rsidR="00D347DC" w:rsidRPr="007C7723" w:rsidRDefault="00D347D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Пахульский</w:t>
      </w:r>
      <w:proofErr w:type="spellEnd"/>
      <w:r w:rsidRPr="007C7723">
        <w:rPr>
          <w:rFonts w:ascii="Times New Roman" w:eastAsia="Geeza Pro" w:hAnsi="Times New Roman" w:cs="Times New Roman"/>
          <w:color w:val="000000"/>
          <w:lang w:val="ru-RU"/>
        </w:rPr>
        <w:t xml:space="preserve"> Г. Двухголосная фуга Ре мажор;</w:t>
      </w:r>
    </w:p>
    <w:p w:rsidR="00D347DC" w:rsidRPr="007C7723" w:rsidRDefault="00D347D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Штельцель</w:t>
      </w:r>
      <w:proofErr w:type="spellEnd"/>
      <w:r w:rsidRPr="007C7723">
        <w:rPr>
          <w:rFonts w:ascii="Times New Roman" w:eastAsia="Geeza Pro" w:hAnsi="Times New Roman" w:cs="Times New Roman"/>
          <w:color w:val="000000"/>
          <w:lang w:val="ru-RU"/>
        </w:rPr>
        <w:t xml:space="preserve"> Г. Партита соль минор.</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Этюды</w:t>
      </w:r>
    </w:p>
    <w:p w:rsidR="00D347DC" w:rsidRPr="007C7723" w:rsidRDefault="00D347DC" w:rsidP="007C7723">
      <w:pPr>
        <w:pStyle w:val="16"/>
        <w:ind w:left="0" w:firstLine="709"/>
        <w:jc w:val="both"/>
        <w:rPr>
          <w:rFonts w:ascii="Times New Roman" w:eastAsia="Helvetica" w:hAnsi="Times New Roman" w:cs="Times New Roman"/>
          <w:color w:val="000000"/>
          <w:lang w:val="ru-RU"/>
        </w:rPr>
      </w:pPr>
      <w:proofErr w:type="spellStart"/>
      <w:r w:rsidRPr="007C7723">
        <w:rPr>
          <w:rFonts w:ascii="Times New Roman" w:eastAsia="Helvetica" w:hAnsi="Times New Roman" w:cs="Times New Roman"/>
          <w:color w:val="000000"/>
          <w:lang w:val="ru-RU"/>
        </w:rPr>
        <w:t>Бургмюллер</w:t>
      </w:r>
      <w:proofErr w:type="spellEnd"/>
      <w:r w:rsidRPr="007C7723">
        <w:rPr>
          <w:rFonts w:ascii="Times New Roman" w:eastAsia="Helvetica" w:hAnsi="Times New Roman" w:cs="Times New Roman"/>
          <w:color w:val="000000"/>
          <w:lang w:val="ru-RU"/>
        </w:rPr>
        <w:t xml:space="preserve"> Ф. Соч. 109 «18 характерных этюдов»;</w:t>
      </w:r>
    </w:p>
    <w:p w:rsidR="00426660" w:rsidRPr="007C7723" w:rsidRDefault="00D347DC"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А. </w:t>
      </w:r>
      <w:r w:rsidR="004B4C3B" w:rsidRPr="007C7723">
        <w:rPr>
          <w:rFonts w:ascii="Times New Roman" w:eastAsia="Geeza Pro" w:hAnsi="Times New Roman" w:cs="Times New Roman"/>
          <w:color w:val="000000"/>
          <w:lang w:val="ru-RU"/>
        </w:rPr>
        <w:t>Этюды С</w:t>
      </w:r>
      <w:r w:rsidR="00426660" w:rsidRPr="007C7723">
        <w:rPr>
          <w:rFonts w:ascii="Times New Roman" w:eastAsia="Geeza Pro" w:hAnsi="Times New Roman" w:cs="Times New Roman"/>
          <w:color w:val="000000"/>
          <w:lang w:val="ru-RU"/>
        </w:rPr>
        <w:t>оч.66, соч.136</w:t>
      </w:r>
      <w:r w:rsidRPr="007C7723">
        <w:rPr>
          <w:rFonts w:ascii="Times New Roman" w:eastAsia="Geeza Pro" w:hAnsi="Times New Roman" w:cs="Times New Roman"/>
          <w:color w:val="000000"/>
          <w:lang w:val="ru-RU"/>
        </w:rPr>
        <w:t>;</w:t>
      </w:r>
    </w:p>
    <w:p w:rsidR="004B4C3B"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ред. </w:t>
      </w:r>
      <w:proofErr w:type="spellStart"/>
      <w:r w:rsidRPr="007C7723">
        <w:rPr>
          <w:rFonts w:ascii="Times New Roman" w:eastAsia="Geeza Pro" w:hAnsi="Times New Roman" w:cs="Times New Roman"/>
          <w:color w:val="000000"/>
          <w:lang w:val="ru-RU"/>
        </w:rPr>
        <w:t>Гермера</w:t>
      </w:r>
      <w:proofErr w:type="spellEnd"/>
      <w:r w:rsidR="00AB243B" w:rsidRPr="007C7723">
        <w:rPr>
          <w:rFonts w:ascii="Times New Roman" w:eastAsia="Geeza Pro" w:hAnsi="Times New Roman" w:cs="Times New Roman"/>
          <w:color w:val="000000"/>
          <w:lang w:val="ru-RU"/>
        </w:rPr>
        <w:t xml:space="preserve"> 2 ч</w:t>
      </w:r>
      <w:proofErr w:type="gramStart"/>
      <w:r w:rsidR="00AB243B" w:rsidRPr="007C7723">
        <w:rPr>
          <w:rFonts w:ascii="Times New Roman" w:eastAsia="Geeza Pro" w:hAnsi="Times New Roman" w:cs="Times New Roman"/>
          <w:color w:val="000000"/>
          <w:lang w:val="ru-RU"/>
        </w:rPr>
        <w:t>.(</w:t>
      </w:r>
      <w:proofErr w:type="gramEnd"/>
      <w:r w:rsidR="00AB243B" w:rsidRPr="007C7723">
        <w:rPr>
          <w:rFonts w:ascii="Times New Roman" w:eastAsia="Geeza Pro" w:hAnsi="Times New Roman" w:cs="Times New Roman"/>
          <w:color w:val="000000"/>
          <w:lang w:val="ru-RU"/>
        </w:rPr>
        <w:t>по выбору);</w:t>
      </w:r>
    </w:p>
    <w:p w:rsidR="00D347DC" w:rsidRPr="007C7723" w:rsidRDefault="00D347D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4B4C3B" w:rsidRPr="007C7723">
        <w:rPr>
          <w:rFonts w:ascii="Times New Roman" w:eastAsia="Geeza Pro" w:hAnsi="Times New Roman" w:cs="Times New Roman"/>
          <w:color w:val="000000"/>
          <w:lang w:val="ru-RU"/>
        </w:rPr>
        <w:t>Этюды С</w:t>
      </w:r>
      <w:r w:rsidR="00426660" w:rsidRPr="007C7723">
        <w:rPr>
          <w:rFonts w:ascii="Times New Roman" w:eastAsia="Geeza Pro" w:hAnsi="Times New Roman" w:cs="Times New Roman"/>
          <w:color w:val="000000"/>
          <w:lang w:val="ru-RU"/>
        </w:rPr>
        <w:t>оч.</w:t>
      </w:r>
      <w:r w:rsidRPr="007C7723">
        <w:rPr>
          <w:rFonts w:ascii="Times New Roman" w:eastAsia="Geeza Pro" w:hAnsi="Times New Roman" w:cs="Times New Roman"/>
          <w:color w:val="000000"/>
          <w:lang w:val="ru-RU"/>
        </w:rPr>
        <w:t xml:space="preserve"> 299</w:t>
      </w:r>
      <w:r w:rsidR="00AB243B" w:rsidRPr="007C7723">
        <w:rPr>
          <w:rFonts w:ascii="Times New Roman" w:eastAsia="Geeza Pro" w:hAnsi="Times New Roman" w:cs="Times New Roman"/>
          <w:color w:val="000000"/>
          <w:lang w:val="ru-RU"/>
        </w:rPr>
        <w:t xml:space="preserve"> №1,2,3,4,5.</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Произведения крупной формы</w:t>
      </w:r>
    </w:p>
    <w:p w:rsidR="003B5E48" w:rsidRPr="007C7723" w:rsidRDefault="003B5E48"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Шесть вариаций на швейцарскую </w:t>
      </w:r>
      <w:proofErr w:type="spellStart"/>
      <w:r w:rsidRPr="007C7723">
        <w:rPr>
          <w:rFonts w:ascii="Times New Roman" w:eastAsia="Geeza Pro" w:hAnsi="Times New Roman" w:cs="Times New Roman"/>
          <w:color w:val="000000"/>
          <w:lang w:val="ru-RU"/>
        </w:rPr>
        <w:t>песню</w:t>
      </w:r>
      <w:r w:rsidR="007945C9" w:rsidRPr="007C7723">
        <w:rPr>
          <w:rFonts w:ascii="Times New Roman" w:eastAsia="Geeza Pro" w:hAnsi="Times New Roman" w:cs="Times New Roman"/>
          <w:color w:val="000000"/>
          <w:lang w:val="ru-RU"/>
        </w:rPr>
        <w:t>Фа</w:t>
      </w:r>
      <w:proofErr w:type="spellEnd"/>
      <w:r w:rsidR="007945C9" w:rsidRPr="007C7723">
        <w:rPr>
          <w:rFonts w:ascii="Times New Roman" w:eastAsia="Geeza Pro" w:hAnsi="Times New Roman" w:cs="Times New Roman"/>
          <w:color w:val="000000"/>
          <w:lang w:val="ru-RU"/>
        </w:rPr>
        <w:t xml:space="preserve"> мажор</w:t>
      </w:r>
      <w:r w:rsidRPr="007C7723">
        <w:rPr>
          <w:rFonts w:ascii="Times New Roman" w:eastAsia="Geeza Pro" w:hAnsi="Times New Roman" w:cs="Times New Roman"/>
          <w:color w:val="000000"/>
          <w:lang w:val="ru-RU"/>
        </w:rPr>
        <w:t xml:space="preserve">; </w:t>
      </w:r>
    </w:p>
    <w:p w:rsidR="00F72C98" w:rsidRPr="007C7723" w:rsidRDefault="00F72C98"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Вебер К. Сонатина </w:t>
      </w:r>
      <w:proofErr w:type="gramStart"/>
      <w:r w:rsidRPr="007C7723">
        <w:rPr>
          <w:rFonts w:ascii="Times New Roman" w:eastAsia="Geeza Pro" w:hAnsi="Times New Roman" w:cs="Times New Roman"/>
          <w:color w:val="000000"/>
          <w:lang w:val="ru-RU"/>
        </w:rPr>
        <w:t>До</w:t>
      </w:r>
      <w:proofErr w:type="gramEnd"/>
      <w:r w:rsidRPr="007C7723">
        <w:rPr>
          <w:rFonts w:ascii="Times New Roman" w:eastAsia="Geeza Pro" w:hAnsi="Times New Roman" w:cs="Times New Roman"/>
          <w:color w:val="000000"/>
          <w:lang w:val="ru-RU"/>
        </w:rPr>
        <w:t xml:space="preserve"> мажор</w:t>
      </w:r>
      <w:r w:rsidR="004B4C3B" w:rsidRPr="007C7723">
        <w:rPr>
          <w:rFonts w:ascii="Times New Roman" w:eastAsia="Geeza Pro" w:hAnsi="Times New Roman" w:cs="Times New Roman"/>
          <w:color w:val="000000"/>
          <w:lang w:val="ru-RU"/>
        </w:rPr>
        <w:t>;</w:t>
      </w:r>
    </w:p>
    <w:p w:rsidR="003B5E48" w:rsidRPr="007C7723" w:rsidRDefault="003B5E48"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proofErr w:type="gramStart"/>
      <w:r w:rsidRPr="007C7723">
        <w:rPr>
          <w:rFonts w:ascii="Times New Roman" w:eastAsia="Geeza Pro" w:hAnsi="Times New Roman" w:cs="Times New Roman"/>
          <w:color w:val="000000"/>
          <w:lang w:val="ru-RU"/>
        </w:rPr>
        <w:t>Соната-партита</w:t>
      </w:r>
      <w:proofErr w:type="gramEnd"/>
      <w:r w:rsidRPr="007C7723">
        <w:rPr>
          <w:rFonts w:ascii="Times New Roman" w:eastAsia="Geeza Pro" w:hAnsi="Times New Roman" w:cs="Times New Roman"/>
          <w:color w:val="000000"/>
          <w:lang w:val="ru-RU"/>
        </w:rPr>
        <w:t xml:space="preserve"> </w:t>
      </w:r>
      <w:proofErr w:type="spellStart"/>
      <w:r w:rsidRPr="007C7723">
        <w:rPr>
          <w:rFonts w:ascii="Times New Roman" w:eastAsia="Geeza Pro" w:hAnsi="Times New Roman" w:cs="Times New Roman"/>
          <w:color w:val="000000"/>
          <w:lang w:val="ru-RU"/>
        </w:rPr>
        <w:t>Домажор</w:t>
      </w:r>
      <w:proofErr w:type="spellEnd"/>
      <w:r w:rsidRPr="007C7723">
        <w:rPr>
          <w:rFonts w:ascii="Times New Roman" w:eastAsia="Geeza Pro" w:hAnsi="Times New Roman" w:cs="Times New Roman"/>
          <w:color w:val="000000"/>
          <w:lang w:val="ru-RU"/>
        </w:rPr>
        <w:t>, Соната Соль мажор;</w:t>
      </w:r>
    </w:p>
    <w:p w:rsidR="003B5E48" w:rsidRPr="007C7723" w:rsidRDefault="003B5E4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Грациоли</w:t>
      </w:r>
      <w:proofErr w:type="spellEnd"/>
      <w:r w:rsidRPr="007C7723">
        <w:rPr>
          <w:rFonts w:ascii="Times New Roman" w:eastAsia="Geeza Pro" w:hAnsi="Times New Roman" w:cs="Times New Roman"/>
          <w:color w:val="000000"/>
          <w:lang w:val="ru-RU"/>
        </w:rPr>
        <w:t xml:space="preserve"> Дж. Соната Соль мажор;</w:t>
      </w:r>
    </w:p>
    <w:p w:rsidR="00426660" w:rsidRPr="007C7723" w:rsidRDefault="00F72C9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Дюбюк</w:t>
      </w:r>
      <w:proofErr w:type="spellEnd"/>
      <w:r w:rsidRPr="007C7723">
        <w:rPr>
          <w:rFonts w:ascii="Times New Roman" w:eastAsia="Geeza Pro" w:hAnsi="Times New Roman" w:cs="Times New Roman"/>
          <w:color w:val="000000"/>
          <w:lang w:val="ru-RU"/>
        </w:rPr>
        <w:t xml:space="preserve"> А. Вариации на русскую песню «Вдоль по улице метелица метёт»</w:t>
      </w:r>
      <w:r w:rsidR="004B4C3B" w:rsidRPr="007C7723">
        <w:rPr>
          <w:rFonts w:ascii="Times New Roman" w:eastAsia="Geeza Pro" w:hAnsi="Times New Roman" w:cs="Times New Roman"/>
          <w:color w:val="000000"/>
          <w:lang w:val="ru-RU"/>
        </w:rPr>
        <w:t>;</w:t>
      </w:r>
    </w:p>
    <w:p w:rsidR="00270468" w:rsidRPr="007C7723" w:rsidRDefault="0027046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Кулау</w:t>
      </w:r>
      <w:proofErr w:type="spellEnd"/>
      <w:r w:rsidRPr="007C7723">
        <w:rPr>
          <w:rFonts w:ascii="Times New Roman" w:eastAsia="Geeza Pro" w:hAnsi="Times New Roman" w:cs="Times New Roman"/>
          <w:color w:val="000000"/>
          <w:lang w:val="ru-RU"/>
        </w:rPr>
        <w:t xml:space="preserve"> Ф. Соч. 88 Сонатины (по выбору);</w:t>
      </w:r>
    </w:p>
    <w:p w:rsidR="007945C9" w:rsidRPr="007C7723" w:rsidRDefault="00426660"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w:t>
      </w:r>
      <w:proofErr w:type="spellStart"/>
      <w:r w:rsidRPr="007C7723">
        <w:rPr>
          <w:rFonts w:ascii="Times New Roman" w:eastAsia="Geeza Pro" w:hAnsi="Times New Roman" w:cs="Times New Roman"/>
          <w:color w:val="000000"/>
          <w:lang w:val="ru-RU"/>
        </w:rPr>
        <w:t>М.</w:t>
      </w:r>
      <w:r w:rsidR="003A3B34" w:rsidRPr="007C7723">
        <w:rPr>
          <w:rFonts w:ascii="Times New Roman" w:eastAsia="Geeza Pro" w:hAnsi="Times New Roman" w:cs="Times New Roman"/>
          <w:color w:val="000000"/>
          <w:lang w:val="ru-RU"/>
        </w:rPr>
        <w:t>Соч</w:t>
      </w:r>
      <w:proofErr w:type="spellEnd"/>
      <w:r w:rsidR="003A3B34" w:rsidRPr="007C7723">
        <w:rPr>
          <w:rFonts w:ascii="Times New Roman" w:eastAsia="Geeza Pro" w:hAnsi="Times New Roman" w:cs="Times New Roman"/>
          <w:color w:val="000000"/>
          <w:lang w:val="ru-RU"/>
        </w:rPr>
        <w:t>. 38 Сонатина Си-</w:t>
      </w:r>
      <w:r w:rsidRPr="007C7723">
        <w:rPr>
          <w:rFonts w:ascii="Times New Roman" w:eastAsia="Geeza Pro" w:hAnsi="Times New Roman" w:cs="Times New Roman"/>
          <w:color w:val="000000"/>
          <w:lang w:val="ru-RU"/>
        </w:rPr>
        <w:t>бемоль мажор</w:t>
      </w:r>
      <w:proofErr w:type="gramStart"/>
      <w:r w:rsidR="00F72C98" w:rsidRPr="007C7723">
        <w:rPr>
          <w:rFonts w:ascii="Times New Roman" w:eastAsia="Geeza Pro" w:hAnsi="Times New Roman" w:cs="Times New Roman"/>
          <w:color w:val="000000"/>
          <w:lang w:val="ru-RU"/>
        </w:rPr>
        <w:t>,</w:t>
      </w:r>
      <w:r w:rsidR="003A3B34" w:rsidRPr="007C7723">
        <w:rPr>
          <w:rFonts w:ascii="Times New Roman" w:eastAsia="Geeza Pro" w:hAnsi="Times New Roman" w:cs="Times New Roman"/>
          <w:color w:val="000000"/>
          <w:lang w:val="ru-RU"/>
        </w:rPr>
        <w:t>С</w:t>
      </w:r>
      <w:proofErr w:type="gramEnd"/>
      <w:r w:rsidR="003A3B34" w:rsidRPr="007C7723">
        <w:rPr>
          <w:rFonts w:ascii="Times New Roman" w:eastAsia="Geeza Pro" w:hAnsi="Times New Roman" w:cs="Times New Roman"/>
          <w:color w:val="000000"/>
          <w:lang w:val="ru-RU"/>
        </w:rPr>
        <w:t xml:space="preserve">оч.37 Сонатина </w:t>
      </w:r>
    </w:p>
    <w:p w:rsidR="00426660" w:rsidRPr="007C7723" w:rsidRDefault="003A3B34"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Ми-</w:t>
      </w:r>
      <w:r w:rsidR="00426660" w:rsidRPr="007C7723">
        <w:rPr>
          <w:rFonts w:ascii="Times New Roman" w:eastAsia="Geeza Pro" w:hAnsi="Times New Roman" w:cs="Times New Roman"/>
          <w:color w:val="000000"/>
          <w:lang w:val="ru-RU"/>
        </w:rPr>
        <w:t>бемоль мажор</w:t>
      </w:r>
      <w:r w:rsidR="004B4C3B" w:rsidRPr="007C7723">
        <w:rPr>
          <w:rFonts w:ascii="Times New Roman" w:eastAsia="Geeza Pro" w:hAnsi="Times New Roman" w:cs="Times New Roman"/>
          <w:color w:val="000000"/>
          <w:lang w:val="ru-RU"/>
        </w:rPr>
        <w:t>;</w:t>
      </w:r>
    </w:p>
    <w:p w:rsidR="007945C9" w:rsidRPr="007C7723" w:rsidRDefault="00F72C98"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В. Сонатина Ля</w:t>
      </w:r>
      <w:r w:rsidR="003A3B34" w:rsidRPr="007C7723">
        <w:rPr>
          <w:rFonts w:ascii="Times New Roman" w:eastAsia="Geeza Pro" w:hAnsi="Times New Roman" w:cs="Times New Roman"/>
          <w:color w:val="000000"/>
          <w:lang w:val="ru-RU"/>
        </w:rPr>
        <w:t xml:space="preserve"> мажор, </w:t>
      </w:r>
      <w:r w:rsidRPr="007C7723">
        <w:rPr>
          <w:rFonts w:ascii="Times New Roman" w:eastAsia="Geeza Pro" w:hAnsi="Times New Roman" w:cs="Times New Roman"/>
          <w:color w:val="000000"/>
          <w:lang w:val="ru-RU"/>
        </w:rPr>
        <w:t xml:space="preserve">Соната </w:t>
      </w:r>
      <w:proofErr w:type="spellStart"/>
      <w:r w:rsidR="00426660" w:rsidRPr="007C7723">
        <w:rPr>
          <w:rFonts w:ascii="Times New Roman" w:eastAsia="Geeza Pro" w:hAnsi="Times New Roman" w:cs="Times New Roman"/>
          <w:color w:val="000000"/>
          <w:lang w:val="ru-RU"/>
        </w:rPr>
        <w:t>Домажор</w:t>
      </w:r>
      <w:proofErr w:type="spellEnd"/>
      <w:r w:rsidR="00426660" w:rsidRPr="007C7723">
        <w:rPr>
          <w:rFonts w:ascii="Times New Roman" w:eastAsia="Geeza Pro" w:hAnsi="Times New Roman" w:cs="Times New Roman"/>
          <w:color w:val="000000"/>
          <w:lang w:val="ru-RU"/>
        </w:rPr>
        <w:t>, Рондо Ре мажор,</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Фантазия ре минор</w:t>
      </w:r>
      <w:r w:rsidR="004B4C3B" w:rsidRPr="007C7723">
        <w:rPr>
          <w:rFonts w:ascii="Times New Roman" w:eastAsia="Geeza Pro" w:hAnsi="Times New Roman" w:cs="Times New Roman"/>
          <w:color w:val="000000"/>
          <w:lang w:val="ru-RU"/>
        </w:rPr>
        <w:t>;</w:t>
      </w:r>
    </w:p>
    <w:p w:rsidR="00315B88" w:rsidRPr="007C7723" w:rsidRDefault="00315B88"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Грациоли</w:t>
      </w:r>
      <w:proofErr w:type="spellEnd"/>
      <w:r w:rsidRPr="007C7723">
        <w:rPr>
          <w:rFonts w:ascii="Times New Roman" w:eastAsia="Geeza Pro" w:hAnsi="Times New Roman" w:cs="Times New Roman"/>
          <w:color w:val="000000"/>
          <w:lang w:val="ru-RU"/>
        </w:rPr>
        <w:t xml:space="preserve"> Т. Соната Соль мажор</w:t>
      </w:r>
      <w:r w:rsidR="004B4C3B" w:rsidRPr="007C7723">
        <w:rPr>
          <w:rFonts w:ascii="Times New Roman" w:eastAsia="Geeza Pro" w:hAnsi="Times New Roman" w:cs="Times New Roman"/>
          <w:color w:val="000000"/>
          <w:lang w:val="ru-RU"/>
        </w:rPr>
        <w:t>.</w:t>
      </w:r>
    </w:p>
    <w:p w:rsidR="00426660" w:rsidRPr="007C7723" w:rsidRDefault="00426660" w:rsidP="007C7723">
      <w:pPr>
        <w:pStyle w:val="16"/>
        <w:ind w:left="0"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w:t>
      </w:r>
    </w:p>
    <w:p w:rsidR="00426660"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Глазунов А. </w:t>
      </w:r>
      <w:r w:rsidR="00426660" w:rsidRPr="007C7723">
        <w:rPr>
          <w:rFonts w:ascii="Times New Roman" w:eastAsia="Geeza Pro" w:hAnsi="Times New Roman" w:cs="Times New Roman"/>
          <w:color w:val="000000"/>
          <w:lang w:val="ru-RU"/>
        </w:rPr>
        <w:t>Юношеские пьесы</w:t>
      </w:r>
      <w:r w:rsidRPr="007C7723">
        <w:rPr>
          <w:rFonts w:ascii="Times New Roman" w:eastAsia="Geeza Pro" w:hAnsi="Times New Roman" w:cs="Times New Roman"/>
          <w:color w:val="000000"/>
          <w:lang w:val="ru-RU"/>
        </w:rPr>
        <w:t>;</w:t>
      </w:r>
    </w:p>
    <w:p w:rsidR="007945C9"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426660" w:rsidRPr="007C7723">
        <w:rPr>
          <w:rFonts w:ascii="Times New Roman" w:eastAsia="Geeza Pro" w:hAnsi="Times New Roman" w:cs="Times New Roman"/>
          <w:color w:val="000000"/>
          <w:lang w:val="ru-RU"/>
        </w:rPr>
        <w:t>Соч.43 Птичка, Бабочка</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С</w:t>
      </w:r>
      <w:proofErr w:type="gramEnd"/>
      <w:r w:rsidR="00426660" w:rsidRPr="007C7723">
        <w:rPr>
          <w:rFonts w:ascii="Times New Roman" w:eastAsia="Geeza Pro" w:hAnsi="Times New Roman" w:cs="Times New Roman"/>
          <w:color w:val="000000"/>
          <w:lang w:val="ru-RU"/>
        </w:rPr>
        <w:t>оч.3 Поэтические картинки</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Ноктюрн</w:t>
      </w:r>
    </w:p>
    <w:p w:rsidR="00426660" w:rsidRPr="007C7723" w:rsidRDefault="00426660" w:rsidP="007C7723">
      <w:pPr>
        <w:ind w:firstLine="709"/>
        <w:jc w:val="both"/>
        <w:rPr>
          <w:rFonts w:ascii="Times New Roman" w:eastAsia="Geeza Pro" w:hAnsi="Times New Roman" w:cs="Times New Roman"/>
          <w:color w:val="000000"/>
          <w:lang w:val="ru-RU"/>
        </w:rPr>
      </w:pPr>
      <w:proofErr w:type="gramStart"/>
      <w:r w:rsidRPr="007C7723">
        <w:rPr>
          <w:rFonts w:ascii="Times New Roman" w:eastAsia="Geeza Pro" w:hAnsi="Times New Roman" w:cs="Times New Roman"/>
          <w:color w:val="000000"/>
          <w:lang w:val="ru-RU"/>
        </w:rPr>
        <w:t>До</w:t>
      </w:r>
      <w:proofErr w:type="gramEnd"/>
      <w:r w:rsidRPr="007C7723">
        <w:rPr>
          <w:rFonts w:ascii="Times New Roman" w:eastAsia="Geeza Pro" w:hAnsi="Times New Roman" w:cs="Times New Roman"/>
          <w:color w:val="000000"/>
          <w:lang w:val="ru-RU"/>
        </w:rPr>
        <w:t xml:space="preserve"> мажор</w:t>
      </w:r>
      <w:r w:rsidR="004B4C3B" w:rsidRPr="007C7723">
        <w:rPr>
          <w:rFonts w:ascii="Times New Roman" w:eastAsia="Geeza Pro" w:hAnsi="Times New Roman" w:cs="Times New Roman"/>
          <w:color w:val="000000"/>
          <w:lang w:val="ru-RU"/>
        </w:rPr>
        <w:t>;</w:t>
      </w:r>
    </w:p>
    <w:p w:rsidR="007945C9" w:rsidRPr="007C7723" w:rsidRDefault="004B4C3B"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Лядов</w:t>
      </w:r>
      <w:proofErr w:type="spellEnd"/>
      <w:r w:rsidRPr="007C7723">
        <w:rPr>
          <w:rFonts w:ascii="Times New Roman" w:eastAsia="Geeza Pro" w:hAnsi="Times New Roman" w:cs="Times New Roman"/>
          <w:color w:val="000000"/>
          <w:lang w:val="ru-RU"/>
        </w:rPr>
        <w:t xml:space="preserve"> А. Соч.10 прелюдия №1; Соч.11 прелюдия №1,Соч.40 </w:t>
      </w:r>
      <w:r w:rsidR="00426660" w:rsidRPr="007C7723">
        <w:rPr>
          <w:rFonts w:ascii="Times New Roman" w:eastAsia="Geeza Pro" w:hAnsi="Times New Roman" w:cs="Times New Roman"/>
          <w:color w:val="000000"/>
          <w:lang w:val="ru-RU"/>
        </w:rPr>
        <w:t>Музыкальная</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табакерка</w:t>
      </w:r>
      <w:r w:rsidR="004B4C3B" w:rsidRPr="007C7723">
        <w:rPr>
          <w:rFonts w:ascii="Times New Roman" w:eastAsia="Geeza Pro" w:hAnsi="Times New Roman" w:cs="Times New Roman"/>
          <w:color w:val="000000"/>
          <w:lang w:val="ru-RU"/>
        </w:rPr>
        <w:t>;</w:t>
      </w:r>
    </w:p>
    <w:p w:rsidR="007945C9"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Мендельсон Ф. Соч.72 «Детские пьесы», «</w:t>
      </w:r>
      <w:r w:rsidR="00426660" w:rsidRPr="007C7723">
        <w:rPr>
          <w:rFonts w:ascii="Times New Roman" w:eastAsia="Geeza Pro" w:hAnsi="Times New Roman" w:cs="Times New Roman"/>
          <w:color w:val="000000"/>
          <w:lang w:val="ru-RU"/>
        </w:rPr>
        <w:t>Песни без с</w:t>
      </w:r>
      <w:r w:rsidRPr="007C7723">
        <w:rPr>
          <w:rFonts w:ascii="Times New Roman" w:eastAsia="Geeza Pro" w:hAnsi="Times New Roman" w:cs="Times New Roman"/>
          <w:color w:val="000000"/>
          <w:lang w:val="ru-RU"/>
        </w:rPr>
        <w:t>лов»: №4 Ля мажор,</w:t>
      </w:r>
    </w:p>
    <w:p w:rsidR="00426660"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№8 Ля мажор, </w:t>
      </w:r>
      <w:r w:rsidR="00426660" w:rsidRPr="007C7723">
        <w:rPr>
          <w:rFonts w:ascii="Times New Roman" w:eastAsia="Geeza Pro" w:hAnsi="Times New Roman" w:cs="Times New Roman"/>
          <w:color w:val="000000"/>
          <w:lang w:val="ru-RU"/>
        </w:rPr>
        <w:t>№19 Ми мажор</w:t>
      </w:r>
      <w:r w:rsidRPr="007C7723">
        <w:rPr>
          <w:rFonts w:ascii="Times New Roman" w:eastAsia="Geeza Pro" w:hAnsi="Times New Roman" w:cs="Times New Roman"/>
          <w:color w:val="000000"/>
          <w:lang w:val="ru-RU"/>
        </w:rPr>
        <w:t>;</w:t>
      </w:r>
    </w:p>
    <w:p w:rsidR="007945C9"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 xml:space="preserve">Прокофьев С. </w:t>
      </w:r>
      <w:r w:rsidR="00F92473"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Детская</w:t>
      </w:r>
      <w:r w:rsidR="00426660" w:rsidRPr="007C7723">
        <w:rPr>
          <w:rFonts w:ascii="Times New Roman" w:eastAsia="Geeza Pro" w:hAnsi="Times New Roman" w:cs="Times New Roman"/>
          <w:color w:val="000000"/>
          <w:lang w:val="ru-RU"/>
        </w:rPr>
        <w:t xml:space="preserve"> музыка</w:t>
      </w:r>
      <w:proofErr w:type="gramStart"/>
      <w:r w:rsidR="00F92473"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roofErr w:type="gramEnd"/>
      <w:r w:rsidRPr="007C7723">
        <w:rPr>
          <w:rFonts w:ascii="Times New Roman" w:eastAsia="Geeza Pro" w:hAnsi="Times New Roman" w:cs="Times New Roman"/>
          <w:color w:val="000000"/>
          <w:lang w:val="ru-RU"/>
        </w:rPr>
        <w:t>по выбору),Соч.22 «</w:t>
      </w:r>
      <w:r w:rsidR="00426660" w:rsidRPr="007C7723">
        <w:rPr>
          <w:rFonts w:ascii="Times New Roman" w:eastAsia="Geeza Pro" w:hAnsi="Times New Roman" w:cs="Times New Roman"/>
          <w:color w:val="000000"/>
          <w:lang w:val="ru-RU"/>
        </w:rPr>
        <w:t>Мимолетности</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(по выбору)</w:t>
      </w:r>
      <w:r w:rsidR="004B4C3B" w:rsidRPr="007C7723">
        <w:rPr>
          <w:rFonts w:ascii="Times New Roman" w:eastAsia="Geeza Pro" w:hAnsi="Times New Roman" w:cs="Times New Roman"/>
          <w:color w:val="000000"/>
          <w:lang w:val="ru-RU"/>
        </w:rPr>
        <w:t>;</w:t>
      </w:r>
    </w:p>
    <w:p w:rsidR="00426660" w:rsidRPr="007C7723" w:rsidRDefault="004B4C3B"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Пешетти</w:t>
      </w:r>
      <w:proofErr w:type="spellEnd"/>
      <w:r w:rsidRPr="007C7723">
        <w:rPr>
          <w:rFonts w:ascii="Times New Roman" w:eastAsia="Geeza Pro" w:hAnsi="Times New Roman" w:cs="Times New Roman"/>
          <w:color w:val="000000"/>
          <w:lang w:val="ru-RU"/>
        </w:rPr>
        <w:t xml:space="preserve"> Д. «</w:t>
      </w:r>
      <w:proofErr w:type="spellStart"/>
      <w:r w:rsidR="00426660" w:rsidRPr="007C7723">
        <w:rPr>
          <w:rFonts w:ascii="Times New Roman" w:eastAsia="Geeza Pro" w:hAnsi="Times New Roman" w:cs="Times New Roman"/>
          <w:color w:val="000000"/>
          <w:lang w:val="ru-RU"/>
        </w:rPr>
        <w:t>Престо</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д</w:t>
      </w:r>
      <w:proofErr w:type="gramEnd"/>
      <w:r w:rsidR="00426660" w:rsidRPr="007C7723">
        <w:rPr>
          <w:rFonts w:ascii="Times New Roman" w:eastAsia="Geeza Pro" w:hAnsi="Times New Roman" w:cs="Times New Roman"/>
          <w:color w:val="000000"/>
          <w:lang w:val="ru-RU"/>
        </w:rPr>
        <w:t>о</w:t>
      </w:r>
      <w:proofErr w:type="spellEnd"/>
      <w:r w:rsidR="00426660" w:rsidRPr="007C7723">
        <w:rPr>
          <w:rFonts w:ascii="Times New Roman" w:eastAsia="Geeza Pro" w:hAnsi="Times New Roman" w:cs="Times New Roman"/>
          <w:color w:val="000000"/>
          <w:lang w:val="ru-RU"/>
        </w:rPr>
        <w:t xml:space="preserve"> минор</w:t>
      </w:r>
      <w:r w:rsidRPr="007C7723">
        <w:rPr>
          <w:rFonts w:ascii="Times New Roman" w:eastAsia="Geeza Pro" w:hAnsi="Times New Roman" w:cs="Times New Roman"/>
          <w:color w:val="000000"/>
          <w:lang w:val="ru-RU"/>
        </w:rPr>
        <w:t>;</w:t>
      </w:r>
    </w:p>
    <w:p w:rsidR="00F72C98" w:rsidRPr="007C7723" w:rsidRDefault="00F72C98"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Раков Н. «Полька»</w:t>
      </w:r>
      <w:r w:rsidR="004B4C3B" w:rsidRPr="007C7723">
        <w:rPr>
          <w:rFonts w:ascii="Times New Roman" w:eastAsia="Geeza Pro" w:hAnsi="Times New Roman" w:cs="Times New Roman"/>
          <w:color w:val="000000"/>
          <w:lang w:val="ru-RU"/>
        </w:rPr>
        <w:t>;</w:t>
      </w:r>
    </w:p>
    <w:p w:rsidR="004B4C3B"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Рахманинов «Итальянская полька»;</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Шуб</w:t>
      </w:r>
      <w:r w:rsidR="004B4C3B" w:rsidRPr="007C7723">
        <w:rPr>
          <w:rFonts w:ascii="Times New Roman" w:eastAsia="Geeza Pro" w:hAnsi="Times New Roman" w:cs="Times New Roman"/>
          <w:color w:val="000000"/>
          <w:lang w:val="ru-RU"/>
        </w:rPr>
        <w:t xml:space="preserve">ерт Ф. </w:t>
      </w:r>
      <w:r w:rsidR="003A3B34" w:rsidRPr="007C7723">
        <w:rPr>
          <w:rFonts w:ascii="Times New Roman" w:eastAsia="Geeza Pro" w:hAnsi="Times New Roman" w:cs="Times New Roman"/>
          <w:color w:val="000000"/>
          <w:lang w:val="ru-RU"/>
        </w:rPr>
        <w:t>Скерцо Си-</w:t>
      </w:r>
      <w:r w:rsidRPr="007C7723">
        <w:rPr>
          <w:rFonts w:ascii="Times New Roman" w:eastAsia="Geeza Pro" w:hAnsi="Times New Roman" w:cs="Times New Roman"/>
          <w:color w:val="000000"/>
          <w:lang w:val="ru-RU"/>
        </w:rPr>
        <w:t>бемоль</w:t>
      </w:r>
      <w:r w:rsidR="003A3B34" w:rsidRPr="007C7723">
        <w:rPr>
          <w:rFonts w:ascii="Times New Roman" w:eastAsia="Geeza Pro" w:hAnsi="Times New Roman" w:cs="Times New Roman"/>
          <w:color w:val="000000"/>
          <w:lang w:val="ru-RU"/>
        </w:rPr>
        <w:t xml:space="preserve"> мажор</w:t>
      </w:r>
      <w:r w:rsidR="004B4C3B" w:rsidRPr="007C7723">
        <w:rPr>
          <w:rFonts w:ascii="Times New Roman" w:eastAsia="Geeza Pro" w:hAnsi="Times New Roman" w:cs="Times New Roman"/>
          <w:color w:val="000000"/>
          <w:lang w:val="ru-RU"/>
        </w:rPr>
        <w:t>;</w:t>
      </w:r>
    </w:p>
    <w:p w:rsidR="007945C9"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Шопен Ф. </w:t>
      </w:r>
      <w:r w:rsidR="00426660" w:rsidRPr="007C7723">
        <w:rPr>
          <w:rFonts w:ascii="Times New Roman" w:eastAsia="Geeza Pro" w:hAnsi="Times New Roman" w:cs="Times New Roman"/>
          <w:color w:val="000000"/>
          <w:lang w:val="ru-RU"/>
        </w:rPr>
        <w:t>Вальс</w:t>
      </w:r>
      <w:r w:rsidR="003A3B34" w:rsidRPr="007C7723">
        <w:rPr>
          <w:rFonts w:ascii="Times New Roman" w:eastAsia="Geeza Pro" w:hAnsi="Times New Roman" w:cs="Times New Roman"/>
          <w:color w:val="000000"/>
          <w:lang w:val="ru-RU"/>
        </w:rPr>
        <w:t xml:space="preserve"> Ля-</w:t>
      </w:r>
      <w:r w:rsidRPr="007C7723">
        <w:rPr>
          <w:rFonts w:ascii="Times New Roman" w:eastAsia="Geeza Pro" w:hAnsi="Times New Roman" w:cs="Times New Roman"/>
          <w:color w:val="000000"/>
          <w:lang w:val="ru-RU"/>
        </w:rPr>
        <w:t>бемоль мажор №9, си минор №10,</w:t>
      </w:r>
      <w:r w:rsidR="00426660" w:rsidRPr="007C7723">
        <w:rPr>
          <w:rFonts w:ascii="Times New Roman" w:eastAsia="Geeza Pro" w:hAnsi="Times New Roman" w:cs="Times New Roman"/>
          <w:color w:val="000000"/>
          <w:lang w:val="ru-RU"/>
        </w:rPr>
        <w:t>Мазурки соч.7,</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соч.17</w:t>
      </w:r>
      <w:r w:rsidR="004B4C3B" w:rsidRPr="007C7723">
        <w:rPr>
          <w:rFonts w:ascii="Times New Roman" w:eastAsia="Geeza Pro" w:hAnsi="Times New Roman" w:cs="Times New Roman"/>
          <w:color w:val="000000"/>
          <w:lang w:val="ru-RU"/>
        </w:rPr>
        <w:t>;</w:t>
      </w:r>
    </w:p>
    <w:p w:rsidR="00426660"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Шуман Р. </w:t>
      </w:r>
      <w:r w:rsidR="00426660" w:rsidRPr="007C7723">
        <w:rPr>
          <w:rFonts w:ascii="Times New Roman" w:eastAsia="Geeza Pro" w:hAnsi="Times New Roman" w:cs="Times New Roman"/>
          <w:color w:val="000000"/>
          <w:lang w:val="ru-RU"/>
        </w:rPr>
        <w:t xml:space="preserve">Соч.68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Альбом для юношества</w:t>
      </w:r>
      <w:r w:rsidRPr="007C7723">
        <w:rPr>
          <w:rFonts w:ascii="Times New Roman" w:eastAsia="Geeza Pro" w:hAnsi="Times New Roman" w:cs="Times New Roman"/>
          <w:color w:val="000000"/>
          <w:lang w:val="ru-RU"/>
        </w:rPr>
        <w:t>», «</w:t>
      </w:r>
      <w:r w:rsidR="00426660" w:rsidRPr="007C7723">
        <w:rPr>
          <w:rFonts w:ascii="Times New Roman" w:eastAsia="Geeza Pro" w:hAnsi="Times New Roman" w:cs="Times New Roman"/>
          <w:color w:val="000000"/>
          <w:lang w:val="ru-RU"/>
        </w:rPr>
        <w:t>Детские сцены</w:t>
      </w:r>
      <w:r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color w:val="000000"/>
          <w:lang w:val="ru-RU"/>
        </w:rPr>
      </w:pPr>
    </w:p>
    <w:p w:rsidR="00426660" w:rsidRPr="007C7723" w:rsidRDefault="00426660" w:rsidP="007C7723">
      <w:pPr>
        <w:keepNext/>
        <w:ind w:firstLine="709"/>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Примеры программ</w:t>
      </w:r>
      <w:r w:rsidR="00FC5937" w:rsidRPr="007C7723">
        <w:rPr>
          <w:rFonts w:ascii="Times New Roman" w:eastAsia="Geeza Pro" w:hAnsi="Times New Roman" w:cs="Times New Roman"/>
          <w:b/>
          <w:color w:val="000000"/>
          <w:lang w:val="ru-RU"/>
        </w:rPr>
        <w:t xml:space="preserve"> для прослушивания в первом полугодии</w:t>
      </w:r>
    </w:p>
    <w:p w:rsidR="00426660" w:rsidRPr="007C7723" w:rsidRDefault="00426660" w:rsidP="007C7723">
      <w:pPr>
        <w:keepNext/>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1</w:t>
      </w:r>
    </w:p>
    <w:p w:rsidR="00426660" w:rsidRPr="007C7723" w:rsidRDefault="004B4C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И.С. Двухголосная инвенция </w:t>
      </w:r>
      <w:r w:rsidR="00AB243B" w:rsidRPr="007C7723">
        <w:rPr>
          <w:rFonts w:ascii="Times New Roman" w:eastAsia="Geeza Pro" w:hAnsi="Times New Roman" w:cs="Times New Roman"/>
          <w:color w:val="000000"/>
          <w:lang w:val="ru-RU"/>
        </w:rPr>
        <w:t>ля минор</w:t>
      </w:r>
      <w:r w:rsidR="007945C9" w:rsidRPr="007C7723">
        <w:rPr>
          <w:rFonts w:ascii="Times New Roman" w:eastAsia="Geeza Pro" w:hAnsi="Times New Roman" w:cs="Times New Roman"/>
          <w:color w:val="000000"/>
          <w:lang w:val="ru-RU"/>
        </w:rPr>
        <w:t>;</w:t>
      </w:r>
    </w:p>
    <w:p w:rsidR="00FC5937" w:rsidRPr="007C7723" w:rsidRDefault="00AB24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С. </w:t>
      </w:r>
      <w:r w:rsidR="00FC5937" w:rsidRPr="007C7723">
        <w:rPr>
          <w:rFonts w:ascii="Times New Roman" w:eastAsia="Geeza Pro" w:hAnsi="Times New Roman" w:cs="Times New Roman"/>
          <w:color w:val="000000"/>
          <w:lang w:val="ru-RU"/>
        </w:rPr>
        <w:t>Утро</w:t>
      </w:r>
      <w:r w:rsidR="007945C9"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2</w:t>
      </w:r>
    </w:p>
    <w:p w:rsidR="00426660" w:rsidRPr="007C7723" w:rsidRDefault="00426660"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AB243B" w:rsidRPr="007C7723">
        <w:rPr>
          <w:rFonts w:ascii="Times New Roman" w:eastAsia="Geeza Pro" w:hAnsi="Times New Roman" w:cs="Times New Roman"/>
          <w:color w:val="000000"/>
          <w:lang w:val="ru-RU"/>
        </w:rPr>
        <w:t xml:space="preserve">Трехголосная инвенция </w:t>
      </w:r>
      <w:proofErr w:type="gramStart"/>
      <w:r w:rsidR="003A3B34" w:rsidRPr="007C7723">
        <w:rPr>
          <w:rFonts w:ascii="Times New Roman" w:eastAsia="Geeza Pro" w:hAnsi="Times New Roman" w:cs="Times New Roman"/>
          <w:color w:val="000000"/>
          <w:lang w:val="ru-RU"/>
        </w:rPr>
        <w:t>д</w:t>
      </w:r>
      <w:r w:rsidRPr="007C7723">
        <w:rPr>
          <w:rFonts w:ascii="Times New Roman" w:eastAsia="Geeza Pro" w:hAnsi="Times New Roman" w:cs="Times New Roman"/>
          <w:color w:val="000000"/>
          <w:lang w:val="ru-RU"/>
        </w:rPr>
        <w:t>о</w:t>
      </w:r>
      <w:proofErr w:type="gramEnd"/>
      <w:r w:rsidRPr="007C7723">
        <w:rPr>
          <w:rFonts w:ascii="Times New Roman" w:eastAsia="Geeza Pro" w:hAnsi="Times New Roman" w:cs="Times New Roman"/>
          <w:color w:val="000000"/>
          <w:lang w:val="ru-RU"/>
        </w:rPr>
        <w:t xml:space="preserve"> минор</w:t>
      </w:r>
      <w:r w:rsidR="007945C9" w:rsidRPr="007C7723">
        <w:rPr>
          <w:rFonts w:ascii="Times New Roman" w:eastAsia="Geeza Pro" w:hAnsi="Times New Roman" w:cs="Times New Roman"/>
          <w:color w:val="000000"/>
          <w:lang w:val="ru-RU"/>
        </w:rPr>
        <w:t>;</w:t>
      </w:r>
    </w:p>
    <w:p w:rsidR="00FC5937" w:rsidRPr="007C7723" w:rsidRDefault="00AB24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Мендельсон </w:t>
      </w:r>
      <w:r w:rsidR="00FC5937" w:rsidRPr="007C7723">
        <w:rPr>
          <w:rFonts w:ascii="Times New Roman" w:eastAsia="Geeza Pro" w:hAnsi="Times New Roman" w:cs="Times New Roman"/>
          <w:color w:val="000000"/>
          <w:lang w:val="ru-RU"/>
        </w:rPr>
        <w:t>Песня без слов №4 Ля мажор</w:t>
      </w:r>
      <w:r w:rsidR="007945C9"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426660" w:rsidRPr="007C7723" w:rsidRDefault="00AB243B"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ХТ</w:t>
      </w:r>
      <w:r w:rsidR="003A3B34" w:rsidRPr="007C7723">
        <w:rPr>
          <w:rFonts w:ascii="Times New Roman" w:eastAsia="Geeza Pro" w:hAnsi="Times New Roman" w:cs="Times New Roman"/>
          <w:color w:val="000000"/>
          <w:lang w:val="ru-RU"/>
        </w:rPr>
        <w:t>К 1-й том, Прелюдия и фуга Си-</w:t>
      </w:r>
      <w:r w:rsidR="00426660" w:rsidRPr="007C7723">
        <w:rPr>
          <w:rFonts w:ascii="Times New Roman" w:eastAsia="Geeza Pro" w:hAnsi="Times New Roman" w:cs="Times New Roman"/>
          <w:color w:val="000000"/>
          <w:lang w:val="ru-RU"/>
        </w:rPr>
        <w:t>бемоль мажор</w:t>
      </w:r>
      <w:proofErr w:type="gramStart"/>
      <w:r w:rsidR="007945C9" w:rsidRPr="007C7723">
        <w:rPr>
          <w:rFonts w:ascii="Times New Roman" w:eastAsia="Geeza Pro" w:hAnsi="Times New Roman" w:cs="Times New Roman"/>
          <w:color w:val="000000"/>
          <w:lang w:val="ru-RU"/>
        </w:rPr>
        <w:t>4</w:t>
      </w:r>
      <w:proofErr w:type="gramEnd"/>
    </w:p>
    <w:p w:rsidR="00FC5937" w:rsidRPr="007C7723" w:rsidRDefault="00AB243B"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Пешетти</w:t>
      </w:r>
      <w:proofErr w:type="spellEnd"/>
      <w:r w:rsidRPr="007C7723">
        <w:rPr>
          <w:rFonts w:ascii="Times New Roman" w:eastAsia="Geeza Pro" w:hAnsi="Times New Roman" w:cs="Times New Roman"/>
          <w:color w:val="000000"/>
          <w:lang w:val="ru-RU"/>
        </w:rPr>
        <w:t xml:space="preserve"> Д. </w:t>
      </w:r>
      <w:r w:rsidR="00FC5937" w:rsidRPr="007C7723">
        <w:rPr>
          <w:rFonts w:ascii="Times New Roman" w:eastAsia="Geeza Pro" w:hAnsi="Times New Roman" w:cs="Times New Roman"/>
          <w:color w:val="000000"/>
          <w:lang w:val="ru-RU"/>
        </w:rPr>
        <w:t xml:space="preserve">Престо </w:t>
      </w:r>
      <w:proofErr w:type="gramStart"/>
      <w:r w:rsidR="00FC5937" w:rsidRPr="007C7723">
        <w:rPr>
          <w:rFonts w:ascii="Times New Roman" w:eastAsia="Geeza Pro" w:hAnsi="Times New Roman" w:cs="Times New Roman"/>
          <w:color w:val="000000"/>
          <w:lang w:val="ru-RU"/>
        </w:rPr>
        <w:t>до</w:t>
      </w:r>
      <w:proofErr w:type="gramEnd"/>
      <w:r w:rsidR="00FC5937" w:rsidRPr="007C7723">
        <w:rPr>
          <w:rFonts w:ascii="Times New Roman" w:eastAsia="Geeza Pro" w:hAnsi="Times New Roman" w:cs="Times New Roman"/>
          <w:color w:val="000000"/>
          <w:lang w:val="ru-RU"/>
        </w:rPr>
        <w:t xml:space="preserve"> минор</w:t>
      </w:r>
      <w:r w:rsidR="007945C9" w:rsidRPr="007C7723">
        <w:rPr>
          <w:rFonts w:ascii="Times New Roman" w:eastAsia="Geeza Pro" w:hAnsi="Times New Roman" w:cs="Times New Roman"/>
          <w:color w:val="000000"/>
          <w:lang w:val="ru-RU"/>
        </w:rPr>
        <w:t>.</w:t>
      </w:r>
    </w:p>
    <w:p w:rsidR="00FC5937" w:rsidRPr="007C7723" w:rsidRDefault="00FC5937"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b/>
          <w:color w:val="000000"/>
          <w:lang w:val="ru-RU"/>
        </w:rPr>
        <w:t>Примеры программ для переводного экзамена во втором полугодии</w:t>
      </w:r>
    </w:p>
    <w:p w:rsidR="007945C9" w:rsidRPr="007C7723" w:rsidRDefault="007945C9" w:rsidP="007C7723">
      <w:pPr>
        <w:ind w:firstLine="709"/>
        <w:jc w:val="both"/>
        <w:rPr>
          <w:rFonts w:ascii="Times New Roman" w:eastAsia="ヒラギノ角ゴ Pro W3" w:hAnsi="Times New Roman" w:cs="Times New Roman"/>
          <w:b/>
          <w:color w:val="000000"/>
          <w:lang w:val="ru-RU"/>
        </w:rPr>
      </w:pPr>
    </w:p>
    <w:p w:rsidR="00426660" w:rsidRPr="007C7723" w:rsidRDefault="00426660"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w:t>
      </w:r>
      <w:r w:rsidR="00CD661C" w:rsidRPr="007C7723">
        <w:rPr>
          <w:rFonts w:ascii="Times New Roman" w:eastAsia="ヒラギノ角ゴ Pro W3" w:hAnsi="Times New Roman" w:cs="Times New Roman"/>
          <w:b/>
          <w:color w:val="000000"/>
          <w:lang w:val="ru-RU"/>
        </w:rPr>
        <w:t>1</w:t>
      </w:r>
    </w:p>
    <w:p w:rsidR="009B34F9" w:rsidRPr="007C7723" w:rsidRDefault="009B34F9"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Кулау</w:t>
      </w:r>
      <w:proofErr w:type="spellEnd"/>
      <w:r w:rsidRPr="007C7723">
        <w:rPr>
          <w:rFonts w:ascii="Times New Roman" w:eastAsia="Geeza Pro" w:hAnsi="Times New Roman" w:cs="Times New Roman"/>
          <w:color w:val="000000"/>
          <w:lang w:val="ru-RU"/>
        </w:rPr>
        <w:t xml:space="preserve"> Ф. Соч. 59 Сонатина №1 Ля мажор</w:t>
      </w:r>
      <w:r w:rsidR="007945C9" w:rsidRPr="007C7723">
        <w:rPr>
          <w:rFonts w:ascii="Times New Roman" w:eastAsia="Geeza Pro" w:hAnsi="Times New Roman" w:cs="Times New Roman"/>
          <w:color w:val="000000"/>
          <w:lang w:val="ru-RU"/>
        </w:rPr>
        <w:t>;</w:t>
      </w:r>
    </w:p>
    <w:p w:rsidR="009B34F9" w:rsidRPr="007C7723" w:rsidRDefault="009B34F9"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 П. «Баба Яга»</w:t>
      </w:r>
      <w:r w:rsidR="007945C9" w:rsidRPr="007C7723">
        <w:rPr>
          <w:rFonts w:ascii="Times New Roman" w:eastAsia="Geeza Pro" w:hAnsi="Times New Roman" w:cs="Times New Roman"/>
          <w:color w:val="000000"/>
          <w:lang w:val="ru-RU"/>
        </w:rPr>
        <w:t>;</w:t>
      </w:r>
    </w:p>
    <w:p w:rsidR="00426660" w:rsidRPr="007C7723" w:rsidRDefault="009B34F9"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К</w:t>
      </w:r>
      <w:r w:rsidR="00AB243B"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Соч.</w:t>
      </w:r>
      <w:r w:rsidRPr="007C7723">
        <w:rPr>
          <w:rFonts w:ascii="Times New Roman" w:eastAsia="Geeza Pro" w:hAnsi="Times New Roman" w:cs="Times New Roman"/>
          <w:color w:val="000000"/>
          <w:lang w:val="ru-RU"/>
        </w:rPr>
        <w:t>136</w:t>
      </w:r>
      <w:r w:rsidR="00AB243B" w:rsidRPr="007C7723">
        <w:rPr>
          <w:rFonts w:ascii="Times New Roman" w:eastAsia="Geeza Pro" w:hAnsi="Times New Roman" w:cs="Times New Roman"/>
          <w:color w:val="000000"/>
          <w:lang w:val="ru-RU"/>
        </w:rPr>
        <w:t xml:space="preserve"> Э</w:t>
      </w:r>
      <w:r w:rsidR="00426660" w:rsidRPr="007C7723">
        <w:rPr>
          <w:rFonts w:ascii="Times New Roman" w:eastAsia="Geeza Pro" w:hAnsi="Times New Roman" w:cs="Times New Roman"/>
          <w:color w:val="000000"/>
          <w:lang w:val="ru-RU"/>
        </w:rPr>
        <w:t>тюд №</w:t>
      </w:r>
      <w:r w:rsidRPr="007C7723">
        <w:rPr>
          <w:rFonts w:ascii="Times New Roman" w:eastAsia="Geeza Pro" w:hAnsi="Times New Roman" w:cs="Times New Roman"/>
          <w:color w:val="000000"/>
          <w:lang w:val="ru-RU"/>
        </w:rPr>
        <w:t xml:space="preserve"> 7</w:t>
      </w:r>
      <w:r w:rsidR="007945C9"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w:t>
      </w:r>
      <w:r w:rsidR="00CD661C" w:rsidRPr="007C7723">
        <w:rPr>
          <w:rFonts w:ascii="Times New Roman" w:eastAsia="ヒラギノ角ゴ Pro W3" w:hAnsi="Times New Roman" w:cs="Times New Roman"/>
          <w:b/>
          <w:color w:val="000000"/>
          <w:lang w:val="ru-RU"/>
        </w:rPr>
        <w:t>2</w:t>
      </w:r>
    </w:p>
    <w:p w:rsidR="00CD661C" w:rsidRPr="007C7723" w:rsidRDefault="009B34F9"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CD661C" w:rsidRPr="007C7723">
        <w:rPr>
          <w:rFonts w:ascii="Times New Roman" w:eastAsia="Geeza Pro" w:hAnsi="Times New Roman" w:cs="Times New Roman"/>
          <w:color w:val="000000"/>
          <w:lang w:val="ru-RU"/>
        </w:rPr>
        <w:t>Соната Фа мажор, 1-я часть</w:t>
      </w:r>
      <w:r w:rsidR="007945C9" w:rsidRPr="007C7723">
        <w:rPr>
          <w:rFonts w:ascii="Times New Roman" w:eastAsia="Geeza Pro" w:hAnsi="Times New Roman" w:cs="Times New Roman"/>
          <w:color w:val="000000"/>
          <w:lang w:val="ru-RU"/>
        </w:rPr>
        <w:t>;</w:t>
      </w:r>
    </w:p>
    <w:p w:rsidR="00CD661C" w:rsidRPr="007C7723" w:rsidRDefault="009B34F9"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Ноктюрн </w:t>
      </w:r>
      <w:proofErr w:type="gramStart"/>
      <w:r w:rsidRPr="007C7723">
        <w:rPr>
          <w:rFonts w:ascii="Times New Roman" w:eastAsia="Geeza Pro" w:hAnsi="Times New Roman" w:cs="Times New Roman"/>
          <w:color w:val="000000"/>
          <w:lang w:val="ru-RU"/>
        </w:rPr>
        <w:t>Д</w:t>
      </w:r>
      <w:r w:rsidR="00CD661C" w:rsidRPr="007C7723">
        <w:rPr>
          <w:rFonts w:ascii="Times New Roman" w:eastAsia="Geeza Pro" w:hAnsi="Times New Roman" w:cs="Times New Roman"/>
          <w:color w:val="000000"/>
          <w:lang w:val="ru-RU"/>
        </w:rPr>
        <w:t>о</w:t>
      </w:r>
      <w:proofErr w:type="gramEnd"/>
      <w:r w:rsidR="00CD661C" w:rsidRPr="007C7723">
        <w:rPr>
          <w:rFonts w:ascii="Times New Roman" w:eastAsia="Geeza Pro" w:hAnsi="Times New Roman" w:cs="Times New Roman"/>
          <w:color w:val="000000"/>
          <w:lang w:val="ru-RU"/>
        </w:rPr>
        <w:t xml:space="preserve"> мажор</w:t>
      </w:r>
      <w:r w:rsidR="007945C9" w:rsidRPr="007C7723">
        <w:rPr>
          <w:rFonts w:ascii="Times New Roman" w:eastAsia="Geeza Pro" w:hAnsi="Times New Roman" w:cs="Times New Roman"/>
          <w:color w:val="000000"/>
          <w:lang w:val="ru-RU"/>
        </w:rPr>
        <w:t>;</w:t>
      </w:r>
    </w:p>
    <w:p w:rsidR="009B34F9" w:rsidRPr="007C7723" w:rsidRDefault="009B34F9"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Черни К. Соч.299, Этюд № 11</w:t>
      </w:r>
      <w:r w:rsidR="007945C9" w:rsidRPr="007C7723">
        <w:rPr>
          <w:rFonts w:ascii="Times New Roman" w:eastAsia="Geeza Pro" w:hAnsi="Times New Roman" w:cs="Times New Roman"/>
          <w:color w:val="000000"/>
          <w:lang w:val="ru-RU"/>
        </w:rPr>
        <w:t>.</w:t>
      </w:r>
    </w:p>
    <w:p w:rsidR="00CD661C" w:rsidRPr="007C7723" w:rsidRDefault="00CD661C" w:rsidP="007C7723">
      <w:pPr>
        <w:ind w:firstLine="709"/>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CD661C" w:rsidRPr="007C7723" w:rsidRDefault="00DE626A"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680139" w:rsidRPr="007C7723">
        <w:rPr>
          <w:rFonts w:ascii="Times New Roman" w:eastAsia="Geeza Pro" w:hAnsi="Times New Roman" w:cs="Times New Roman"/>
          <w:color w:val="000000"/>
          <w:lang w:val="ru-RU"/>
        </w:rPr>
        <w:t>(</w:t>
      </w:r>
      <w:r w:rsidR="00680139" w:rsidRPr="007C7723">
        <w:rPr>
          <w:rFonts w:ascii="Times New Roman" w:eastAsia="Geeza Pro" w:hAnsi="Times New Roman" w:cs="Times New Roman"/>
          <w:color w:val="000000"/>
        </w:rPr>
        <w:t>KV</w:t>
      </w:r>
      <w:r w:rsidR="00680139" w:rsidRPr="007C7723">
        <w:rPr>
          <w:rFonts w:ascii="Times New Roman" w:eastAsia="Geeza Pro" w:hAnsi="Times New Roman" w:cs="Times New Roman"/>
          <w:color w:val="000000"/>
          <w:lang w:val="ru-RU"/>
        </w:rPr>
        <w:t xml:space="preserve"> 545)</w:t>
      </w:r>
      <w:r w:rsidR="00CD661C" w:rsidRPr="007C7723">
        <w:rPr>
          <w:rFonts w:ascii="Times New Roman" w:eastAsia="Geeza Pro" w:hAnsi="Times New Roman" w:cs="Times New Roman"/>
          <w:color w:val="000000"/>
          <w:lang w:val="ru-RU"/>
        </w:rPr>
        <w:t>Соната № 1</w:t>
      </w:r>
      <w:r w:rsidRPr="007C7723">
        <w:rPr>
          <w:rFonts w:ascii="Times New Roman" w:eastAsia="Geeza Pro" w:hAnsi="Times New Roman" w:cs="Times New Roman"/>
          <w:color w:val="000000"/>
          <w:lang w:val="ru-RU"/>
        </w:rPr>
        <w:t xml:space="preserve">5, </w:t>
      </w:r>
      <w:proofErr w:type="gramStart"/>
      <w:r w:rsidRPr="007C7723">
        <w:rPr>
          <w:rFonts w:ascii="Times New Roman" w:eastAsia="Geeza Pro" w:hAnsi="Times New Roman" w:cs="Times New Roman"/>
          <w:color w:val="000000"/>
          <w:lang w:val="ru-RU"/>
        </w:rPr>
        <w:t>До</w:t>
      </w:r>
      <w:proofErr w:type="gramEnd"/>
      <w:r w:rsidR="00CD661C" w:rsidRPr="007C7723">
        <w:rPr>
          <w:rFonts w:ascii="Times New Roman" w:eastAsia="Geeza Pro" w:hAnsi="Times New Roman" w:cs="Times New Roman"/>
          <w:color w:val="000000"/>
          <w:lang w:val="ru-RU"/>
        </w:rPr>
        <w:t xml:space="preserve"> мажор, 1-я часть</w:t>
      </w:r>
      <w:r w:rsidR="007945C9" w:rsidRPr="007C7723">
        <w:rPr>
          <w:rFonts w:ascii="Times New Roman" w:eastAsia="Geeza Pro" w:hAnsi="Times New Roman" w:cs="Times New Roman"/>
          <w:color w:val="000000"/>
          <w:lang w:val="ru-RU"/>
        </w:rPr>
        <w:t>;</w:t>
      </w:r>
    </w:p>
    <w:p w:rsidR="00CD661C" w:rsidRPr="007C7723" w:rsidRDefault="00CD661C" w:rsidP="007C7723">
      <w:pPr>
        <w:ind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w:t>
      </w:r>
      <w:r w:rsidR="00DE626A" w:rsidRPr="007C7723">
        <w:rPr>
          <w:rFonts w:ascii="Times New Roman" w:eastAsia="Geeza Pro" w:hAnsi="Times New Roman" w:cs="Times New Roman"/>
          <w:color w:val="000000"/>
          <w:lang w:val="ru-RU"/>
        </w:rPr>
        <w:t xml:space="preserve">айковский П. </w:t>
      </w:r>
      <w:r w:rsidRPr="007C7723">
        <w:rPr>
          <w:rFonts w:ascii="Times New Roman" w:eastAsia="Geeza Pro" w:hAnsi="Times New Roman" w:cs="Times New Roman"/>
          <w:color w:val="000000"/>
          <w:lang w:val="ru-RU"/>
        </w:rPr>
        <w:t>«Подснежник»</w:t>
      </w:r>
      <w:r w:rsidR="007945C9" w:rsidRPr="007C7723">
        <w:rPr>
          <w:rFonts w:ascii="Times New Roman" w:eastAsia="Geeza Pro" w:hAnsi="Times New Roman" w:cs="Times New Roman"/>
          <w:color w:val="000000"/>
          <w:lang w:val="ru-RU"/>
        </w:rPr>
        <w:t>;</w:t>
      </w:r>
    </w:p>
    <w:p w:rsidR="00DE626A" w:rsidRPr="007C7723" w:rsidRDefault="00DE626A" w:rsidP="007C7723">
      <w:pPr>
        <w:ind w:firstLine="709"/>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Соч.72. Этюд </w:t>
      </w:r>
      <w:r w:rsidRPr="007C7723">
        <w:rPr>
          <w:rFonts w:ascii="Times New Roman" w:eastAsia="Geeza Pro" w:hAnsi="Times New Roman" w:cs="Times New Roman"/>
          <w:color w:val="000000"/>
        </w:rPr>
        <w:t>N</w:t>
      </w:r>
      <w:r w:rsidRPr="007C7723">
        <w:rPr>
          <w:rFonts w:ascii="Times New Roman" w:eastAsia="Geeza Pro" w:hAnsi="Times New Roman" w:cs="Times New Roman"/>
          <w:color w:val="000000"/>
          <w:lang w:val="ru-RU"/>
        </w:rPr>
        <w:t xml:space="preserve"> 6</w:t>
      </w:r>
      <w:r w:rsidR="007945C9" w:rsidRPr="007C7723">
        <w:rPr>
          <w:rFonts w:ascii="Times New Roman" w:eastAsia="Geeza Pro" w:hAnsi="Times New Roman" w:cs="Times New Roman"/>
          <w:color w:val="000000"/>
          <w:lang w:val="ru-RU"/>
        </w:rPr>
        <w:t>.</w:t>
      </w:r>
    </w:p>
    <w:p w:rsidR="00426660" w:rsidRPr="007C7723" w:rsidRDefault="00426660" w:rsidP="007C7723">
      <w:pPr>
        <w:ind w:firstLine="709"/>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6 класс</w:t>
      </w:r>
    </w:p>
    <w:tbl>
      <w:tblPr>
        <w:tblStyle w:val="af0"/>
        <w:tblW w:w="0" w:type="auto"/>
        <w:tblLook w:val="04A0" w:firstRow="1" w:lastRow="0" w:firstColumn="1" w:lastColumn="0" w:noHBand="0" w:noVBand="1"/>
      </w:tblPr>
      <w:tblGrid>
        <w:gridCol w:w="4981"/>
        <w:gridCol w:w="4981"/>
      </w:tblGrid>
      <w:tr w:rsidR="00DE626A" w:rsidRPr="007C7723" w:rsidTr="00A01B13">
        <w:tc>
          <w:tcPr>
            <w:tcW w:w="4981" w:type="dxa"/>
          </w:tcPr>
          <w:p w:rsidR="00DE626A" w:rsidRPr="007C7723" w:rsidRDefault="00DE626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DE626A" w:rsidRPr="007C7723" w:rsidRDefault="00DE626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2,5 часа в неделю</w:t>
            </w:r>
          </w:p>
        </w:tc>
      </w:tr>
      <w:tr w:rsidR="00DE626A" w:rsidRPr="00C239B3" w:rsidTr="00A01B13">
        <w:tc>
          <w:tcPr>
            <w:tcW w:w="4981" w:type="dxa"/>
          </w:tcPr>
          <w:p w:rsidR="00DE626A" w:rsidRPr="007C7723" w:rsidRDefault="00DE626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DE626A" w:rsidRPr="007C7723" w:rsidRDefault="00DE626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5 часов в неделю</w:t>
            </w:r>
          </w:p>
        </w:tc>
      </w:tr>
      <w:tr w:rsidR="00DE626A" w:rsidRPr="007C7723" w:rsidTr="00A01B13">
        <w:tc>
          <w:tcPr>
            <w:tcW w:w="4981" w:type="dxa"/>
          </w:tcPr>
          <w:p w:rsidR="00DE626A" w:rsidRPr="007C7723" w:rsidRDefault="00DE626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DE626A" w:rsidRPr="007C7723" w:rsidRDefault="00DE626A"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DE626A" w:rsidRPr="007C7723" w:rsidRDefault="00DE626A"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За учебный год учащийся должен пройти 2-3 полифонических произведения, 2 произведе</w:t>
      </w:r>
      <w:r w:rsidR="00680139" w:rsidRPr="007C7723">
        <w:rPr>
          <w:rFonts w:ascii="Times New Roman" w:eastAsia="Geeza Pro" w:hAnsi="Times New Roman" w:cs="Times New Roman"/>
          <w:color w:val="000000"/>
          <w:lang w:val="ru-RU"/>
        </w:rPr>
        <w:t>ния крупной формы, 4-6 этюдов, 2</w:t>
      </w:r>
      <w:r w:rsidRPr="007C7723">
        <w:rPr>
          <w:rFonts w:ascii="Times New Roman" w:eastAsia="Geeza Pro" w:hAnsi="Times New Roman" w:cs="Times New Roman"/>
          <w:color w:val="000000"/>
          <w:lang w:val="ru-RU"/>
        </w:rPr>
        <w:t xml:space="preserve">-4 пьесы (среди них обязательно пьеса </w:t>
      </w:r>
      <w:proofErr w:type="spellStart"/>
      <w:r w:rsidRPr="007C7723">
        <w:rPr>
          <w:rFonts w:ascii="Times New Roman" w:eastAsia="Geeza Pro" w:hAnsi="Times New Roman" w:cs="Times New Roman"/>
          <w:color w:val="000000"/>
          <w:lang w:val="ru-RU"/>
        </w:rPr>
        <w:t>кантиленного</w:t>
      </w:r>
      <w:proofErr w:type="spellEnd"/>
      <w:r w:rsidRPr="007C7723">
        <w:rPr>
          <w:rFonts w:ascii="Times New Roman" w:eastAsia="Geeza Pro" w:hAnsi="Times New Roman" w:cs="Times New Roman"/>
          <w:color w:val="000000"/>
          <w:lang w:val="ru-RU"/>
        </w:rPr>
        <w:t xml:space="preserve"> характера), чтение с листа.</w:t>
      </w:r>
    </w:p>
    <w:p w:rsidR="00EC7F52" w:rsidRPr="007C7723" w:rsidRDefault="00680139"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Учебный план на год:</w:t>
      </w:r>
      <w:r w:rsidR="00426660" w:rsidRPr="007C7723">
        <w:rPr>
          <w:rFonts w:ascii="Times New Roman" w:eastAsia="Geeza Pro" w:hAnsi="Times New Roman" w:cs="Times New Roman"/>
          <w:color w:val="000000"/>
          <w:lang w:val="ru-RU"/>
        </w:rPr>
        <w:t xml:space="preserve"> три зачета и переводной </w:t>
      </w:r>
      <w:proofErr w:type="spellStart"/>
      <w:r w:rsidR="00426660" w:rsidRPr="007C7723">
        <w:rPr>
          <w:rFonts w:ascii="Times New Roman" w:eastAsia="Geeza Pro" w:hAnsi="Times New Roman" w:cs="Times New Roman"/>
          <w:color w:val="000000"/>
          <w:lang w:val="ru-RU"/>
        </w:rPr>
        <w:t>экзамен</w:t>
      </w:r>
      <w:proofErr w:type="gramStart"/>
      <w:r w:rsidR="00EC7F52" w:rsidRPr="007C7723">
        <w:rPr>
          <w:rFonts w:ascii="Times New Roman" w:eastAsia="Geeza Pro" w:hAnsi="Times New Roman" w:cs="Times New Roman"/>
          <w:color w:val="000000"/>
          <w:lang w:val="ru-RU"/>
        </w:rPr>
        <w:t>.В</w:t>
      </w:r>
      <w:proofErr w:type="spellEnd"/>
      <w:proofErr w:type="gramEnd"/>
      <w:r w:rsidR="00EC7F52" w:rsidRPr="007C7723">
        <w:rPr>
          <w:rFonts w:ascii="Times New Roman" w:eastAsia="Geeza Pro" w:hAnsi="Times New Roman" w:cs="Times New Roman"/>
          <w:color w:val="000000"/>
          <w:lang w:val="ru-RU"/>
        </w:rPr>
        <w:t xml:space="preserve"> течение года учащийся должен пройти развернутую романтическую пьесу. Также желательно пройти с учеником в 6-м классе концерт (Баха, Гайдна, Моцарта, Бетховена и др.).</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Требования по гаммам усложняются в зависимости от индивидуальности ученика.</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Требования к переводному </w:t>
      </w:r>
      <w:proofErr w:type="spellStart"/>
      <w:r w:rsidRPr="007C7723">
        <w:rPr>
          <w:rFonts w:ascii="Times New Roman" w:eastAsia="Geeza Pro" w:hAnsi="Times New Roman" w:cs="Times New Roman"/>
          <w:color w:val="000000"/>
          <w:lang w:val="ru-RU"/>
        </w:rPr>
        <w:t>экзамену</w:t>
      </w:r>
      <w:proofErr w:type="gramStart"/>
      <w:r w:rsidRPr="007C7723">
        <w:rPr>
          <w:rFonts w:ascii="Times New Roman" w:eastAsia="Geeza Pro" w:hAnsi="Times New Roman" w:cs="Times New Roman"/>
          <w:color w:val="000000"/>
          <w:lang w:val="ru-RU"/>
        </w:rPr>
        <w:t>:к</w:t>
      </w:r>
      <w:proofErr w:type="gramEnd"/>
      <w:r w:rsidRPr="007C7723">
        <w:rPr>
          <w:rFonts w:ascii="Times New Roman" w:eastAsia="Geeza Pro" w:hAnsi="Times New Roman" w:cs="Times New Roman"/>
          <w:color w:val="000000"/>
          <w:lang w:val="ru-RU"/>
        </w:rPr>
        <w:t>рупная</w:t>
      </w:r>
      <w:proofErr w:type="spellEnd"/>
      <w:r w:rsidRPr="007C7723">
        <w:rPr>
          <w:rFonts w:ascii="Times New Roman" w:eastAsia="Geeza Pro" w:hAnsi="Times New Roman" w:cs="Times New Roman"/>
          <w:color w:val="000000"/>
          <w:lang w:val="ru-RU"/>
        </w:rPr>
        <w:t xml:space="preserve"> форма (классическая, романтическая), этюд</w:t>
      </w:r>
      <w:r w:rsidR="00586FE5" w:rsidRPr="007C7723">
        <w:rPr>
          <w:rFonts w:ascii="Times New Roman" w:eastAsia="Geeza Pro" w:hAnsi="Times New Roman" w:cs="Times New Roman"/>
          <w:color w:val="000000"/>
          <w:lang w:val="ru-RU"/>
        </w:rPr>
        <w:t>, пьеса</w:t>
      </w:r>
      <w:r w:rsidRPr="007C7723">
        <w:rPr>
          <w:rFonts w:ascii="Times New Roman" w:eastAsia="Geeza Pro" w:hAnsi="Times New Roman" w:cs="Times New Roman"/>
          <w:color w:val="000000"/>
          <w:lang w:val="ru-RU"/>
        </w:rPr>
        <w:t>.</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26660" w:rsidP="007C7723">
      <w:pPr>
        <w:ind w:firstLine="360"/>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B45780" w:rsidP="007C7723">
      <w:pPr>
        <w:pStyle w:val="16"/>
        <w:ind w:left="644"/>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1.</w:t>
      </w:r>
      <w:r w:rsidR="00426660" w:rsidRPr="007C7723">
        <w:rPr>
          <w:rFonts w:ascii="Times New Roman" w:eastAsia="Helvetica" w:hAnsi="Times New Roman" w:cs="Times New Roman"/>
          <w:b/>
          <w:color w:val="000000"/>
          <w:lang w:val="ru-RU"/>
        </w:rPr>
        <w:t>Полифонические произведения</w:t>
      </w:r>
    </w:p>
    <w:p w:rsidR="00B4578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Трехголосные инвенции, Французские сюиты, </w:t>
      </w:r>
      <w:r w:rsidR="00426660" w:rsidRPr="007C7723">
        <w:rPr>
          <w:rFonts w:ascii="Times New Roman" w:eastAsia="Geeza Pro" w:hAnsi="Times New Roman" w:cs="Times New Roman"/>
          <w:color w:val="000000"/>
          <w:lang w:val="ru-RU"/>
        </w:rPr>
        <w:t xml:space="preserve">Английские сюиты </w:t>
      </w:r>
    </w:p>
    <w:p w:rsidR="00B45780" w:rsidRPr="007C7723" w:rsidRDefault="00426660"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(отдельные части)</w:t>
      </w:r>
      <w:r w:rsidR="00930255" w:rsidRPr="007C7723">
        <w:rPr>
          <w:rFonts w:ascii="Times New Roman" w:eastAsia="Geeza Pro" w:hAnsi="Times New Roman" w:cs="Times New Roman"/>
          <w:color w:val="000000"/>
          <w:lang w:val="ru-RU"/>
        </w:rPr>
        <w:t xml:space="preserve">, </w:t>
      </w:r>
      <w:r w:rsidR="003A3B34" w:rsidRPr="007C7723">
        <w:rPr>
          <w:rFonts w:ascii="Times New Roman" w:eastAsia="Geeza Pro" w:hAnsi="Times New Roman" w:cs="Times New Roman"/>
          <w:color w:val="000000"/>
          <w:lang w:val="ru-RU"/>
        </w:rPr>
        <w:t>ХТК 1-</w:t>
      </w:r>
      <w:r w:rsidRPr="007C7723">
        <w:rPr>
          <w:rFonts w:ascii="Times New Roman" w:eastAsia="Geeza Pro" w:hAnsi="Times New Roman" w:cs="Times New Roman"/>
          <w:color w:val="000000"/>
          <w:lang w:val="ru-RU"/>
        </w:rPr>
        <w:t>й том: Прелюдии и фуг</w:t>
      </w:r>
      <w:r w:rsidR="00930255" w:rsidRPr="007C7723">
        <w:rPr>
          <w:rFonts w:ascii="Times New Roman" w:eastAsia="Geeza Pro" w:hAnsi="Times New Roman" w:cs="Times New Roman"/>
          <w:color w:val="000000"/>
          <w:lang w:val="ru-RU"/>
        </w:rPr>
        <w:t xml:space="preserve">и </w:t>
      </w:r>
      <w:proofErr w:type="spellStart"/>
      <w:r w:rsidR="00930255" w:rsidRPr="007C7723">
        <w:rPr>
          <w:rFonts w:ascii="Times New Roman" w:eastAsia="Geeza Pro" w:hAnsi="Times New Roman" w:cs="Times New Roman"/>
          <w:color w:val="000000"/>
          <w:lang w:val="ru-RU"/>
        </w:rPr>
        <w:t>доминор</w:t>
      </w:r>
      <w:proofErr w:type="spellEnd"/>
      <w:r w:rsidR="00930255" w:rsidRPr="007C7723">
        <w:rPr>
          <w:rFonts w:ascii="Times New Roman" w:eastAsia="Geeza Pro" w:hAnsi="Times New Roman" w:cs="Times New Roman"/>
          <w:color w:val="000000"/>
          <w:lang w:val="ru-RU"/>
        </w:rPr>
        <w:t>, Ре мажор, ре</w:t>
      </w:r>
    </w:p>
    <w:p w:rsidR="0042666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минор, </w:t>
      </w:r>
      <w:r w:rsidR="00135184" w:rsidRPr="007C7723">
        <w:rPr>
          <w:rFonts w:ascii="Times New Roman" w:eastAsia="Geeza Pro" w:hAnsi="Times New Roman" w:cs="Times New Roman"/>
          <w:color w:val="000000"/>
          <w:lang w:val="ru-RU"/>
        </w:rPr>
        <w:t>Ми мажор, ми минор, Фа-диез мажор, Си-</w:t>
      </w:r>
      <w:r w:rsidR="00426660" w:rsidRPr="007C7723">
        <w:rPr>
          <w:rFonts w:ascii="Times New Roman" w:eastAsia="Geeza Pro" w:hAnsi="Times New Roman" w:cs="Times New Roman"/>
          <w:color w:val="000000"/>
          <w:lang w:val="ru-RU"/>
        </w:rPr>
        <w:t>бемоль мажор</w:t>
      </w:r>
      <w:r w:rsidRPr="007C7723">
        <w:rPr>
          <w:rFonts w:ascii="Times New Roman" w:eastAsia="Geeza Pro" w:hAnsi="Times New Roman" w:cs="Times New Roman"/>
          <w:color w:val="000000"/>
          <w:lang w:val="ru-RU"/>
        </w:rPr>
        <w:t>;</w:t>
      </w:r>
    </w:p>
    <w:p w:rsidR="005F460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Гендель Г.</w:t>
      </w:r>
      <w:r w:rsidR="00426660" w:rsidRPr="007C7723">
        <w:rPr>
          <w:rFonts w:ascii="Times New Roman" w:eastAsia="Geeza Pro" w:hAnsi="Times New Roman" w:cs="Times New Roman"/>
          <w:color w:val="000000"/>
          <w:lang w:val="ru-RU"/>
        </w:rPr>
        <w:t xml:space="preserve"> Сюиты ре минор, ми минор</w:t>
      </w:r>
      <w:r w:rsidRPr="007C7723">
        <w:rPr>
          <w:rFonts w:ascii="Times New Roman" w:eastAsia="Geeza Pro" w:hAnsi="Times New Roman" w:cs="Times New Roman"/>
          <w:color w:val="000000"/>
          <w:lang w:val="ru-RU"/>
        </w:rPr>
        <w:t xml:space="preserve">, </w:t>
      </w:r>
      <w:r w:rsidR="005F4600" w:rsidRPr="007C7723">
        <w:rPr>
          <w:rFonts w:ascii="Times New Roman" w:eastAsia="Geeza Pro" w:hAnsi="Times New Roman" w:cs="Times New Roman"/>
          <w:color w:val="000000"/>
          <w:lang w:val="ru-RU"/>
        </w:rPr>
        <w:t>Каприччио соль минор</w:t>
      </w:r>
      <w:r w:rsidRPr="007C7723">
        <w:rPr>
          <w:rFonts w:ascii="Times New Roman" w:eastAsia="Geeza Pro" w:hAnsi="Times New Roman" w:cs="Times New Roman"/>
          <w:color w:val="000000"/>
          <w:lang w:val="ru-RU"/>
        </w:rPr>
        <w:t>;</w:t>
      </w:r>
    </w:p>
    <w:p w:rsidR="005F4600" w:rsidRPr="007C7723" w:rsidRDefault="005F4600"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Циполи</w:t>
      </w:r>
      <w:proofErr w:type="spellEnd"/>
      <w:r w:rsidR="00930255" w:rsidRPr="007C7723">
        <w:rPr>
          <w:rFonts w:ascii="Times New Roman" w:eastAsia="Geeza Pro" w:hAnsi="Times New Roman" w:cs="Times New Roman"/>
          <w:color w:val="000000"/>
          <w:lang w:val="ru-RU"/>
        </w:rPr>
        <w:t xml:space="preserve"> Д. </w:t>
      </w:r>
      <w:r w:rsidRPr="007C7723">
        <w:rPr>
          <w:rFonts w:ascii="Times New Roman" w:eastAsia="Geeza Pro" w:hAnsi="Times New Roman" w:cs="Times New Roman"/>
          <w:color w:val="000000"/>
          <w:lang w:val="ru-RU"/>
        </w:rPr>
        <w:t>Сарабанда соль минор</w:t>
      </w:r>
      <w:r w:rsidR="00930255" w:rsidRPr="007C7723">
        <w:rPr>
          <w:rFonts w:ascii="Times New Roman" w:eastAsia="Geeza Pro" w:hAnsi="Times New Roman" w:cs="Times New Roman"/>
          <w:color w:val="000000"/>
          <w:lang w:val="ru-RU"/>
        </w:rPr>
        <w:t>;</w:t>
      </w:r>
    </w:p>
    <w:p w:rsidR="00426660" w:rsidRPr="007C7723" w:rsidRDefault="00930255" w:rsidP="007C7723">
      <w:pPr>
        <w:tabs>
          <w:tab w:val="left" w:pos="2260"/>
          <w:tab w:val="left" w:pos="2560"/>
        </w:tabs>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Шостакович Д. </w:t>
      </w:r>
      <w:r w:rsidR="00426660" w:rsidRPr="007C7723">
        <w:rPr>
          <w:rFonts w:ascii="Times New Roman" w:eastAsia="Geeza Pro" w:hAnsi="Times New Roman" w:cs="Times New Roman"/>
          <w:color w:val="000000"/>
          <w:lang w:val="ru-RU"/>
        </w:rPr>
        <w:t xml:space="preserve">Прелюдии и фуги Ре мажор, </w:t>
      </w:r>
      <w:proofErr w:type="spellStart"/>
      <w:r w:rsidR="00426660" w:rsidRPr="007C7723">
        <w:rPr>
          <w:rFonts w:ascii="Times New Roman" w:eastAsia="Geeza Pro" w:hAnsi="Times New Roman" w:cs="Times New Roman"/>
          <w:color w:val="000000"/>
          <w:lang w:val="ru-RU"/>
        </w:rPr>
        <w:t>Домажор</w:t>
      </w:r>
      <w:proofErr w:type="spellEnd"/>
      <w:r w:rsidR="00426660" w:rsidRPr="007C7723">
        <w:rPr>
          <w:rFonts w:ascii="Times New Roman" w:eastAsia="Geeza Pro" w:hAnsi="Times New Roman" w:cs="Times New Roman"/>
          <w:color w:val="000000"/>
          <w:lang w:val="ru-RU"/>
        </w:rPr>
        <w:t>, ля минор</w:t>
      </w:r>
      <w:r w:rsidRPr="007C7723">
        <w:rPr>
          <w:rFonts w:ascii="Times New Roman" w:eastAsia="Geeza Pro" w:hAnsi="Times New Roman" w:cs="Times New Roman"/>
          <w:color w:val="000000"/>
          <w:lang w:val="ru-RU"/>
        </w:rPr>
        <w:t>;</w:t>
      </w:r>
    </w:p>
    <w:p w:rsidR="005F4600" w:rsidRPr="007C7723" w:rsidRDefault="005F4600" w:rsidP="007C7723">
      <w:pPr>
        <w:tabs>
          <w:tab w:val="left" w:pos="2260"/>
          <w:tab w:val="left" w:pos="2560"/>
        </w:tabs>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Шуман Р</w:t>
      </w:r>
      <w:proofErr w:type="gramStart"/>
      <w:r w:rsidRPr="007C7723">
        <w:rPr>
          <w:rFonts w:ascii="Times New Roman" w:eastAsia="Geeza Pro" w:hAnsi="Times New Roman" w:cs="Times New Roman"/>
          <w:color w:val="000000"/>
          <w:lang w:val="ru-RU"/>
        </w:rPr>
        <w:t xml:space="preserve"> .</w:t>
      </w:r>
      <w:proofErr w:type="gramEnd"/>
      <w:r w:rsidRPr="007C7723">
        <w:rPr>
          <w:rFonts w:ascii="Times New Roman" w:eastAsia="Geeza Pro" w:hAnsi="Times New Roman" w:cs="Times New Roman"/>
          <w:color w:val="000000"/>
          <w:lang w:val="ru-RU"/>
        </w:rPr>
        <w:t>соч.126Пьеса в форме фуги ля минор</w:t>
      </w:r>
      <w:r w:rsidR="00930255"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Щедрин Р. </w:t>
      </w:r>
      <w:r w:rsidR="00426660" w:rsidRPr="007C7723">
        <w:rPr>
          <w:rFonts w:ascii="Times New Roman" w:eastAsia="Geeza Pro" w:hAnsi="Times New Roman" w:cs="Times New Roman"/>
          <w:color w:val="000000"/>
          <w:lang w:val="ru-RU"/>
        </w:rPr>
        <w:t>Полифоническая тетрадь</w:t>
      </w:r>
      <w:r w:rsidR="00B45780" w:rsidRPr="007C7723">
        <w:rPr>
          <w:rFonts w:ascii="Times New Roman" w:eastAsia="Geeza Pro" w:hAnsi="Times New Roman" w:cs="Times New Roman"/>
          <w:color w:val="000000"/>
          <w:lang w:val="ru-RU"/>
        </w:rPr>
        <w:t>.</w:t>
      </w:r>
    </w:p>
    <w:p w:rsidR="00426660" w:rsidRPr="007C7723" w:rsidRDefault="00B45780" w:rsidP="007C7723">
      <w:pPr>
        <w:pStyle w:val="16"/>
        <w:ind w:left="0"/>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 xml:space="preserve">        2.</w:t>
      </w:r>
      <w:r w:rsidR="00426660" w:rsidRPr="007C7723">
        <w:rPr>
          <w:rFonts w:ascii="Times New Roman" w:eastAsia="Helvetica" w:hAnsi="Times New Roman" w:cs="Times New Roman"/>
          <w:b/>
          <w:color w:val="000000"/>
          <w:lang w:val="ru-RU"/>
        </w:rPr>
        <w:t>Этюды</w:t>
      </w:r>
    </w:p>
    <w:p w:rsidR="00426660" w:rsidRPr="007C7723" w:rsidRDefault="00426660"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Аренский А.</w:t>
      </w:r>
      <w:r w:rsidR="00135184" w:rsidRPr="007C7723">
        <w:rPr>
          <w:rFonts w:ascii="Times New Roman" w:eastAsia="Geeza Pro" w:hAnsi="Times New Roman" w:cs="Times New Roman"/>
          <w:color w:val="000000"/>
          <w:lang w:val="ru-RU"/>
        </w:rPr>
        <w:t xml:space="preserve"> Соч.41 Этюд Ми-</w:t>
      </w:r>
      <w:r w:rsidRPr="007C7723">
        <w:rPr>
          <w:rFonts w:ascii="Times New Roman" w:eastAsia="Geeza Pro" w:hAnsi="Times New Roman" w:cs="Times New Roman"/>
          <w:color w:val="000000"/>
          <w:lang w:val="ru-RU"/>
        </w:rPr>
        <w:t>бемоль мажор №1</w:t>
      </w:r>
      <w:r w:rsidR="00930255"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Беренс</w:t>
      </w:r>
      <w:proofErr w:type="spellEnd"/>
      <w:r w:rsidRPr="007C7723">
        <w:rPr>
          <w:rFonts w:ascii="Times New Roman" w:eastAsia="Geeza Pro" w:hAnsi="Times New Roman" w:cs="Times New Roman"/>
          <w:color w:val="000000"/>
          <w:lang w:val="ru-RU"/>
        </w:rPr>
        <w:t xml:space="preserve"> Г. Соч. 61 Э</w:t>
      </w:r>
      <w:r w:rsidR="00426660" w:rsidRPr="007C7723">
        <w:rPr>
          <w:rFonts w:ascii="Times New Roman" w:eastAsia="Geeza Pro" w:hAnsi="Times New Roman" w:cs="Times New Roman"/>
          <w:color w:val="000000"/>
          <w:lang w:val="ru-RU"/>
        </w:rPr>
        <w:t>тюды</w:t>
      </w:r>
      <w:r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Гуммель</w:t>
      </w:r>
      <w:proofErr w:type="spellEnd"/>
      <w:r w:rsidRPr="007C7723">
        <w:rPr>
          <w:rFonts w:ascii="Times New Roman" w:eastAsia="Geeza Pro" w:hAnsi="Times New Roman" w:cs="Times New Roman"/>
          <w:color w:val="000000"/>
          <w:lang w:val="ru-RU"/>
        </w:rPr>
        <w:t xml:space="preserve"> И. </w:t>
      </w:r>
      <w:r w:rsidR="00426660" w:rsidRPr="007C7723">
        <w:rPr>
          <w:rFonts w:ascii="Times New Roman" w:eastAsia="Geeza Pro" w:hAnsi="Times New Roman" w:cs="Times New Roman"/>
          <w:color w:val="000000"/>
          <w:lang w:val="ru-RU"/>
        </w:rPr>
        <w:t>Соч.125 Этюды</w:t>
      </w:r>
      <w:r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Кобылянский А. «Семь октавных этюдов»;</w:t>
      </w:r>
    </w:p>
    <w:p w:rsidR="00426660" w:rsidRPr="007C7723" w:rsidRDefault="00930255"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Крамер</w:t>
      </w:r>
      <w:proofErr w:type="spellEnd"/>
      <w:r w:rsidRPr="007C7723">
        <w:rPr>
          <w:rFonts w:ascii="Times New Roman" w:eastAsia="Geeza Pro" w:hAnsi="Times New Roman" w:cs="Times New Roman"/>
          <w:color w:val="000000"/>
          <w:lang w:val="ru-RU"/>
        </w:rPr>
        <w:t xml:space="preserve"> И. </w:t>
      </w:r>
      <w:r w:rsidR="00426660" w:rsidRPr="007C7723">
        <w:rPr>
          <w:rFonts w:ascii="Times New Roman" w:eastAsia="Geeza Pro" w:hAnsi="Times New Roman" w:cs="Times New Roman"/>
          <w:color w:val="000000"/>
          <w:lang w:val="ru-RU"/>
        </w:rPr>
        <w:t>Соч.60 Этюды</w:t>
      </w:r>
      <w:r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А. </w:t>
      </w:r>
      <w:r w:rsidR="00EC7F52" w:rsidRPr="007C7723">
        <w:rPr>
          <w:rFonts w:ascii="Times New Roman" w:eastAsia="Geeza Pro" w:hAnsi="Times New Roman" w:cs="Times New Roman"/>
          <w:color w:val="000000"/>
          <w:lang w:val="ru-RU"/>
        </w:rPr>
        <w:t xml:space="preserve">Соч.136 </w:t>
      </w:r>
      <w:r w:rsidR="00426660" w:rsidRPr="007C7723">
        <w:rPr>
          <w:rFonts w:ascii="Times New Roman" w:eastAsia="Geeza Pro" w:hAnsi="Times New Roman" w:cs="Times New Roman"/>
          <w:color w:val="000000"/>
          <w:lang w:val="ru-RU"/>
        </w:rPr>
        <w:t>Этюды</w:t>
      </w:r>
      <w:r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w:t>
      </w:r>
      <w:r w:rsidR="00EC7F52" w:rsidRPr="007C7723">
        <w:rPr>
          <w:rFonts w:ascii="Times New Roman" w:eastAsia="Geeza Pro" w:hAnsi="Times New Roman" w:cs="Times New Roman"/>
          <w:color w:val="000000"/>
          <w:lang w:val="ru-RU"/>
        </w:rPr>
        <w:t>Соч.72</w:t>
      </w:r>
      <w:r w:rsidR="00426660" w:rsidRPr="007C7723">
        <w:rPr>
          <w:rFonts w:ascii="Times New Roman" w:eastAsia="Geeza Pro" w:hAnsi="Times New Roman" w:cs="Times New Roman"/>
          <w:color w:val="000000"/>
          <w:lang w:val="ru-RU"/>
        </w:rPr>
        <w:t xml:space="preserve"> Этюды №№2, 5, 6, 10</w:t>
      </w:r>
      <w:r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426660" w:rsidRPr="007C7723">
        <w:rPr>
          <w:rFonts w:ascii="Times New Roman" w:eastAsia="Geeza Pro" w:hAnsi="Times New Roman" w:cs="Times New Roman"/>
          <w:color w:val="000000"/>
          <w:lang w:val="ru-RU"/>
        </w:rPr>
        <w:t>Этюды соч.299 и соч.740</w:t>
      </w:r>
      <w:r w:rsidRPr="007C7723">
        <w:rPr>
          <w:rFonts w:ascii="Times New Roman" w:eastAsia="Geeza Pro" w:hAnsi="Times New Roman" w:cs="Times New Roman"/>
          <w:color w:val="000000"/>
          <w:lang w:val="ru-RU"/>
        </w:rPr>
        <w:t>.</w:t>
      </w:r>
    </w:p>
    <w:p w:rsidR="00426660" w:rsidRPr="007C7723" w:rsidRDefault="00B45780" w:rsidP="007C7723">
      <w:pPr>
        <w:pStyle w:val="16"/>
        <w:ind w:left="0"/>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 xml:space="preserve">        3.</w:t>
      </w:r>
      <w:r w:rsidR="00426660" w:rsidRPr="007C7723">
        <w:rPr>
          <w:rFonts w:ascii="Times New Roman" w:eastAsia="Helvetica" w:hAnsi="Times New Roman" w:cs="Times New Roman"/>
          <w:b/>
          <w:color w:val="000000"/>
          <w:lang w:val="ru-RU"/>
        </w:rPr>
        <w:t>Произведения крупной формы</w:t>
      </w:r>
    </w:p>
    <w:p w:rsidR="0042666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Концерты фа минор, ре минор</w:t>
      </w:r>
      <w:r w:rsidRPr="007C7723">
        <w:rPr>
          <w:rFonts w:ascii="Times New Roman" w:eastAsia="Geeza Pro" w:hAnsi="Times New Roman" w:cs="Times New Roman"/>
          <w:color w:val="000000"/>
          <w:lang w:val="ru-RU"/>
        </w:rPr>
        <w:t>;</w:t>
      </w:r>
    </w:p>
    <w:p w:rsidR="0042666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Ф. Э. </w:t>
      </w:r>
      <w:r w:rsidR="00426660" w:rsidRPr="007C7723">
        <w:rPr>
          <w:rFonts w:ascii="Times New Roman" w:eastAsia="Geeza Pro" w:hAnsi="Times New Roman" w:cs="Times New Roman"/>
          <w:color w:val="000000"/>
          <w:lang w:val="ru-RU"/>
        </w:rPr>
        <w:t>Сонаты ф</w:t>
      </w:r>
      <w:r w:rsidRPr="007C7723">
        <w:rPr>
          <w:rFonts w:ascii="Times New Roman" w:eastAsia="Geeza Pro" w:hAnsi="Times New Roman" w:cs="Times New Roman"/>
          <w:color w:val="000000"/>
          <w:lang w:val="ru-RU"/>
        </w:rPr>
        <w:t xml:space="preserve">а минор, ля минор, </w:t>
      </w:r>
      <w:r w:rsidR="00426660" w:rsidRPr="007C7723">
        <w:rPr>
          <w:rFonts w:ascii="Times New Roman" w:eastAsia="Geeza Pro" w:hAnsi="Times New Roman" w:cs="Times New Roman"/>
          <w:color w:val="000000"/>
          <w:lang w:val="ru-RU"/>
        </w:rPr>
        <w:t>Рондо из Сонаты си минор</w:t>
      </w:r>
      <w:r w:rsidR="00B45780" w:rsidRPr="007C7723">
        <w:rPr>
          <w:rFonts w:ascii="Times New Roman" w:eastAsia="Geeza Pro" w:hAnsi="Times New Roman" w:cs="Times New Roman"/>
          <w:color w:val="000000"/>
          <w:lang w:val="ru-RU"/>
        </w:rPr>
        <w:t>;</w:t>
      </w:r>
    </w:p>
    <w:p w:rsidR="00B45780" w:rsidRPr="007C7723" w:rsidRDefault="00930255" w:rsidP="007C7723">
      <w:pPr>
        <w:ind w:firstLine="567"/>
        <w:jc w:val="both"/>
        <w:rPr>
          <w:rFonts w:ascii="Times New Roman" w:eastAsia="Geeza Pro" w:hAnsi="Times New Roman" w:cs="Times New Roman"/>
          <w:color w:val="000000"/>
          <w:lang w:val="ru-RU"/>
        </w:rPr>
      </w:pPr>
      <w:proofErr w:type="gramStart"/>
      <w:r w:rsidRPr="007C7723">
        <w:rPr>
          <w:rFonts w:ascii="Times New Roman" w:eastAsia="Geeza Pro" w:hAnsi="Times New Roman" w:cs="Times New Roman"/>
          <w:color w:val="000000"/>
          <w:lang w:val="ru-RU"/>
        </w:rPr>
        <w:t>Бетховен Л. Соч.51</w:t>
      </w:r>
      <w:r w:rsidR="00426660" w:rsidRPr="007C7723">
        <w:rPr>
          <w:rFonts w:ascii="Times New Roman" w:eastAsia="Geeza Pro" w:hAnsi="Times New Roman" w:cs="Times New Roman"/>
          <w:color w:val="000000"/>
          <w:lang w:val="ru-RU"/>
        </w:rPr>
        <w:t xml:space="preserve"> Рондо До мажор</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 xml:space="preserve">Сонаты №№ 1, 5, 6, 8, 9, 10 (отдельные </w:t>
      </w:r>
      <w:proofErr w:type="gramEnd"/>
    </w:p>
    <w:p w:rsidR="00B45780" w:rsidRPr="007C7723" w:rsidRDefault="00426660"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части)</w:t>
      </w:r>
      <w:r w:rsidR="00930255" w:rsidRPr="007C7723">
        <w:rPr>
          <w:rFonts w:ascii="Times New Roman" w:eastAsia="Geeza Pro" w:hAnsi="Times New Roman" w:cs="Times New Roman"/>
          <w:color w:val="000000"/>
          <w:lang w:val="ru-RU"/>
        </w:rPr>
        <w:t xml:space="preserve">, Девять вариаций </w:t>
      </w:r>
      <w:r w:rsidRPr="007C7723">
        <w:rPr>
          <w:rFonts w:ascii="Times New Roman" w:eastAsia="Geeza Pro" w:hAnsi="Times New Roman" w:cs="Times New Roman"/>
          <w:color w:val="000000"/>
          <w:lang w:val="ru-RU"/>
        </w:rPr>
        <w:t>Ля мажор</w:t>
      </w:r>
      <w:r w:rsidR="00930255"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Гайдн</w:t>
      </w:r>
      <w:r w:rsidR="00930255" w:rsidRPr="007C7723">
        <w:rPr>
          <w:rFonts w:ascii="Times New Roman" w:eastAsia="Geeza Pro" w:hAnsi="Times New Roman" w:cs="Times New Roman"/>
          <w:color w:val="000000"/>
          <w:lang w:val="ru-RU"/>
        </w:rPr>
        <w:t xml:space="preserve"> Й. </w:t>
      </w:r>
      <w:r w:rsidR="00135184" w:rsidRPr="007C7723">
        <w:rPr>
          <w:rFonts w:ascii="Times New Roman" w:eastAsia="Geeza Pro" w:hAnsi="Times New Roman" w:cs="Times New Roman"/>
          <w:color w:val="000000"/>
          <w:lang w:val="ru-RU"/>
        </w:rPr>
        <w:t xml:space="preserve">Сонаты: до-диез минор № 6, </w:t>
      </w:r>
    </w:p>
    <w:p w:rsidR="00426660" w:rsidRPr="007C7723" w:rsidRDefault="00135184"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Ми-</w:t>
      </w:r>
      <w:r w:rsidR="00930255" w:rsidRPr="007C7723">
        <w:rPr>
          <w:rFonts w:ascii="Times New Roman" w:eastAsia="Geeza Pro" w:hAnsi="Times New Roman" w:cs="Times New Roman"/>
          <w:color w:val="000000"/>
          <w:lang w:val="ru-RU"/>
        </w:rPr>
        <w:t xml:space="preserve">бемоль мажор №3, </w:t>
      </w:r>
      <w:r w:rsidR="00426660" w:rsidRPr="007C7723">
        <w:rPr>
          <w:rFonts w:ascii="Times New Roman" w:eastAsia="Geeza Pro" w:hAnsi="Times New Roman" w:cs="Times New Roman"/>
          <w:color w:val="000000"/>
          <w:lang w:val="ru-RU"/>
        </w:rPr>
        <w:t>соль минор №4</w:t>
      </w:r>
      <w:r w:rsidR="00930255" w:rsidRPr="007C7723">
        <w:rPr>
          <w:rFonts w:ascii="Times New Roman" w:eastAsia="Geeza Pro" w:hAnsi="Times New Roman" w:cs="Times New Roman"/>
          <w:color w:val="000000"/>
          <w:lang w:val="ru-RU"/>
        </w:rPr>
        <w:t>;</w:t>
      </w:r>
    </w:p>
    <w:p w:rsidR="00B45780" w:rsidRPr="007C7723" w:rsidRDefault="00930255"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 xml:space="preserve">Соч.47 </w:t>
      </w:r>
      <w:r w:rsidR="00426660" w:rsidRPr="007C7723">
        <w:rPr>
          <w:rFonts w:ascii="Times New Roman" w:eastAsia="Geeza Pro" w:hAnsi="Times New Roman" w:cs="Times New Roman"/>
          <w:color w:val="000000"/>
        </w:rPr>
        <w:t>N</w:t>
      </w:r>
      <w:r w:rsidRPr="007C7723">
        <w:rPr>
          <w:rFonts w:ascii="Times New Roman" w:eastAsia="Geeza Pro" w:hAnsi="Times New Roman" w:cs="Times New Roman"/>
          <w:color w:val="000000"/>
          <w:lang w:val="ru-RU"/>
        </w:rPr>
        <w:t xml:space="preserve"> 3</w:t>
      </w:r>
      <w:r w:rsidR="00426660" w:rsidRPr="007C7723">
        <w:rPr>
          <w:rFonts w:ascii="Times New Roman" w:eastAsia="Geeza Pro" w:hAnsi="Times New Roman" w:cs="Times New Roman"/>
          <w:color w:val="000000"/>
          <w:lang w:val="ru-RU"/>
        </w:rPr>
        <w:t xml:space="preserve"> Соната </w:t>
      </w:r>
      <w:r w:rsidR="00135184" w:rsidRPr="007C7723">
        <w:rPr>
          <w:rFonts w:ascii="Times New Roman" w:eastAsia="Geeza Pro" w:hAnsi="Times New Roman" w:cs="Times New Roman"/>
          <w:color w:val="000000"/>
          <w:lang w:val="ru-RU"/>
        </w:rPr>
        <w:t>Си-</w:t>
      </w:r>
      <w:r w:rsidRPr="007C7723">
        <w:rPr>
          <w:rFonts w:ascii="Times New Roman" w:eastAsia="Geeza Pro" w:hAnsi="Times New Roman" w:cs="Times New Roman"/>
          <w:color w:val="000000"/>
          <w:lang w:val="ru-RU"/>
        </w:rPr>
        <w:t xml:space="preserve">бемоль мажор, </w:t>
      </w:r>
      <w:r w:rsidR="00426660" w:rsidRPr="007C7723">
        <w:rPr>
          <w:rFonts w:ascii="Times New Roman" w:eastAsia="Geeza Pro" w:hAnsi="Times New Roman" w:cs="Times New Roman"/>
          <w:color w:val="000000"/>
          <w:lang w:val="ru-RU"/>
        </w:rPr>
        <w:t xml:space="preserve">Соч.40 </w:t>
      </w:r>
      <w:r w:rsidR="00426660" w:rsidRPr="007C7723">
        <w:rPr>
          <w:rFonts w:ascii="Times New Roman" w:eastAsia="Geeza Pro" w:hAnsi="Times New Roman" w:cs="Times New Roman"/>
          <w:color w:val="000000"/>
        </w:rPr>
        <w:t>N</w:t>
      </w:r>
      <w:r w:rsidR="00135184" w:rsidRPr="007C7723">
        <w:rPr>
          <w:rFonts w:ascii="Times New Roman" w:eastAsia="Geeza Pro" w:hAnsi="Times New Roman" w:cs="Times New Roman"/>
          <w:color w:val="000000"/>
          <w:lang w:val="ru-RU"/>
        </w:rPr>
        <w:t xml:space="preserve"> 2</w:t>
      </w:r>
      <w:r w:rsidR="00426660" w:rsidRPr="007C7723">
        <w:rPr>
          <w:rFonts w:ascii="Times New Roman" w:eastAsia="Geeza Pro" w:hAnsi="Times New Roman" w:cs="Times New Roman"/>
          <w:color w:val="000000"/>
          <w:lang w:val="ru-RU"/>
        </w:rPr>
        <w:t xml:space="preserve"> Соната си</w:t>
      </w:r>
    </w:p>
    <w:p w:rsidR="00426660" w:rsidRPr="007C7723" w:rsidRDefault="00426660"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минор</w:t>
      </w:r>
      <w:r w:rsidR="00516F67" w:rsidRPr="007C7723">
        <w:rPr>
          <w:rFonts w:ascii="Times New Roman" w:eastAsia="Geeza Pro" w:hAnsi="Times New Roman" w:cs="Times New Roman"/>
          <w:color w:val="000000"/>
          <w:lang w:val="ru-RU"/>
        </w:rPr>
        <w:t>;</w:t>
      </w:r>
    </w:p>
    <w:p w:rsidR="00B45780" w:rsidRPr="007C7723" w:rsidRDefault="00930255"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proofErr w:type="spellStart"/>
      <w:r w:rsidR="00516F67" w:rsidRPr="007C7723">
        <w:rPr>
          <w:rFonts w:ascii="Times New Roman" w:eastAsia="Geeza Pro" w:hAnsi="Times New Roman" w:cs="Times New Roman"/>
          <w:color w:val="000000"/>
          <w:lang w:val="ru-RU"/>
        </w:rPr>
        <w:t>Сонаты</w:t>
      </w:r>
      <w:proofErr w:type="gramStart"/>
      <w:r w:rsidR="00516F67"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Д</w:t>
      </w:r>
      <w:proofErr w:type="gramEnd"/>
      <w:r w:rsidR="00135184" w:rsidRPr="007C7723">
        <w:rPr>
          <w:rFonts w:ascii="Times New Roman" w:eastAsia="Geeza Pro" w:hAnsi="Times New Roman" w:cs="Times New Roman"/>
          <w:color w:val="000000"/>
          <w:lang w:val="ru-RU"/>
        </w:rPr>
        <w:t>омажор</w:t>
      </w:r>
      <w:proofErr w:type="spellEnd"/>
      <w:r w:rsidR="00135184" w:rsidRPr="007C7723">
        <w:rPr>
          <w:rFonts w:ascii="Times New Roman" w:eastAsia="Geeza Pro" w:hAnsi="Times New Roman" w:cs="Times New Roman"/>
          <w:color w:val="000000"/>
          <w:lang w:val="ru-RU"/>
        </w:rPr>
        <w:t>, Фа мажор, Ре мажор, Си-</w:t>
      </w:r>
      <w:r w:rsidR="00426660" w:rsidRPr="007C7723">
        <w:rPr>
          <w:rFonts w:ascii="Times New Roman" w:eastAsia="Geeza Pro" w:hAnsi="Times New Roman" w:cs="Times New Roman"/>
          <w:color w:val="000000"/>
          <w:lang w:val="ru-RU"/>
        </w:rPr>
        <w:t>бемоль</w:t>
      </w:r>
    </w:p>
    <w:p w:rsidR="00426660" w:rsidRPr="007C7723" w:rsidRDefault="00426660"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мажор</w:t>
      </w:r>
      <w:proofErr w:type="gramStart"/>
      <w:r w:rsidR="00516F67" w:rsidRPr="007C7723">
        <w:rPr>
          <w:rFonts w:ascii="Times New Roman" w:eastAsia="Geeza Pro" w:hAnsi="Times New Roman" w:cs="Times New Roman"/>
          <w:color w:val="000000"/>
          <w:lang w:val="ru-RU"/>
        </w:rPr>
        <w:t>,К</w:t>
      </w:r>
      <w:proofErr w:type="gramEnd"/>
      <w:r w:rsidR="00516F67" w:rsidRPr="007C7723">
        <w:rPr>
          <w:rFonts w:ascii="Times New Roman" w:eastAsia="Geeza Pro" w:hAnsi="Times New Roman" w:cs="Times New Roman"/>
          <w:color w:val="000000"/>
          <w:lang w:val="ru-RU"/>
        </w:rPr>
        <w:t>онцерты</w:t>
      </w:r>
      <w:proofErr w:type="spellEnd"/>
      <w:r w:rsidR="00516F67" w:rsidRPr="007C7723">
        <w:rPr>
          <w:rFonts w:ascii="Times New Roman" w:eastAsia="Geeza Pro" w:hAnsi="Times New Roman" w:cs="Times New Roman"/>
          <w:color w:val="000000"/>
          <w:lang w:val="ru-RU"/>
        </w:rPr>
        <w:t xml:space="preserve"> №№17, 23,</w:t>
      </w:r>
      <w:r w:rsidRPr="007C7723">
        <w:rPr>
          <w:rFonts w:ascii="Times New Roman" w:eastAsia="Geeza Pro" w:hAnsi="Times New Roman" w:cs="Times New Roman"/>
          <w:color w:val="000000"/>
          <w:lang w:val="ru-RU"/>
        </w:rPr>
        <w:t>Вариации Ре мажор</w:t>
      </w:r>
      <w:r w:rsidR="00516F67" w:rsidRPr="007C7723">
        <w:rPr>
          <w:rFonts w:ascii="Times New Roman" w:eastAsia="Geeza Pro" w:hAnsi="Times New Roman" w:cs="Times New Roman"/>
          <w:color w:val="000000"/>
          <w:lang w:val="ru-RU"/>
        </w:rPr>
        <w:t>;</w:t>
      </w:r>
    </w:p>
    <w:p w:rsidR="00426660" w:rsidRPr="007C7723" w:rsidRDefault="00516F67" w:rsidP="007C7723">
      <w:pPr>
        <w:ind w:firstLine="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Мендельсон Ф.</w:t>
      </w:r>
      <w:r w:rsidR="00B45780" w:rsidRPr="007C7723">
        <w:rPr>
          <w:rFonts w:ascii="Times New Roman" w:eastAsia="Geeza Pro" w:hAnsi="Times New Roman" w:cs="Times New Roman"/>
          <w:color w:val="000000"/>
          <w:lang w:val="ru-RU"/>
        </w:rPr>
        <w:t xml:space="preserve"> Концерт соль минор, </w:t>
      </w:r>
      <w:r w:rsidR="00426660" w:rsidRPr="007C7723">
        <w:rPr>
          <w:rFonts w:ascii="Times New Roman" w:eastAsia="Geeza Pro" w:hAnsi="Times New Roman" w:cs="Times New Roman"/>
          <w:color w:val="000000"/>
          <w:lang w:val="ru-RU"/>
        </w:rPr>
        <w:t>1-я часть</w:t>
      </w:r>
      <w:r w:rsidR="00EC7F52" w:rsidRPr="007C7723">
        <w:rPr>
          <w:rFonts w:ascii="Times New Roman" w:eastAsia="Geeza Pro" w:hAnsi="Times New Roman" w:cs="Times New Roman"/>
          <w:color w:val="000000"/>
          <w:lang w:val="ru-RU"/>
        </w:rPr>
        <w:t>;</w:t>
      </w:r>
    </w:p>
    <w:p w:rsidR="00426660" w:rsidRPr="007C7723" w:rsidRDefault="00EC7F52"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Скарлатти</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 xml:space="preserve">60 сонат, под ред. А. </w:t>
      </w:r>
      <w:proofErr w:type="spellStart"/>
      <w:r w:rsidR="00426660" w:rsidRPr="007C7723">
        <w:rPr>
          <w:rFonts w:ascii="Times New Roman" w:eastAsia="Geeza Pro" w:hAnsi="Times New Roman" w:cs="Times New Roman"/>
          <w:color w:val="000000"/>
          <w:lang w:val="ru-RU"/>
        </w:rPr>
        <w:t>Гольденвейзера</w:t>
      </w:r>
      <w:proofErr w:type="spellEnd"/>
      <w:r w:rsidR="00426660" w:rsidRPr="007C7723">
        <w:rPr>
          <w:rFonts w:ascii="Times New Roman" w:eastAsia="Geeza Pro" w:hAnsi="Times New Roman" w:cs="Times New Roman"/>
          <w:color w:val="000000"/>
          <w:lang w:val="ru-RU"/>
        </w:rPr>
        <w:t xml:space="preserve"> (наиболее легкие)</w:t>
      </w:r>
      <w:r w:rsidRPr="007C7723">
        <w:rPr>
          <w:rFonts w:ascii="Times New Roman" w:eastAsia="Geeza Pro" w:hAnsi="Times New Roman" w:cs="Times New Roman"/>
          <w:color w:val="000000"/>
          <w:lang w:val="ru-RU"/>
        </w:rPr>
        <w:t>.</w:t>
      </w:r>
    </w:p>
    <w:p w:rsidR="00426660" w:rsidRPr="007C7723" w:rsidRDefault="00B45780" w:rsidP="007C7723">
      <w:pPr>
        <w:pStyle w:val="16"/>
        <w:ind w:left="56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4.</w:t>
      </w:r>
      <w:r w:rsidR="00426660" w:rsidRPr="007C7723">
        <w:rPr>
          <w:rFonts w:ascii="Times New Roman" w:eastAsia="Helvetica" w:hAnsi="Times New Roman" w:cs="Times New Roman"/>
          <w:b/>
          <w:color w:val="000000"/>
          <w:lang w:val="ru-RU"/>
        </w:rPr>
        <w:t>Пьесы</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Бородин А. </w:t>
      </w:r>
      <w:r w:rsidR="00426660" w:rsidRPr="007C7723">
        <w:rPr>
          <w:rFonts w:ascii="Times New Roman" w:eastAsia="Geeza Pro" w:hAnsi="Times New Roman" w:cs="Times New Roman"/>
          <w:color w:val="000000"/>
          <w:lang w:val="ru-RU"/>
        </w:rPr>
        <w:t>Маленькая сюита</w:t>
      </w:r>
      <w:r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426660" w:rsidRPr="007C7723">
        <w:rPr>
          <w:rFonts w:ascii="Times New Roman" w:eastAsia="Geeza Pro" w:hAnsi="Times New Roman" w:cs="Times New Roman"/>
          <w:color w:val="000000"/>
          <w:lang w:val="ru-RU"/>
        </w:rPr>
        <w:t>Лирические тетради (по выбору)</w:t>
      </w:r>
      <w:r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Дакен</w:t>
      </w:r>
      <w:proofErr w:type="spellEnd"/>
      <w:r w:rsidR="00516F67" w:rsidRPr="007C7723">
        <w:rPr>
          <w:rFonts w:ascii="Times New Roman" w:eastAsia="Geeza Pro" w:hAnsi="Times New Roman" w:cs="Times New Roman"/>
          <w:color w:val="000000"/>
          <w:lang w:val="ru-RU"/>
        </w:rPr>
        <w:t xml:space="preserve"> Л. </w:t>
      </w:r>
      <w:r w:rsidRPr="007C7723">
        <w:rPr>
          <w:rFonts w:ascii="Times New Roman" w:eastAsia="Geeza Pro" w:hAnsi="Times New Roman" w:cs="Times New Roman"/>
          <w:color w:val="000000"/>
          <w:lang w:val="ru-RU"/>
        </w:rPr>
        <w:t>«Кукушка»</w:t>
      </w:r>
      <w:r w:rsidR="00516F67"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Дворжак А.</w:t>
      </w:r>
      <w:r w:rsidR="00A70225" w:rsidRPr="007C7723">
        <w:rPr>
          <w:rFonts w:ascii="Times New Roman" w:eastAsia="Geeza Pro" w:hAnsi="Times New Roman" w:cs="Times New Roman"/>
          <w:color w:val="000000"/>
          <w:lang w:val="ru-RU"/>
        </w:rPr>
        <w:t xml:space="preserve"> Соч.101 «</w:t>
      </w:r>
      <w:r w:rsidR="00426660" w:rsidRPr="007C7723">
        <w:rPr>
          <w:rFonts w:ascii="Times New Roman" w:eastAsia="Geeza Pro" w:hAnsi="Times New Roman" w:cs="Times New Roman"/>
          <w:color w:val="000000"/>
          <w:lang w:val="ru-RU"/>
        </w:rPr>
        <w:t>Юмореска</w:t>
      </w:r>
      <w:r w:rsidR="00A70225"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rPr>
        <w:t>N</w:t>
      </w:r>
      <w:r w:rsidR="00426660" w:rsidRPr="007C7723">
        <w:rPr>
          <w:rFonts w:ascii="Times New Roman" w:eastAsia="Geeza Pro" w:hAnsi="Times New Roman" w:cs="Times New Roman"/>
          <w:color w:val="000000"/>
          <w:lang w:val="ru-RU"/>
        </w:rPr>
        <w:t xml:space="preserve"> 7</w:t>
      </w:r>
      <w:r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Мак </w:t>
      </w:r>
      <w:proofErr w:type="gramStart"/>
      <w:r w:rsidRPr="007C7723">
        <w:rPr>
          <w:rFonts w:ascii="Times New Roman" w:eastAsia="Geeza Pro" w:hAnsi="Times New Roman" w:cs="Times New Roman"/>
          <w:color w:val="000000"/>
          <w:lang w:val="ru-RU"/>
        </w:rPr>
        <w:t>-</w:t>
      </w:r>
      <w:proofErr w:type="spellStart"/>
      <w:r w:rsidRPr="007C7723">
        <w:rPr>
          <w:rFonts w:ascii="Times New Roman" w:eastAsia="Geeza Pro" w:hAnsi="Times New Roman" w:cs="Times New Roman"/>
          <w:color w:val="000000"/>
          <w:lang w:val="ru-RU"/>
        </w:rPr>
        <w:t>Д</w:t>
      </w:r>
      <w:proofErr w:type="gramEnd"/>
      <w:r w:rsidRPr="007C7723">
        <w:rPr>
          <w:rFonts w:ascii="Times New Roman" w:eastAsia="Geeza Pro" w:hAnsi="Times New Roman" w:cs="Times New Roman"/>
          <w:color w:val="000000"/>
          <w:lang w:val="ru-RU"/>
        </w:rPr>
        <w:t>оуэлл</w:t>
      </w:r>
      <w:proofErr w:type="spellEnd"/>
      <w:r w:rsidRPr="007C7723">
        <w:rPr>
          <w:rFonts w:ascii="Times New Roman" w:eastAsia="Geeza Pro" w:hAnsi="Times New Roman" w:cs="Times New Roman"/>
          <w:color w:val="000000"/>
          <w:lang w:val="ru-RU"/>
        </w:rPr>
        <w:t xml:space="preserve"> Э.</w:t>
      </w:r>
      <w:r w:rsidR="00426660" w:rsidRPr="007C7723">
        <w:rPr>
          <w:rFonts w:ascii="Times New Roman" w:eastAsia="Geeza Pro" w:hAnsi="Times New Roman" w:cs="Times New Roman"/>
          <w:color w:val="000000"/>
          <w:lang w:val="ru-RU"/>
        </w:rPr>
        <w:t xml:space="preserve"> Соч.46 №2 «Вечное движение»</w:t>
      </w:r>
      <w:r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Мендельсон Ф.</w:t>
      </w:r>
      <w:r w:rsidR="00426660" w:rsidRPr="007C7723">
        <w:rPr>
          <w:rFonts w:ascii="Times New Roman" w:eastAsia="Geeza Pro" w:hAnsi="Times New Roman" w:cs="Times New Roman"/>
          <w:color w:val="000000"/>
          <w:lang w:val="ru-RU"/>
        </w:rPr>
        <w:t xml:space="preserve"> Песни без слов (по выбору)</w:t>
      </w:r>
      <w:r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Прокофьев С. Гавот из балета «Золушка»</w:t>
      </w:r>
      <w:r w:rsidR="00A70225"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w:t>
      </w:r>
      <w:r w:rsidR="00516F67" w:rsidRPr="007C7723">
        <w:rPr>
          <w:rFonts w:ascii="Times New Roman" w:eastAsia="Geeza Pro" w:hAnsi="Times New Roman" w:cs="Times New Roman"/>
          <w:color w:val="000000"/>
          <w:lang w:val="ru-RU"/>
        </w:rPr>
        <w:t xml:space="preserve">нов С. </w:t>
      </w:r>
      <w:r w:rsidR="00135184" w:rsidRPr="007C7723">
        <w:rPr>
          <w:rFonts w:ascii="Times New Roman" w:eastAsia="Geeza Pro" w:hAnsi="Times New Roman" w:cs="Times New Roman"/>
          <w:color w:val="000000"/>
          <w:lang w:val="ru-RU"/>
        </w:rPr>
        <w:t>Вальс Ля мажор, Мелодия,</w:t>
      </w:r>
      <w:r w:rsidRPr="007C7723">
        <w:rPr>
          <w:rFonts w:ascii="Times New Roman" w:eastAsia="Geeza Pro" w:hAnsi="Times New Roman" w:cs="Times New Roman"/>
          <w:color w:val="000000"/>
          <w:lang w:val="ru-RU"/>
        </w:rPr>
        <w:t xml:space="preserve"> Полька</w:t>
      </w:r>
      <w:r w:rsidR="00A70225"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Фильд</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Ноктюрны</w:t>
      </w:r>
      <w:r w:rsidR="00A70225"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w:t>
      </w:r>
      <w:proofErr w:type="spellStart"/>
      <w:r w:rsidRPr="007C7723">
        <w:rPr>
          <w:rFonts w:ascii="Times New Roman" w:eastAsia="Geeza Pro" w:hAnsi="Times New Roman" w:cs="Times New Roman"/>
          <w:color w:val="000000"/>
          <w:lang w:val="ru-RU"/>
        </w:rPr>
        <w:t>П.«</w:t>
      </w:r>
      <w:r w:rsidR="00426660" w:rsidRPr="007C7723">
        <w:rPr>
          <w:rFonts w:ascii="Times New Roman" w:eastAsia="Geeza Pro" w:hAnsi="Times New Roman" w:cs="Times New Roman"/>
          <w:color w:val="000000"/>
          <w:lang w:val="ru-RU"/>
        </w:rPr>
        <w:t>Русская</w:t>
      </w:r>
      <w:proofErr w:type="spellEnd"/>
      <w:r w:rsidR="00426660" w:rsidRPr="007C7723">
        <w:rPr>
          <w:rFonts w:ascii="Times New Roman" w:eastAsia="Geeza Pro" w:hAnsi="Times New Roman" w:cs="Times New Roman"/>
          <w:color w:val="000000"/>
          <w:lang w:val="ru-RU"/>
        </w:rPr>
        <w:t xml:space="preserve"> пляска</w:t>
      </w:r>
      <w:r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Шопен Ф. Ноктюрн ми минор, фа минор, </w:t>
      </w:r>
      <w:r w:rsidR="00135184" w:rsidRPr="007C7723">
        <w:rPr>
          <w:rFonts w:ascii="Times New Roman" w:eastAsia="Geeza Pro" w:hAnsi="Times New Roman" w:cs="Times New Roman"/>
          <w:color w:val="000000"/>
          <w:lang w:val="ru-RU"/>
        </w:rPr>
        <w:t>Полонез до-</w:t>
      </w:r>
      <w:r w:rsidRPr="007C7723">
        <w:rPr>
          <w:rFonts w:ascii="Times New Roman" w:eastAsia="Geeza Pro" w:hAnsi="Times New Roman" w:cs="Times New Roman"/>
          <w:color w:val="000000"/>
          <w:lang w:val="ru-RU"/>
        </w:rPr>
        <w:t xml:space="preserve">диез минор, </w:t>
      </w:r>
      <w:r w:rsidR="00426660" w:rsidRPr="007C7723">
        <w:rPr>
          <w:rFonts w:ascii="Times New Roman" w:eastAsia="Geeza Pro" w:hAnsi="Times New Roman" w:cs="Times New Roman"/>
          <w:color w:val="000000"/>
          <w:lang w:val="ru-RU"/>
        </w:rPr>
        <w:t>Вальсы (по выбору)</w:t>
      </w:r>
      <w:r w:rsidR="00A70225" w:rsidRPr="007C7723">
        <w:rPr>
          <w:rFonts w:ascii="Times New Roman" w:eastAsia="Geeza Pro" w:hAnsi="Times New Roman" w:cs="Times New Roman"/>
          <w:color w:val="000000"/>
          <w:lang w:val="ru-RU"/>
        </w:rPr>
        <w:t>;</w:t>
      </w:r>
    </w:p>
    <w:p w:rsidR="00426660" w:rsidRPr="007C7723" w:rsidRDefault="00516F6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Шуберт Ф.</w:t>
      </w:r>
      <w:r w:rsidR="00426660" w:rsidRPr="007C7723">
        <w:rPr>
          <w:rFonts w:ascii="Times New Roman" w:eastAsia="Geeza Pro" w:hAnsi="Times New Roman" w:cs="Times New Roman"/>
          <w:color w:val="000000"/>
          <w:lang w:val="ru-RU"/>
        </w:rPr>
        <w:t xml:space="preserve"> Экспромты </w:t>
      </w:r>
      <w:r w:rsidR="00A70225" w:rsidRPr="007C7723">
        <w:rPr>
          <w:rFonts w:ascii="Times New Roman" w:eastAsia="Geeza Pro" w:hAnsi="Times New Roman" w:cs="Times New Roman"/>
          <w:color w:val="000000"/>
          <w:lang w:val="ru-RU"/>
        </w:rPr>
        <w:t>Соч. 90,</w:t>
      </w:r>
      <w:r w:rsidR="00135184" w:rsidRPr="007C7723">
        <w:rPr>
          <w:rFonts w:ascii="Times New Roman" w:eastAsia="Geeza Pro" w:hAnsi="Times New Roman" w:cs="Times New Roman"/>
          <w:color w:val="000000"/>
          <w:lang w:val="ru-RU"/>
        </w:rPr>
        <w:t>Соч.142 Экспромты Ля-</w:t>
      </w:r>
      <w:r w:rsidR="00426660" w:rsidRPr="007C7723">
        <w:rPr>
          <w:rFonts w:ascii="Times New Roman" w:eastAsia="Geeza Pro" w:hAnsi="Times New Roman" w:cs="Times New Roman"/>
          <w:color w:val="000000"/>
          <w:lang w:val="ru-RU"/>
        </w:rPr>
        <w:t>бемоль мажор</w:t>
      </w:r>
      <w:r w:rsidR="00A70225" w:rsidRPr="007C7723">
        <w:rPr>
          <w:rFonts w:ascii="Times New Roman" w:eastAsia="Geeza Pro" w:hAnsi="Times New Roman" w:cs="Times New Roman"/>
          <w:color w:val="000000"/>
          <w:lang w:val="ru-RU"/>
        </w:rPr>
        <w:t>;</w:t>
      </w:r>
    </w:p>
    <w:p w:rsidR="00426660" w:rsidRPr="007C7723" w:rsidRDefault="00A70225"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Шуман Р. </w:t>
      </w:r>
      <w:r w:rsidR="00426660" w:rsidRPr="007C7723">
        <w:rPr>
          <w:rFonts w:ascii="Times New Roman" w:eastAsia="Geeza Pro" w:hAnsi="Times New Roman" w:cs="Times New Roman"/>
          <w:color w:val="000000"/>
          <w:lang w:val="ru-RU"/>
        </w:rPr>
        <w:t xml:space="preserve">Соч.124 </w:t>
      </w:r>
      <w:r w:rsidRPr="007C7723">
        <w:rPr>
          <w:rFonts w:ascii="Times New Roman" w:eastAsia="Geeza Pro" w:hAnsi="Times New Roman" w:cs="Times New Roman"/>
          <w:color w:val="000000"/>
          <w:lang w:val="ru-RU"/>
        </w:rPr>
        <w:t xml:space="preserve">Листки из альбома: </w:t>
      </w:r>
      <w:proofErr w:type="spellStart"/>
      <w:r w:rsidRPr="007C7723">
        <w:rPr>
          <w:rFonts w:ascii="Times New Roman" w:eastAsia="Geeza Pro" w:hAnsi="Times New Roman" w:cs="Times New Roman"/>
          <w:color w:val="000000"/>
          <w:lang w:val="ru-RU"/>
        </w:rPr>
        <w:t>Колыбельная</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В</w:t>
      </w:r>
      <w:proofErr w:type="gramEnd"/>
      <w:r w:rsidR="00426660" w:rsidRPr="007C7723">
        <w:rPr>
          <w:rFonts w:ascii="Times New Roman" w:eastAsia="Geeza Pro" w:hAnsi="Times New Roman" w:cs="Times New Roman"/>
          <w:color w:val="000000"/>
          <w:lang w:val="ru-RU"/>
        </w:rPr>
        <w:t>альс</w:t>
      </w:r>
      <w:proofErr w:type="spellEnd"/>
      <w:r w:rsidR="00426660" w:rsidRPr="007C7723">
        <w:rPr>
          <w:rFonts w:ascii="Times New Roman" w:eastAsia="Geeza Pro" w:hAnsi="Times New Roman" w:cs="Times New Roman"/>
          <w:color w:val="000000"/>
          <w:lang w:val="ru-RU"/>
        </w:rPr>
        <w:t xml:space="preserve"> ля минор,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Эльф</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Бурлеска</w:t>
      </w:r>
      <w:r w:rsidRPr="007C7723">
        <w:rPr>
          <w:rFonts w:ascii="Times New Roman" w:eastAsia="Geeza Pro" w:hAnsi="Times New Roman" w:cs="Times New Roman"/>
          <w:color w:val="000000"/>
          <w:lang w:val="ru-RU"/>
        </w:rPr>
        <w:t>»;</w:t>
      </w:r>
    </w:p>
    <w:p w:rsidR="00426660" w:rsidRPr="007C7723" w:rsidRDefault="00A70225"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Щедрин Р. «</w:t>
      </w:r>
      <w:r w:rsidR="00426660" w:rsidRPr="007C7723">
        <w:rPr>
          <w:rFonts w:ascii="Times New Roman" w:eastAsia="Geeza Pro" w:hAnsi="Times New Roman" w:cs="Times New Roman"/>
          <w:color w:val="000000"/>
          <w:lang w:val="ru-RU"/>
        </w:rPr>
        <w:t xml:space="preserve">В подражание </w:t>
      </w:r>
      <w:proofErr w:type="spellStart"/>
      <w:r w:rsidR="00426660" w:rsidRPr="007C7723">
        <w:rPr>
          <w:rFonts w:ascii="Times New Roman" w:eastAsia="Geeza Pro" w:hAnsi="Times New Roman" w:cs="Times New Roman"/>
          <w:color w:val="000000"/>
          <w:lang w:val="ru-RU"/>
        </w:rPr>
        <w:t>Альбенису</w:t>
      </w:r>
      <w:proofErr w:type="spellEnd"/>
      <w:r w:rsidRPr="007C7723">
        <w:rPr>
          <w:rFonts w:ascii="Times New Roman" w:eastAsia="Geeza Pro" w:hAnsi="Times New Roman" w:cs="Times New Roman"/>
          <w:color w:val="000000"/>
          <w:lang w:val="ru-RU"/>
        </w:rPr>
        <w:t>», «</w:t>
      </w:r>
      <w:r w:rsidR="00426660" w:rsidRPr="007C7723">
        <w:rPr>
          <w:rFonts w:ascii="Times New Roman" w:eastAsia="Geeza Pro" w:hAnsi="Times New Roman" w:cs="Times New Roman"/>
          <w:color w:val="000000"/>
          <w:lang w:val="ru-RU"/>
        </w:rPr>
        <w:t>Юмореска</w:t>
      </w:r>
      <w:r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ヒラギノ角ゴ Pro W3" w:hAnsi="Times New Roman" w:cs="Times New Roman"/>
          <w:color w:val="000000"/>
          <w:lang w:val="ru-RU"/>
        </w:rPr>
      </w:pPr>
    </w:p>
    <w:p w:rsidR="00426660" w:rsidRPr="007C7723" w:rsidRDefault="00426660" w:rsidP="007C7723">
      <w:pPr>
        <w:keepNext/>
        <w:ind w:left="567"/>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Примеры экзаменационных программ</w:t>
      </w:r>
    </w:p>
    <w:p w:rsidR="00426660" w:rsidRPr="007C7723" w:rsidRDefault="00426660" w:rsidP="007C7723">
      <w:pPr>
        <w:ind w:left="56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1</w:t>
      </w:r>
    </w:p>
    <w:p w:rsidR="00426660" w:rsidRPr="007C7723" w:rsidRDefault="00A70225"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Крамер</w:t>
      </w:r>
      <w:proofErr w:type="spellEnd"/>
      <w:r w:rsidRPr="007C7723">
        <w:rPr>
          <w:rFonts w:ascii="Times New Roman" w:eastAsia="Geeza Pro" w:hAnsi="Times New Roman" w:cs="Times New Roman"/>
          <w:color w:val="000000"/>
          <w:lang w:val="ru-RU"/>
        </w:rPr>
        <w:t xml:space="preserve"> И. </w:t>
      </w:r>
      <w:r w:rsidR="00426660" w:rsidRPr="007C7723">
        <w:rPr>
          <w:rFonts w:ascii="Times New Roman" w:eastAsia="Geeza Pro" w:hAnsi="Times New Roman" w:cs="Times New Roman"/>
          <w:color w:val="000000"/>
          <w:lang w:val="ru-RU"/>
        </w:rPr>
        <w:t>Этюд №10</w:t>
      </w:r>
      <w:r w:rsidR="00B45780" w:rsidRPr="007C7723">
        <w:rPr>
          <w:rFonts w:ascii="Times New Roman" w:eastAsia="Geeza Pro" w:hAnsi="Times New Roman" w:cs="Times New Roman"/>
          <w:color w:val="000000"/>
          <w:lang w:val="ru-RU"/>
        </w:rPr>
        <w:t>;</w:t>
      </w:r>
    </w:p>
    <w:p w:rsidR="00426660" w:rsidRPr="007C7723" w:rsidRDefault="00A70225"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w:t>
      </w:r>
      <w:r w:rsidR="00426660" w:rsidRPr="007C7723">
        <w:rPr>
          <w:rFonts w:ascii="Times New Roman" w:eastAsia="Geeza Pro" w:hAnsi="Times New Roman" w:cs="Times New Roman"/>
          <w:color w:val="000000"/>
          <w:lang w:val="ru-RU"/>
        </w:rPr>
        <w:t xml:space="preserve"> Сонатина Соль мажор, 1-я часть</w:t>
      </w:r>
      <w:r w:rsidR="00B45780" w:rsidRPr="007C7723">
        <w:rPr>
          <w:rFonts w:ascii="Times New Roman" w:eastAsia="Geeza Pro" w:hAnsi="Times New Roman" w:cs="Times New Roman"/>
          <w:color w:val="000000"/>
          <w:lang w:val="ru-RU"/>
        </w:rPr>
        <w:t>;</w:t>
      </w:r>
    </w:p>
    <w:p w:rsidR="00D33574" w:rsidRPr="007C7723" w:rsidRDefault="00A70225"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П. </w:t>
      </w:r>
      <w:r w:rsidR="0080191C" w:rsidRPr="007C7723">
        <w:rPr>
          <w:rFonts w:ascii="Times New Roman" w:eastAsia="Geeza Pro" w:hAnsi="Times New Roman" w:cs="Times New Roman"/>
          <w:color w:val="000000"/>
          <w:lang w:val="ru-RU"/>
        </w:rPr>
        <w:t>Масленица</w:t>
      </w:r>
      <w:r w:rsidR="00B45780"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2</w:t>
      </w:r>
    </w:p>
    <w:p w:rsidR="00426660" w:rsidRPr="007C7723" w:rsidRDefault="00A70225"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 xml:space="preserve">Черни К. </w:t>
      </w:r>
      <w:r w:rsidR="00426660" w:rsidRPr="007C7723">
        <w:rPr>
          <w:rFonts w:ascii="Times New Roman" w:eastAsia="Geeza Pro" w:hAnsi="Times New Roman" w:cs="Times New Roman"/>
          <w:color w:val="000000"/>
          <w:lang w:val="ru-RU"/>
        </w:rPr>
        <w:t>Соч. 7</w:t>
      </w:r>
      <w:r w:rsidR="0080191C" w:rsidRPr="007C7723">
        <w:rPr>
          <w:rFonts w:ascii="Times New Roman" w:eastAsia="Geeza Pro" w:hAnsi="Times New Roman" w:cs="Times New Roman"/>
          <w:color w:val="000000"/>
          <w:lang w:val="ru-RU"/>
        </w:rPr>
        <w:t>40 Этюд №1</w:t>
      </w:r>
      <w:r w:rsidR="00B45780" w:rsidRPr="007C7723">
        <w:rPr>
          <w:rFonts w:ascii="Times New Roman" w:eastAsia="Geeza Pro" w:hAnsi="Times New Roman" w:cs="Times New Roman"/>
          <w:color w:val="000000"/>
          <w:lang w:val="ru-RU"/>
        </w:rPr>
        <w:t>;</w:t>
      </w:r>
    </w:p>
    <w:p w:rsidR="00426660" w:rsidRPr="007C7723" w:rsidRDefault="00A70225"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426660" w:rsidRPr="007C7723">
        <w:rPr>
          <w:rFonts w:ascii="Times New Roman" w:eastAsia="Geeza Pro" w:hAnsi="Times New Roman" w:cs="Times New Roman"/>
          <w:color w:val="000000"/>
          <w:lang w:val="ru-RU"/>
        </w:rPr>
        <w:t>Соната ми минор, 1-я часть</w:t>
      </w:r>
      <w:r w:rsidR="00B45780" w:rsidRPr="007C7723">
        <w:rPr>
          <w:rFonts w:ascii="Times New Roman" w:eastAsia="Geeza Pro" w:hAnsi="Times New Roman" w:cs="Times New Roman"/>
          <w:color w:val="000000"/>
          <w:lang w:val="ru-RU"/>
        </w:rPr>
        <w:t>;</w:t>
      </w:r>
    </w:p>
    <w:p w:rsidR="005F3EEC" w:rsidRPr="007C7723" w:rsidRDefault="00A70225"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Мендельсон Ф. </w:t>
      </w:r>
      <w:r w:rsidR="005F3EEC" w:rsidRPr="007C7723">
        <w:rPr>
          <w:rFonts w:ascii="Times New Roman" w:eastAsia="Geeza Pro" w:hAnsi="Times New Roman" w:cs="Times New Roman"/>
          <w:color w:val="000000"/>
          <w:lang w:val="ru-RU"/>
        </w:rPr>
        <w:t>Песня без слов №4 Ля мажор</w:t>
      </w:r>
      <w:r w:rsidR="00B45780"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426660" w:rsidRPr="007C7723" w:rsidRDefault="00A70225"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w:t>
      </w:r>
      <w:r w:rsidR="00135184" w:rsidRPr="007C7723">
        <w:rPr>
          <w:rFonts w:ascii="Times New Roman" w:eastAsia="Geeza Pro" w:hAnsi="Times New Roman" w:cs="Times New Roman"/>
          <w:color w:val="000000"/>
          <w:lang w:val="ru-RU"/>
        </w:rPr>
        <w:t>Соч. 72</w:t>
      </w:r>
      <w:r w:rsidR="00B45780" w:rsidRPr="007C7723">
        <w:rPr>
          <w:rFonts w:ascii="Times New Roman" w:eastAsia="Geeza Pro" w:hAnsi="Times New Roman" w:cs="Times New Roman"/>
          <w:color w:val="000000"/>
          <w:lang w:val="ru-RU"/>
        </w:rPr>
        <w:t xml:space="preserve"> Этюд №;</w:t>
      </w:r>
    </w:p>
    <w:p w:rsidR="005F3EEC" w:rsidRPr="007C7723" w:rsidRDefault="00A70225"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Аренский А. </w:t>
      </w:r>
      <w:r w:rsidR="00EC7F52" w:rsidRPr="007C7723">
        <w:rPr>
          <w:rFonts w:ascii="Times New Roman" w:eastAsia="Geeza Pro" w:hAnsi="Times New Roman" w:cs="Times New Roman"/>
          <w:color w:val="000000"/>
          <w:lang w:val="ru-RU"/>
        </w:rPr>
        <w:t>Соч.53</w:t>
      </w:r>
      <w:r w:rsidR="005F3EEC" w:rsidRPr="007C7723">
        <w:rPr>
          <w:rFonts w:ascii="Times New Roman" w:eastAsia="Geeza Pro" w:hAnsi="Times New Roman" w:cs="Times New Roman"/>
          <w:color w:val="000000"/>
          <w:lang w:val="ru-RU"/>
        </w:rPr>
        <w:t xml:space="preserve"> Романс Фа мажор</w:t>
      </w:r>
      <w:r w:rsidR="00B45780" w:rsidRPr="007C7723">
        <w:rPr>
          <w:rFonts w:ascii="Times New Roman" w:eastAsia="Geeza Pro" w:hAnsi="Times New Roman" w:cs="Times New Roman"/>
          <w:color w:val="000000"/>
          <w:lang w:val="ru-RU"/>
        </w:rPr>
        <w:t>;</w:t>
      </w:r>
    </w:p>
    <w:p w:rsidR="005F3EEC" w:rsidRPr="007C7723" w:rsidRDefault="00A70225" w:rsidP="007C7723">
      <w:pPr>
        <w:ind w:firstLine="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w:t>
      </w:r>
      <w:r w:rsidR="005F3EEC" w:rsidRPr="007C7723">
        <w:rPr>
          <w:rFonts w:ascii="Times New Roman" w:eastAsia="Geeza Pro" w:hAnsi="Times New Roman" w:cs="Times New Roman"/>
          <w:color w:val="000000"/>
          <w:lang w:val="ru-RU"/>
        </w:rPr>
        <w:t>Соната Си-бемоль мажор, 1-я часть</w:t>
      </w:r>
      <w:r w:rsidRPr="007C7723">
        <w:rPr>
          <w:rFonts w:ascii="Times New Roman" w:eastAsia="Geeza Pro" w:hAnsi="Times New Roman" w:cs="Times New Roman"/>
          <w:color w:val="000000"/>
          <w:lang w:val="ru-RU"/>
        </w:rPr>
        <w:t>.</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26660" w:rsidP="007C7723">
      <w:pPr>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7 класс</w:t>
      </w:r>
    </w:p>
    <w:tbl>
      <w:tblPr>
        <w:tblStyle w:val="af0"/>
        <w:tblW w:w="0" w:type="auto"/>
        <w:tblLook w:val="04A0" w:firstRow="1" w:lastRow="0" w:firstColumn="1" w:lastColumn="0" w:noHBand="0" w:noVBand="1"/>
      </w:tblPr>
      <w:tblGrid>
        <w:gridCol w:w="4981"/>
        <w:gridCol w:w="4981"/>
      </w:tblGrid>
      <w:tr w:rsidR="00A70225" w:rsidRPr="007C7723" w:rsidTr="007945C9">
        <w:tc>
          <w:tcPr>
            <w:tcW w:w="4981" w:type="dxa"/>
          </w:tcPr>
          <w:p w:rsidR="00A70225" w:rsidRPr="007C7723" w:rsidRDefault="00A70225"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A70225" w:rsidRPr="007C7723" w:rsidRDefault="00A70225"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2,5 часа в неделю</w:t>
            </w:r>
          </w:p>
        </w:tc>
      </w:tr>
      <w:tr w:rsidR="00A70225" w:rsidRPr="00C239B3" w:rsidTr="007945C9">
        <w:tc>
          <w:tcPr>
            <w:tcW w:w="4981" w:type="dxa"/>
          </w:tcPr>
          <w:p w:rsidR="00A70225" w:rsidRPr="007C7723" w:rsidRDefault="00A70225"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A70225" w:rsidRPr="007C7723" w:rsidRDefault="00A70225"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6 часов в неделю</w:t>
            </w:r>
          </w:p>
        </w:tc>
      </w:tr>
      <w:tr w:rsidR="00A70225" w:rsidRPr="007C7723" w:rsidTr="007945C9">
        <w:tc>
          <w:tcPr>
            <w:tcW w:w="4981" w:type="dxa"/>
          </w:tcPr>
          <w:p w:rsidR="00A70225" w:rsidRPr="007C7723" w:rsidRDefault="00A70225"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A70225" w:rsidRPr="007C7723" w:rsidRDefault="00A70225"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A70225" w:rsidRPr="007C7723" w:rsidRDefault="00A70225"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За учебный год учащийся должен пройти 2 полифонических произведения, 2 произведения крупной формы, 4-6 этюдов, 2-3 пьесы (среди них обязательно пьеса </w:t>
      </w:r>
      <w:proofErr w:type="spellStart"/>
      <w:r w:rsidRPr="007C7723">
        <w:rPr>
          <w:rFonts w:ascii="Times New Roman" w:eastAsia="Geeza Pro" w:hAnsi="Times New Roman" w:cs="Times New Roman"/>
          <w:color w:val="000000"/>
          <w:lang w:val="ru-RU"/>
        </w:rPr>
        <w:t>кантиленного</w:t>
      </w:r>
      <w:proofErr w:type="spellEnd"/>
      <w:r w:rsidRPr="007C7723">
        <w:rPr>
          <w:rFonts w:ascii="Times New Roman" w:eastAsia="Geeza Pro" w:hAnsi="Times New Roman" w:cs="Times New Roman"/>
          <w:color w:val="000000"/>
          <w:lang w:val="ru-RU"/>
        </w:rPr>
        <w:t xml:space="preserve"> характера), чтение с листа.</w:t>
      </w:r>
    </w:p>
    <w:p w:rsidR="00A70225" w:rsidRPr="007C7723" w:rsidRDefault="00A70225"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Учебный план на год: три зачета и переводной экзамен.</w:t>
      </w:r>
    </w:p>
    <w:p w:rsidR="00A70225" w:rsidRPr="007C7723" w:rsidRDefault="00A70225"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 течение года учащийся должен пройти развернутую романтическую пьесу. Также желательно пройти с учеником в 6-м классе концерт (Баха, Гайдна, Моцарта, Бетховена и др.).</w:t>
      </w:r>
    </w:p>
    <w:p w:rsidR="00A70225" w:rsidRPr="007C7723" w:rsidRDefault="00A70225"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Требования по гаммам усложняются в зависимости от индивидуальности ученика.</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Экзаменацио</w:t>
      </w:r>
      <w:r w:rsidR="00B45780" w:rsidRPr="007C7723">
        <w:rPr>
          <w:rFonts w:ascii="Times New Roman" w:eastAsia="Geeza Pro" w:hAnsi="Times New Roman" w:cs="Times New Roman"/>
          <w:color w:val="000000"/>
          <w:lang w:val="ru-RU"/>
        </w:rPr>
        <w:t>нные требования: полифония, этюд</w:t>
      </w:r>
      <w:r w:rsidRPr="007C7723">
        <w:rPr>
          <w:rFonts w:ascii="Times New Roman" w:eastAsia="Geeza Pro" w:hAnsi="Times New Roman" w:cs="Times New Roman"/>
          <w:color w:val="000000"/>
          <w:lang w:val="ru-RU"/>
        </w:rPr>
        <w:t>, крупная форма.</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26660" w:rsidP="007C7723">
      <w:pPr>
        <w:ind w:left="56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B45780" w:rsidP="007C7723">
      <w:pPr>
        <w:pStyle w:val="16"/>
        <w:ind w:left="56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1.</w:t>
      </w:r>
      <w:r w:rsidR="00426660" w:rsidRPr="007C7723">
        <w:rPr>
          <w:rFonts w:ascii="Times New Roman" w:eastAsia="Helvetica" w:hAnsi="Times New Roman" w:cs="Times New Roman"/>
          <w:b/>
          <w:color w:val="000000"/>
          <w:lang w:val="ru-RU"/>
        </w:rPr>
        <w:t>Полифонические произведения</w:t>
      </w:r>
    </w:p>
    <w:p w:rsidR="00426660" w:rsidRPr="007C7723" w:rsidRDefault="00EC7F52"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И.С. </w:t>
      </w:r>
      <w:r w:rsidR="00426660" w:rsidRPr="007C7723">
        <w:rPr>
          <w:rFonts w:ascii="Times New Roman" w:eastAsia="Geeza Pro" w:hAnsi="Times New Roman" w:cs="Times New Roman"/>
          <w:color w:val="000000"/>
          <w:lang w:val="ru-RU"/>
        </w:rPr>
        <w:t>Трехголосн</w:t>
      </w:r>
      <w:r w:rsidRPr="007C7723">
        <w:rPr>
          <w:rFonts w:ascii="Times New Roman" w:eastAsia="Geeza Pro" w:hAnsi="Times New Roman" w:cs="Times New Roman"/>
          <w:color w:val="000000"/>
          <w:lang w:val="ru-RU"/>
        </w:rPr>
        <w:t xml:space="preserve">ые инвенции, Французские сюиты, </w:t>
      </w:r>
      <w:r w:rsidR="00426660" w:rsidRPr="007C7723">
        <w:rPr>
          <w:rFonts w:ascii="Times New Roman" w:eastAsia="Geeza Pro" w:hAnsi="Times New Roman" w:cs="Times New Roman"/>
          <w:color w:val="000000"/>
          <w:lang w:val="ru-RU"/>
        </w:rPr>
        <w:t>Англий</w:t>
      </w:r>
      <w:r w:rsidRPr="007C7723">
        <w:rPr>
          <w:rFonts w:ascii="Times New Roman" w:eastAsia="Geeza Pro" w:hAnsi="Times New Roman" w:cs="Times New Roman"/>
          <w:color w:val="000000"/>
          <w:lang w:val="ru-RU"/>
        </w:rPr>
        <w:t xml:space="preserve">ские сюиты ля минор, соль минор, </w:t>
      </w:r>
      <w:r w:rsidR="00426660" w:rsidRPr="007C7723">
        <w:rPr>
          <w:rFonts w:ascii="Times New Roman" w:eastAsia="Geeza Pro" w:hAnsi="Times New Roman" w:cs="Times New Roman"/>
          <w:color w:val="000000"/>
          <w:lang w:val="ru-RU"/>
        </w:rPr>
        <w:t>ХТК 1-й том, Прелюдии и фуги (по выбо</w:t>
      </w:r>
      <w:r w:rsidRPr="007C7723">
        <w:rPr>
          <w:rFonts w:ascii="Times New Roman" w:eastAsia="Geeza Pro" w:hAnsi="Times New Roman" w:cs="Times New Roman"/>
          <w:color w:val="000000"/>
          <w:lang w:val="ru-RU"/>
        </w:rPr>
        <w:t>ру)</w:t>
      </w:r>
      <w:proofErr w:type="gramStart"/>
      <w:r w:rsidRPr="007C7723">
        <w:rPr>
          <w:rFonts w:ascii="Times New Roman" w:eastAsia="Geeza Pro" w:hAnsi="Times New Roman" w:cs="Times New Roman"/>
          <w:color w:val="000000"/>
          <w:lang w:val="ru-RU"/>
        </w:rPr>
        <w:t>,Х</w:t>
      </w:r>
      <w:proofErr w:type="gramEnd"/>
      <w:r w:rsidRPr="007C7723">
        <w:rPr>
          <w:rFonts w:ascii="Times New Roman" w:eastAsia="Geeza Pro" w:hAnsi="Times New Roman" w:cs="Times New Roman"/>
          <w:color w:val="000000"/>
          <w:lang w:val="ru-RU"/>
        </w:rPr>
        <w:t>ТК</w:t>
      </w:r>
      <w:r w:rsidR="00426660" w:rsidRPr="007C7723">
        <w:rPr>
          <w:rFonts w:ascii="Times New Roman" w:eastAsia="Geeza Pro" w:hAnsi="Times New Roman" w:cs="Times New Roman"/>
          <w:color w:val="000000"/>
          <w:lang w:val="ru-RU"/>
        </w:rPr>
        <w:t xml:space="preserve"> 2-й том, Прелю</w:t>
      </w:r>
      <w:r w:rsidRPr="007C7723">
        <w:rPr>
          <w:rFonts w:ascii="Times New Roman" w:eastAsia="Geeza Pro" w:hAnsi="Times New Roman" w:cs="Times New Roman"/>
          <w:color w:val="000000"/>
          <w:lang w:val="ru-RU"/>
        </w:rPr>
        <w:t xml:space="preserve">дии и фуги: до минор, ре минор, </w:t>
      </w:r>
      <w:r w:rsidR="00135184" w:rsidRPr="007C7723">
        <w:rPr>
          <w:rFonts w:ascii="Times New Roman" w:eastAsia="Geeza Pro" w:hAnsi="Times New Roman" w:cs="Times New Roman"/>
          <w:color w:val="000000"/>
          <w:lang w:val="ru-RU"/>
        </w:rPr>
        <w:t>Ми-</w:t>
      </w:r>
      <w:r w:rsidR="00426660" w:rsidRPr="007C7723">
        <w:rPr>
          <w:rFonts w:ascii="Times New Roman" w:eastAsia="Geeza Pro" w:hAnsi="Times New Roman" w:cs="Times New Roman"/>
          <w:color w:val="000000"/>
          <w:lang w:val="ru-RU"/>
        </w:rPr>
        <w:t>бемоль мажор, Соль мажор, ля минор</w:t>
      </w:r>
      <w:r w:rsidRPr="007C7723">
        <w:rPr>
          <w:rFonts w:ascii="Times New Roman" w:eastAsia="Geeza Pro" w:hAnsi="Times New Roman" w:cs="Times New Roman"/>
          <w:color w:val="000000"/>
          <w:lang w:val="ru-RU"/>
        </w:rPr>
        <w:t>;</w:t>
      </w:r>
    </w:p>
    <w:p w:rsidR="00426660" w:rsidRPr="007C7723" w:rsidRDefault="00EC7F52"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Шостакович Д. </w:t>
      </w:r>
      <w:r w:rsidR="00426660" w:rsidRPr="007C7723">
        <w:rPr>
          <w:rFonts w:ascii="Times New Roman" w:eastAsia="Geeza Pro" w:hAnsi="Times New Roman" w:cs="Times New Roman"/>
          <w:color w:val="000000"/>
          <w:lang w:val="ru-RU"/>
        </w:rPr>
        <w:t>Прелюдии и фуги</w:t>
      </w:r>
      <w:r w:rsidRPr="007C7723">
        <w:rPr>
          <w:rFonts w:ascii="Times New Roman" w:eastAsia="Geeza Pro" w:hAnsi="Times New Roman" w:cs="Times New Roman"/>
          <w:color w:val="000000"/>
          <w:lang w:val="ru-RU"/>
        </w:rPr>
        <w:t xml:space="preserve">: Ре мажор, </w:t>
      </w:r>
      <w:proofErr w:type="spellStart"/>
      <w:r w:rsidRPr="007C7723">
        <w:rPr>
          <w:rFonts w:ascii="Times New Roman" w:eastAsia="Geeza Pro" w:hAnsi="Times New Roman" w:cs="Times New Roman"/>
          <w:color w:val="000000"/>
          <w:lang w:val="ru-RU"/>
        </w:rPr>
        <w:t>Домажор</w:t>
      </w:r>
      <w:proofErr w:type="spellEnd"/>
      <w:r w:rsidRPr="007C7723">
        <w:rPr>
          <w:rFonts w:ascii="Times New Roman" w:eastAsia="Geeza Pro" w:hAnsi="Times New Roman" w:cs="Times New Roman"/>
          <w:color w:val="000000"/>
          <w:lang w:val="ru-RU"/>
        </w:rPr>
        <w:t xml:space="preserve">, ля минор, </w:t>
      </w:r>
      <w:r w:rsidR="00426660" w:rsidRPr="007C7723">
        <w:rPr>
          <w:rFonts w:ascii="Times New Roman" w:eastAsia="Geeza Pro" w:hAnsi="Times New Roman" w:cs="Times New Roman"/>
          <w:color w:val="000000"/>
          <w:lang w:val="ru-RU"/>
        </w:rPr>
        <w:t>Ми мажор, соль минор</w:t>
      </w:r>
      <w:r w:rsidRPr="007C7723">
        <w:rPr>
          <w:rFonts w:ascii="Times New Roman" w:eastAsia="Geeza Pro" w:hAnsi="Times New Roman" w:cs="Times New Roman"/>
          <w:color w:val="000000"/>
          <w:lang w:val="ru-RU"/>
        </w:rPr>
        <w:t>;</w:t>
      </w:r>
    </w:p>
    <w:p w:rsidR="00426660" w:rsidRPr="007C7723" w:rsidRDefault="00EC7F52"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Полторацкий В. </w:t>
      </w:r>
      <w:r w:rsidR="00426660" w:rsidRPr="007C7723">
        <w:rPr>
          <w:rFonts w:ascii="Times New Roman" w:eastAsia="Geeza Pro" w:hAnsi="Times New Roman" w:cs="Times New Roman"/>
          <w:color w:val="000000"/>
          <w:lang w:val="ru-RU"/>
        </w:rPr>
        <w:t>24 Прелюдии и фуги (по выбору)</w:t>
      </w:r>
      <w:r w:rsidRPr="007C7723">
        <w:rPr>
          <w:rFonts w:ascii="Times New Roman" w:eastAsia="Geeza Pro" w:hAnsi="Times New Roman" w:cs="Times New Roman"/>
          <w:color w:val="000000"/>
          <w:lang w:val="ru-RU"/>
        </w:rPr>
        <w:t>.</w:t>
      </w:r>
    </w:p>
    <w:p w:rsidR="00426660" w:rsidRPr="007C7723" w:rsidRDefault="00B45780" w:rsidP="007C7723">
      <w:pPr>
        <w:pStyle w:val="16"/>
        <w:ind w:left="56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2.</w:t>
      </w:r>
      <w:r w:rsidR="00426660" w:rsidRPr="007C7723">
        <w:rPr>
          <w:rFonts w:ascii="Times New Roman" w:eastAsia="Helvetica" w:hAnsi="Times New Roman" w:cs="Times New Roman"/>
          <w:b/>
          <w:color w:val="000000"/>
          <w:lang w:val="ru-RU"/>
        </w:rPr>
        <w:t>Этюды</w:t>
      </w:r>
    </w:p>
    <w:p w:rsidR="00426660" w:rsidRPr="007C7723" w:rsidRDefault="00EC7F52"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Аренский А.</w:t>
      </w:r>
      <w:r w:rsidR="00426660" w:rsidRPr="007C7723">
        <w:rPr>
          <w:rFonts w:ascii="Times New Roman" w:eastAsia="Geeza Pro" w:hAnsi="Times New Roman" w:cs="Times New Roman"/>
          <w:color w:val="000000"/>
          <w:lang w:val="ru-RU"/>
        </w:rPr>
        <w:t xml:space="preserve"> Соч.74 Этюды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минор, До мажор</w:t>
      </w:r>
      <w:r w:rsidRPr="007C7723">
        <w:rPr>
          <w:rFonts w:ascii="Times New Roman" w:eastAsia="Geeza Pro" w:hAnsi="Times New Roman" w:cs="Times New Roman"/>
          <w:color w:val="000000"/>
          <w:lang w:val="ru-RU"/>
        </w:rPr>
        <w:t>;</w:t>
      </w:r>
    </w:p>
    <w:p w:rsidR="00426660" w:rsidRPr="007C7723" w:rsidRDefault="00EC7F52"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 xml:space="preserve">Этюды, под ред. </w:t>
      </w:r>
      <w:proofErr w:type="spellStart"/>
      <w:r w:rsidR="00426660" w:rsidRPr="007C7723">
        <w:rPr>
          <w:rFonts w:ascii="Times New Roman" w:eastAsia="Geeza Pro" w:hAnsi="Times New Roman" w:cs="Times New Roman"/>
          <w:color w:val="000000"/>
          <w:lang w:val="ru-RU"/>
        </w:rPr>
        <w:t>Таузига</w:t>
      </w:r>
      <w:proofErr w:type="spellEnd"/>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EC7F52"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Соч.72 Этюды №№1, 2, 5, 6, 7, 10, 11</w:t>
      </w:r>
      <w:r w:rsidRPr="007C7723">
        <w:rPr>
          <w:rFonts w:ascii="Times New Roman" w:eastAsia="Geeza Pro" w:hAnsi="Times New Roman" w:cs="Times New Roman"/>
          <w:color w:val="000000"/>
          <w:lang w:val="ru-RU"/>
        </w:rPr>
        <w:t>;</w:t>
      </w:r>
    </w:p>
    <w:p w:rsidR="00426660" w:rsidRPr="007C7723" w:rsidRDefault="00EC7F52"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Черни К. Соч.740</w:t>
      </w:r>
      <w:r w:rsidR="00426660" w:rsidRPr="007C7723">
        <w:rPr>
          <w:rFonts w:ascii="Times New Roman" w:eastAsia="Geeza Pro" w:hAnsi="Times New Roman" w:cs="Times New Roman"/>
          <w:color w:val="000000"/>
          <w:lang w:val="ru-RU"/>
        </w:rPr>
        <w:t xml:space="preserve"> 50 этюдов (по выбору)</w:t>
      </w:r>
      <w:r w:rsidRPr="007C7723">
        <w:rPr>
          <w:rFonts w:ascii="Times New Roman" w:eastAsia="Geeza Pro" w:hAnsi="Times New Roman" w:cs="Times New Roman"/>
          <w:color w:val="000000"/>
          <w:lang w:val="ru-RU"/>
        </w:rPr>
        <w:t>;</w:t>
      </w:r>
    </w:p>
    <w:p w:rsidR="00426660" w:rsidRPr="007C7723" w:rsidRDefault="00B45780" w:rsidP="007C7723">
      <w:pPr>
        <w:pStyle w:val="16"/>
        <w:ind w:left="56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3.</w:t>
      </w:r>
      <w:r w:rsidR="00426660" w:rsidRPr="007C7723">
        <w:rPr>
          <w:rFonts w:ascii="Times New Roman" w:eastAsia="Helvetica" w:hAnsi="Times New Roman" w:cs="Times New Roman"/>
          <w:b/>
          <w:color w:val="000000"/>
          <w:lang w:val="ru-RU"/>
        </w:rPr>
        <w:t>Крупная форма</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w:t>
      </w:r>
      <w:proofErr w:type="spellStart"/>
      <w:r w:rsidRPr="007C7723">
        <w:rPr>
          <w:rFonts w:ascii="Times New Roman" w:eastAsia="Geeza Pro" w:hAnsi="Times New Roman" w:cs="Times New Roman"/>
          <w:color w:val="000000"/>
          <w:lang w:val="ru-RU"/>
        </w:rPr>
        <w:t>Л.</w:t>
      </w:r>
      <w:r w:rsidR="00426660" w:rsidRPr="007C7723">
        <w:rPr>
          <w:rFonts w:ascii="Times New Roman" w:eastAsia="Geeza Pro" w:hAnsi="Times New Roman" w:cs="Times New Roman"/>
          <w:color w:val="000000"/>
          <w:lang w:val="ru-RU"/>
        </w:rPr>
        <w:t>Сонаты</w:t>
      </w:r>
      <w:proofErr w:type="spellEnd"/>
      <w:r w:rsidR="00426660" w:rsidRPr="007C7723">
        <w:rPr>
          <w:rFonts w:ascii="Times New Roman" w:eastAsia="Geeza Pro" w:hAnsi="Times New Roman" w:cs="Times New Roman"/>
          <w:color w:val="000000"/>
          <w:lang w:val="ru-RU"/>
        </w:rPr>
        <w:t xml:space="preserve"> соч.2 </w:t>
      </w:r>
      <w:r w:rsidRPr="007C7723">
        <w:rPr>
          <w:rFonts w:ascii="Times New Roman" w:eastAsia="Geeza Pro" w:hAnsi="Times New Roman" w:cs="Times New Roman"/>
          <w:color w:val="000000"/>
          <w:lang w:val="ru-RU"/>
        </w:rPr>
        <w:t xml:space="preserve">№1 Фа минор, соч.10 №1 до минор,Соч.51 Рондо Соль </w:t>
      </w:r>
      <w:proofErr w:type="spellStart"/>
      <w:r w:rsidRPr="007C7723">
        <w:rPr>
          <w:rFonts w:ascii="Times New Roman" w:eastAsia="Geeza Pro" w:hAnsi="Times New Roman" w:cs="Times New Roman"/>
          <w:color w:val="000000"/>
          <w:lang w:val="ru-RU"/>
        </w:rPr>
        <w:t>мажор,</w:t>
      </w:r>
      <w:r w:rsidR="00426660" w:rsidRPr="007C7723">
        <w:rPr>
          <w:rFonts w:ascii="Times New Roman" w:eastAsia="Geeza Pro" w:hAnsi="Times New Roman" w:cs="Times New Roman"/>
          <w:color w:val="000000"/>
          <w:lang w:val="ru-RU"/>
        </w:rPr>
        <w:t>Концерт</w:t>
      </w:r>
      <w:proofErr w:type="spellEnd"/>
      <w:r w:rsidR="00426660"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rPr>
        <w:t>N</w:t>
      </w:r>
      <w:r w:rsidR="00426660" w:rsidRPr="007C7723">
        <w:rPr>
          <w:rFonts w:ascii="Times New Roman" w:eastAsia="Geeza Pro" w:hAnsi="Times New Roman" w:cs="Times New Roman"/>
          <w:color w:val="000000"/>
          <w:lang w:val="ru-RU"/>
        </w:rPr>
        <w:t xml:space="preserve"> 1</w:t>
      </w:r>
      <w:proofErr w:type="gramStart"/>
      <w:r w:rsidR="00426660" w:rsidRPr="007C7723">
        <w:rPr>
          <w:rFonts w:ascii="Times New Roman" w:eastAsia="Geeza Pro" w:hAnsi="Times New Roman" w:cs="Times New Roman"/>
          <w:color w:val="000000"/>
          <w:lang w:val="ru-RU"/>
        </w:rPr>
        <w:t xml:space="preserve"> Д</w:t>
      </w:r>
      <w:proofErr w:type="gramEnd"/>
      <w:r w:rsidR="00426660" w:rsidRPr="007C7723">
        <w:rPr>
          <w:rFonts w:ascii="Times New Roman" w:eastAsia="Geeza Pro" w:hAnsi="Times New Roman" w:cs="Times New Roman"/>
          <w:color w:val="000000"/>
          <w:lang w:val="ru-RU"/>
        </w:rPr>
        <w:t>о мажор,1-я часть</w:t>
      </w:r>
      <w:r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w:t>
      </w:r>
      <w:proofErr w:type="spellStart"/>
      <w:r w:rsidRPr="007C7723">
        <w:rPr>
          <w:rFonts w:ascii="Times New Roman" w:eastAsia="Geeza Pro" w:hAnsi="Times New Roman" w:cs="Times New Roman"/>
          <w:color w:val="000000"/>
          <w:lang w:val="ru-RU"/>
        </w:rPr>
        <w:t>Й.Сонаты</w:t>
      </w:r>
      <w:proofErr w:type="spellEnd"/>
      <w:r w:rsidRPr="007C7723">
        <w:rPr>
          <w:rFonts w:ascii="Times New Roman" w:eastAsia="Geeza Pro" w:hAnsi="Times New Roman" w:cs="Times New Roman"/>
          <w:color w:val="000000"/>
          <w:lang w:val="ru-RU"/>
        </w:rPr>
        <w:t xml:space="preserve"> (по выбору)</w:t>
      </w:r>
      <w:r w:rsidR="00E02A77"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Концерт ля минор, 1-я </w:t>
      </w:r>
      <w:proofErr w:type="spellStart"/>
      <w:r w:rsidRPr="007C7723">
        <w:rPr>
          <w:rFonts w:ascii="Times New Roman" w:eastAsia="Geeza Pro" w:hAnsi="Times New Roman" w:cs="Times New Roman"/>
          <w:color w:val="000000"/>
          <w:lang w:val="ru-RU"/>
        </w:rPr>
        <w:t>часть</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С</w:t>
      </w:r>
      <w:proofErr w:type="gramEnd"/>
      <w:r w:rsidR="00426660" w:rsidRPr="007C7723">
        <w:rPr>
          <w:rFonts w:ascii="Times New Roman" w:eastAsia="Geeza Pro" w:hAnsi="Times New Roman" w:cs="Times New Roman"/>
          <w:color w:val="000000"/>
          <w:lang w:val="ru-RU"/>
        </w:rPr>
        <w:t>оната</w:t>
      </w:r>
      <w:proofErr w:type="spellEnd"/>
      <w:r w:rsidR="00426660" w:rsidRPr="007C7723">
        <w:rPr>
          <w:rFonts w:ascii="Times New Roman" w:eastAsia="Geeza Pro" w:hAnsi="Times New Roman" w:cs="Times New Roman"/>
          <w:color w:val="000000"/>
          <w:lang w:val="ru-RU"/>
        </w:rPr>
        <w:t xml:space="preserve"> ми минор, 1-я часть</w:t>
      </w:r>
      <w:r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Сона</w:t>
      </w:r>
      <w:r w:rsidR="00135184" w:rsidRPr="007C7723">
        <w:rPr>
          <w:rFonts w:ascii="Times New Roman" w:eastAsia="Geeza Pro" w:hAnsi="Times New Roman" w:cs="Times New Roman"/>
          <w:color w:val="000000"/>
          <w:lang w:val="ru-RU"/>
        </w:rPr>
        <w:t>та фа-</w:t>
      </w:r>
      <w:r w:rsidR="00426660" w:rsidRPr="007C7723">
        <w:rPr>
          <w:rFonts w:ascii="Times New Roman" w:eastAsia="Geeza Pro" w:hAnsi="Times New Roman" w:cs="Times New Roman"/>
          <w:color w:val="000000"/>
          <w:lang w:val="ru-RU"/>
        </w:rPr>
        <w:t>диез минор, 1-я часть</w:t>
      </w:r>
      <w:r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426660" w:rsidRPr="007C7723">
        <w:rPr>
          <w:rFonts w:ascii="Times New Roman" w:eastAsia="Geeza Pro" w:hAnsi="Times New Roman" w:cs="Times New Roman"/>
          <w:color w:val="000000"/>
          <w:lang w:val="ru-RU"/>
        </w:rPr>
        <w:t xml:space="preserve">Сонаты До мажор </w:t>
      </w:r>
      <w:r w:rsidRPr="007C7723">
        <w:rPr>
          <w:rFonts w:ascii="Times New Roman" w:eastAsia="Geeza Pro" w:hAnsi="Times New Roman" w:cs="Times New Roman"/>
          <w:color w:val="000000"/>
          <w:lang w:val="ru-RU"/>
        </w:rPr>
        <w:t xml:space="preserve">№10, Ре мажор №9, Фа мажор №12, </w:t>
      </w:r>
      <w:r w:rsidR="00426660" w:rsidRPr="007C7723">
        <w:rPr>
          <w:rFonts w:ascii="Times New Roman" w:eastAsia="Geeza Pro" w:hAnsi="Times New Roman" w:cs="Times New Roman"/>
          <w:color w:val="000000"/>
          <w:lang w:val="ru-RU"/>
        </w:rPr>
        <w:t xml:space="preserve">До мажор </w:t>
      </w:r>
      <w:r w:rsidRPr="007C7723">
        <w:rPr>
          <w:rFonts w:ascii="Times New Roman" w:eastAsia="Geeza Pro" w:hAnsi="Times New Roman" w:cs="Times New Roman"/>
          <w:color w:val="000000"/>
          <w:lang w:val="ru-RU"/>
        </w:rPr>
        <w:t xml:space="preserve">№7 (ред. А. </w:t>
      </w:r>
      <w:proofErr w:type="spellStart"/>
      <w:r w:rsidRPr="007C7723">
        <w:rPr>
          <w:rFonts w:ascii="Times New Roman" w:eastAsia="Geeza Pro" w:hAnsi="Times New Roman" w:cs="Times New Roman"/>
          <w:color w:val="000000"/>
          <w:lang w:val="ru-RU"/>
        </w:rPr>
        <w:t>Гольденвейзера</w:t>
      </w:r>
      <w:proofErr w:type="spellEnd"/>
      <w:r w:rsidRPr="007C7723">
        <w:rPr>
          <w:rFonts w:ascii="Times New Roman" w:eastAsia="Geeza Pro" w:hAnsi="Times New Roman" w:cs="Times New Roman"/>
          <w:color w:val="000000"/>
          <w:lang w:val="ru-RU"/>
        </w:rPr>
        <w:t>)</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К</w:t>
      </w:r>
      <w:proofErr w:type="gramEnd"/>
      <w:r w:rsidR="00426660" w:rsidRPr="007C7723">
        <w:rPr>
          <w:rFonts w:ascii="Times New Roman" w:eastAsia="Geeza Pro" w:hAnsi="Times New Roman" w:cs="Times New Roman"/>
          <w:color w:val="000000"/>
          <w:lang w:val="ru-RU"/>
        </w:rPr>
        <w:t>онцерты (по выбору)</w:t>
      </w:r>
      <w:r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Мендельсон Ф. Рондо-</w:t>
      </w:r>
      <w:proofErr w:type="spellStart"/>
      <w:r w:rsidRPr="007C7723">
        <w:rPr>
          <w:rFonts w:ascii="Times New Roman" w:eastAsia="Geeza Pro" w:hAnsi="Times New Roman" w:cs="Times New Roman"/>
          <w:color w:val="000000"/>
          <w:lang w:val="ru-RU"/>
        </w:rPr>
        <w:t>каприччиозо</w:t>
      </w:r>
      <w:proofErr w:type="spellEnd"/>
      <w:r w:rsidRPr="007C7723">
        <w:rPr>
          <w:rFonts w:ascii="Times New Roman" w:eastAsia="Geeza Pro" w:hAnsi="Times New Roman" w:cs="Times New Roman"/>
          <w:color w:val="000000"/>
          <w:lang w:val="ru-RU"/>
        </w:rPr>
        <w:t xml:space="preserve">, </w:t>
      </w:r>
      <w:r w:rsidR="00135184" w:rsidRPr="007C7723">
        <w:rPr>
          <w:rFonts w:ascii="Times New Roman" w:eastAsia="Geeza Pro" w:hAnsi="Times New Roman" w:cs="Times New Roman"/>
          <w:color w:val="000000"/>
          <w:lang w:val="ru-RU"/>
        </w:rPr>
        <w:t>Фантазия фа-</w:t>
      </w:r>
      <w:r w:rsidRPr="007C7723">
        <w:rPr>
          <w:rFonts w:ascii="Times New Roman" w:eastAsia="Geeza Pro" w:hAnsi="Times New Roman" w:cs="Times New Roman"/>
          <w:color w:val="000000"/>
          <w:lang w:val="ru-RU"/>
        </w:rPr>
        <w:t>диез минор, 1-я часть,</w:t>
      </w:r>
      <w:r w:rsidR="00426660" w:rsidRPr="007C7723">
        <w:rPr>
          <w:rFonts w:ascii="Times New Roman" w:eastAsia="Geeza Pro" w:hAnsi="Times New Roman" w:cs="Times New Roman"/>
          <w:color w:val="000000"/>
          <w:lang w:val="ru-RU"/>
        </w:rPr>
        <w:t xml:space="preserve"> Концерты соль минор №1, ре минор №2</w:t>
      </w:r>
      <w:r w:rsidRPr="007C7723">
        <w:rPr>
          <w:rFonts w:ascii="Times New Roman" w:eastAsia="Geeza Pro" w:hAnsi="Times New Roman" w:cs="Times New Roman"/>
          <w:color w:val="000000"/>
          <w:lang w:val="ru-RU"/>
        </w:rPr>
        <w:t>.</w:t>
      </w:r>
    </w:p>
    <w:p w:rsidR="00426660" w:rsidRPr="007C7723" w:rsidRDefault="00B45780" w:rsidP="007C7723">
      <w:pPr>
        <w:pStyle w:val="16"/>
        <w:ind w:left="56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4.</w:t>
      </w:r>
      <w:r w:rsidR="00426660" w:rsidRPr="007C7723">
        <w:rPr>
          <w:rFonts w:ascii="Times New Roman" w:eastAsia="Helvetica" w:hAnsi="Times New Roman" w:cs="Times New Roman"/>
          <w:b/>
          <w:color w:val="000000"/>
          <w:lang w:val="ru-RU"/>
        </w:rPr>
        <w:t>Пьесы</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Соч.52  «Сердце поэта», </w:t>
      </w:r>
      <w:r w:rsidR="00426660" w:rsidRPr="007C7723">
        <w:rPr>
          <w:rFonts w:ascii="Times New Roman" w:eastAsia="Geeza Pro" w:hAnsi="Times New Roman" w:cs="Times New Roman"/>
          <w:color w:val="000000"/>
          <w:lang w:val="ru-RU"/>
        </w:rPr>
        <w:t xml:space="preserve">Соч.19 «Свадебный день в </w:t>
      </w:r>
      <w:proofErr w:type="spellStart"/>
      <w:r w:rsidR="00426660" w:rsidRPr="007C7723">
        <w:rPr>
          <w:rFonts w:ascii="Times New Roman" w:eastAsia="Geeza Pro" w:hAnsi="Times New Roman" w:cs="Times New Roman"/>
          <w:color w:val="000000"/>
          <w:lang w:val="ru-RU"/>
        </w:rPr>
        <w:t>Тролльхаугене</w:t>
      </w:r>
      <w:proofErr w:type="spellEnd"/>
      <w:r w:rsidR="00426660"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Дебюсси К. «Арабески» </w:t>
      </w:r>
      <w:r w:rsidR="00426660" w:rsidRPr="007C7723">
        <w:rPr>
          <w:rFonts w:ascii="Times New Roman" w:eastAsia="Geeza Pro" w:hAnsi="Times New Roman" w:cs="Times New Roman"/>
          <w:color w:val="000000"/>
          <w:lang w:val="ru-RU"/>
        </w:rPr>
        <w:t>Соль мажор, Ми мажор</w:t>
      </w:r>
      <w:r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Мясковский</w:t>
      </w:r>
      <w:proofErr w:type="spellEnd"/>
      <w:r w:rsidRPr="007C7723">
        <w:rPr>
          <w:rFonts w:ascii="Times New Roman" w:eastAsia="Geeza Pro" w:hAnsi="Times New Roman" w:cs="Times New Roman"/>
          <w:color w:val="000000"/>
          <w:lang w:val="ru-RU"/>
        </w:rPr>
        <w:t xml:space="preserve"> Н. </w:t>
      </w:r>
      <w:r w:rsidR="00135184" w:rsidRPr="007C7723">
        <w:rPr>
          <w:rFonts w:ascii="Times New Roman" w:eastAsia="Geeza Pro" w:hAnsi="Times New Roman" w:cs="Times New Roman"/>
          <w:color w:val="000000"/>
          <w:lang w:val="ru-RU"/>
        </w:rPr>
        <w:t>Соч.31«</w:t>
      </w:r>
      <w:r w:rsidR="00426660" w:rsidRPr="007C7723">
        <w:rPr>
          <w:rFonts w:ascii="Times New Roman" w:eastAsia="Geeza Pro" w:hAnsi="Times New Roman" w:cs="Times New Roman"/>
          <w:color w:val="000000"/>
          <w:lang w:val="ru-RU"/>
        </w:rPr>
        <w:t>Пожелтевшие страницы</w:t>
      </w:r>
      <w:r w:rsidRPr="007C7723">
        <w:rPr>
          <w:rFonts w:ascii="Times New Roman" w:eastAsia="Geeza Pro" w:hAnsi="Times New Roman" w:cs="Times New Roman"/>
          <w:color w:val="000000"/>
          <w:lang w:val="ru-RU"/>
        </w:rPr>
        <w:t xml:space="preserve">», </w:t>
      </w:r>
      <w:r w:rsidR="00135184" w:rsidRPr="007C7723">
        <w:rPr>
          <w:rFonts w:ascii="Times New Roman" w:eastAsia="Geeza Pro" w:hAnsi="Times New Roman" w:cs="Times New Roman"/>
          <w:color w:val="000000"/>
          <w:lang w:val="ru-RU"/>
        </w:rPr>
        <w:t>Соч.25«</w:t>
      </w:r>
      <w:r w:rsidR="00426660" w:rsidRPr="007C7723">
        <w:rPr>
          <w:rFonts w:ascii="Times New Roman" w:eastAsia="Geeza Pro" w:hAnsi="Times New Roman" w:cs="Times New Roman"/>
          <w:color w:val="000000"/>
          <w:lang w:val="ru-RU"/>
        </w:rPr>
        <w:t>Причуды</w:t>
      </w:r>
      <w:r w:rsidR="00135184"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(по выбору)</w:t>
      </w:r>
      <w:r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С. </w:t>
      </w:r>
      <w:r w:rsidR="00135184" w:rsidRPr="007C7723">
        <w:rPr>
          <w:rFonts w:ascii="Times New Roman" w:eastAsia="Geeza Pro" w:hAnsi="Times New Roman" w:cs="Times New Roman"/>
          <w:color w:val="000000"/>
          <w:lang w:val="ru-RU"/>
        </w:rPr>
        <w:t>Соч.25</w:t>
      </w:r>
      <w:r w:rsidRPr="007C7723">
        <w:rPr>
          <w:rFonts w:ascii="Times New Roman" w:eastAsia="Geeza Pro" w:hAnsi="Times New Roman" w:cs="Times New Roman"/>
          <w:color w:val="000000"/>
          <w:lang w:val="ru-RU"/>
        </w:rPr>
        <w:t xml:space="preserve"> Гавот из  «Классической симфонии», Соч.22 «Мимолетности»</w:t>
      </w:r>
    </w:p>
    <w:p w:rsidR="00426660" w:rsidRPr="007C7723" w:rsidRDefault="00426660"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Рахманино</w:t>
      </w:r>
      <w:r w:rsidR="00E02A77" w:rsidRPr="007C7723">
        <w:rPr>
          <w:rFonts w:ascii="Times New Roman" w:eastAsia="Geeza Pro" w:hAnsi="Times New Roman" w:cs="Times New Roman"/>
          <w:color w:val="000000"/>
          <w:lang w:val="ru-RU"/>
        </w:rPr>
        <w:t>в С.</w:t>
      </w:r>
      <w:r w:rsidRPr="007C7723">
        <w:rPr>
          <w:rFonts w:ascii="Times New Roman" w:eastAsia="Geeza Pro" w:hAnsi="Times New Roman" w:cs="Times New Roman"/>
          <w:color w:val="000000"/>
          <w:lang w:val="ru-RU"/>
        </w:rPr>
        <w:t xml:space="preserve"> Элегия, Мелодия, Вальс Ля мажор, Полишинель</w:t>
      </w:r>
      <w:r w:rsidR="00E02A77"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Шостакович Д. Соч.1  «Три фантастических танца», Соч.34 </w:t>
      </w:r>
      <w:r w:rsidR="00426660" w:rsidRPr="007C7723">
        <w:rPr>
          <w:rFonts w:ascii="Times New Roman" w:eastAsia="Geeza Pro" w:hAnsi="Times New Roman" w:cs="Times New Roman"/>
          <w:color w:val="000000"/>
          <w:lang w:val="ru-RU"/>
        </w:rPr>
        <w:t>Прелюдии</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Чайковский П. «Времена года», Соч.10 Юмореска; соч.72 </w:t>
      </w:r>
      <w:r w:rsidR="00426660" w:rsidRPr="007C7723">
        <w:rPr>
          <w:rFonts w:ascii="Times New Roman" w:eastAsia="Geeza Pro" w:hAnsi="Times New Roman" w:cs="Times New Roman"/>
          <w:color w:val="000000"/>
          <w:lang w:val="ru-RU"/>
        </w:rPr>
        <w:t>«Нежные упреки»</w:t>
      </w:r>
      <w:r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 xml:space="preserve">Шопен </w:t>
      </w:r>
      <w:r w:rsidR="00E02A77" w:rsidRPr="007C7723">
        <w:rPr>
          <w:rFonts w:ascii="Times New Roman" w:eastAsia="Geeza Pro" w:hAnsi="Times New Roman" w:cs="Times New Roman"/>
          <w:color w:val="000000"/>
          <w:lang w:val="ru-RU"/>
        </w:rPr>
        <w:t>Ф.</w:t>
      </w:r>
      <w:r w:rsidR="00135184" w:rsidRPr="007C7723">
        <w:rPr>
          <w:rFonts w:ascii="Times New Roman" w:eastAsia="Geeza Pro" w:hAnsi="Times New Roman" w:cs="Times New Roman"/>
          <w:color w:val="000000"/>
          <w:lang w:val="ru-RU"/>
        </w:rPr>
        <w:t xml:space="preserve"> Ноктюрны: №2 Ми-</w:t>
      </w:r>
      <w:r w:rsidRPr="007C7723">
        <w:rPr>
          <w:rFonts w:ascii="Times New Roman" w:eastAsia="Geeza Pro" w:hAnsi="Times New Roman" w:cs="Times New Roman"/>
          <w:color w:val="000000"/>
          <w:lang w:val="ru-RU"/>
        </w:rPr>
        <w:t xml:space="preserve">бемоль мажор, №19 </w:t>
      </w:r>
      <w:r w:rsidR="00E02A77" w:rsidRPr="007C7723">
        <w:rPr>
          <w:rFonts w:ascii="Times New Roman" w:eastAsia="Geeza Pro" w:hAnsi="Times New Roman" w:cs="Times New Roman"/>
          <w:color w:val="000000"/>
          <w:lang w:val="ru-RU"/>
        </w:rPr>
        <w:t xml:space="preserve">ми минор, </w:t>
      </w:r>
      <w:r w:rsidR="00135184" w:rsidRPr="007C7723">
        <w:rPr>
          <w:rFonts w:ascii="Times New Roman" w:eastAsia="Geeza Pro" w:hAnsi="Times New Roman" w:cs="Times New Roman"/>
          <w:color w:val="000000"/>
          <w:lang w:val="ru-RU"/>
        </w:rPr>
        <w:t>№15</w:t>
      </w:r>
      <w:r w:rsidR="00E02A77" w:rsidRPr="007C7723">
        <w:rPr>
          <w:rFonts w:ascii="Times New Roman" w:eastAsia="Geeza Pro" w:hAnsi="Times New Roman" w:cs="Times New Roman"/>
          <w:color w:val="000000"/>
          <w:lang w:val="ru-RU"/>
        </w:rPr>
        <w:t xml:space="preserve"> фа минор, </w:t>
      </w:r>
      <w:r w:rsidR="00135184" w:rsidRPr="007C7723">
        <w:rPr>
          <w:rFonts w:ascii="Times New Roman" w:eastAsia="Geeza Pro" w:hAnsi="Times New Roman" w:cs="Times New Roman"/>
          <w:color w:val="000000"/>
          <w:lang w:val="ru-RU"/>
        </w:rPr>
        <w:t>Полонезы: соль-</w:t>
      </w:r>
      <w:r w:rsidRPr="007C7723">
        <w:rPr>
          <w:rFonts w:ascii="Times New Roman" w:eastAsia="Geeza Pro" w:hAnsi="Times New Roman" w:cs="Times New Roman"/>
          <w:color w:val="000000"/>
          <w:lang w:val="ru-RU"/>
        </w:rPr>
        <w:t>диез минор (</w:t>
      </w:r>
      <w:r w:rsidRPr="007C7723">
        <w:rPr>
          <w:rFonts w:ascii="Times New Roman" w:eastAsia="Geeza Pro" w:hAnsi="Times New Roman" w:cs="Times New Roman"/>
          <w:color w:val="000000"/>
        </w:rPr>
        <w:t>post</w:t>
      </w:r>
      <w:r w:rsidRPr="007C7723">
        <w:rPr>
          <w:rFonts w:ascii="Times New Roman" w:eastAsia="Geeza Pro" w:hAnsi="Times New Roman" w:cs="Times New Roman"/>
          <w:color w:val="000000"/>
          <w:lang w:val="ru-RU"/>
        </w:rPr>
        <w:t xml:space="preserve">.), </w:t>
      </w:r>
      <w:proofErr w:type="gramStart"/>
      <w:r w:rsidRPr="007C7723">
        <w:rPr>
          <w:rFonts w:ascii="Times New Roman" w:eastAsia="Geeza Pro" w:hAnsi="Times New Roman" w:cs="Times New Roman"/>
          <w:color w:val="000000"/>
          <w:lang w:val="ru-RU"/>
        </w:rPr>
        <w:t>до</w:t>
      </w:r>
      <w:proofErr w:type="gramEnd"/>
      <w:r w:rsidRPr="007C7723">
        <w:rPr>
          <w:rFonts w:ascii="Times New Roman" w:eastAsia="Geeza Pro" w:hAnsi="Times New Roman" w:cs="Times New Roman"/>
          <w:color w:val="000000"/>
          <w:lang w:val="ru-RU"/>
        </w:rPr>
        <w:t xml:space="preserve"> минор</w:t>
      </w:r>
      <w:r w:rsidR="00E02A77"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Шопен-Лист «</w:t>
      </w:r>
      <w:r w:rsidR="00426660" w:rsidRPr="007C7723">
        <w:rPr>
          <w:rFonts w:ascii="Times New Roman" w:eastAsia="Geeza Pro" w:hAnsi="Times New Roman" w:cs="Times New Roman"/>
          <w:color w:val="000000"/>
          <w:lang w:val="ru-RU"/>
        </w:rPr>
        <w:t>Польские песни</w:t>
      </w:r>
      <w:r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Шуберт Ф.</w:t>
      </w:r>
      <w:r w:rsidR="00E02A77" w:rsidRPr="007C7723">
        <w:rPr>
          <w:rFonts w:ascii="Times New Roman" w:eastAsia="Geeza Pro" w:hAnsi="Times New Roman" w:cs="Times New Roman"/>
          <w:color w:val="000000"/>
          <w:lang w:val="ru-RU"/>
        </w:rPr>
        <w:t xml:space="preserve"> Соч. 142 </w:t>
      </w:r>
      <w:r w:rsidR="00135184" w:rsidRPr="007C7723">
        <w:rPr>
          <w:rFonts w:ascii="Times New Roman" w:eastAsia="Geeza Pro" w:hAnsi="Times New Roman" w:cs="Times New Roman"/>
          <w:color w:val="000000"/>
          <w:lang w:val="ru-RU"/>
        </w:rPr>
        <w:t>Экспромт Си-</w:t>
      </w:r>
      <w:r w:rsidR="00E02A77" w:rsidRPr="007C7723">
        <w:rPr>
          <w:rFonts w:ascii="Times New Roman" w:eastAsia="Geeza Pro" w:hAnsi="Times New Roman" w:cs="Times New Roman"/>
          <w:color w:val="000000"/>
          <w:lang w:val="ru-RU"/>
        </w:rPr>
        <w:t xml:space="preserve">бемоль мажор, </w:t>
      </w:r>
      <w:r w:rsidRPr="007C7723">
        <w:rPr>
          <w:rFonts w:ascii="Times New Roman" w:eastAsia="Geeza Pro" w:hAnsi="Times New Roman" w:cs="Times New Roman"/>
          <w:color w:val="000000"/>
          <w:lang w:val="ru-RU"/>
        </w:rPr>
        <w:t>Соч.94 Музыкальные моменты</w:t>
      </w:r>
      <w:r w:rsidR="00E02A77" w:rsidRPr="007C7723">
        <w:rPr>
          <w:rFonts w:ascii="Times New Roman" w:eastAsia="Geeza Pro" w:hAnsi="Times New Roman" w:cs="Times New Roman"/>
          <w:color w:val="000000"/>
          <w:lang w:val="ru-RU"/>
        </w:rPr>
        <w:t>;</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Шуман Р. «Лесные сцены», «Детские сцены», «Арабески».</w:t>
      </w:r>
    </w:p>
    <w:p w:rsidR="00426660" w:rsidRPr="007C7723" w:rsidRDefault="00426660" w:rsidP="007C7723">
      <w:pPr>
        <w:ind w:left="567"/>
        <w:jc w:val="both"/>
        <w:rPr>
          <w:rFonts w:ascii="Times New Roman" w:eastAsia="ヒラギノ角ゴ Pro W3" w:hAnsi="Times New Roman" w:cs="Times New Roman"/>
          <w:color w:val="000000"/>
          <w:lang w:val="ru-RU"/>
        </w:rPr>
      </w:pPr>
    </w:p>
    <w:p w:rsidR="00426660" w:rsidRPr="007C7723" w:rsidRDefault="00426660" w:rsidP="007C7723">
      <w:pPr>
        <w:keepNext/>
        <w:ind w:left="567"/>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Примеры экзаменационных программ</w:t>
      </w:r>
    </w:p>
    <w:p w:rsidR="00B45780" w:rsidRPr="007C7723" w:rsidRDefault="00B45780" w:rsidP="007C7723">
      <w:pPr>
        <w:ind w:left="567"/>
        <w:jc w:val="both"/>
        <w:rPr>
          <w:rFonts w:ascii="Times New Roman" w:eastAsia="ヒラギノ角ゴ Pro W3" w:hAnsi="Times New Roman" w:cs="Times New Roman"/>
          <w:b/>
          <w:color w:val="000000"/>
          <w:lang w:val="ru-RU"/>
        </w:rPr>
      </w:pPr>
    </w:p>
    <w:p w:rsidR="00426660" w:rsidRPr="007C7723" w:rsidRDefault="00426660" w:rsidP="007C7723">
      <w:pPr>
        <w:ind w:left="56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1</w:t>
      </w:r>
    </w:p>
    <w:p w:rsidR="00426660" w:rsidRPr="007C7723" w:rsidRDefault="00E02A77"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 xml:space="preserve">Трехголосная инвенция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минор</w:t>
      </w:r>
      <w:r w:rsidR="00B45780" w:rsidRPr="007C7723">
        <w:rPr>
          <w:rFonts w:ascii="Times New Roman" w:eastAsia="Geeza Pro" w:hAnsi="Times New Roman" w:cs="Times New Roman"/>
          <w:color w:val="000000"/>
          <w:lang w:val="ru-RU"/>
        </w:rPr>
        <w:t>;</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426660" w:rsidRPr="007C7723">
        <w:rPr>
          <w:rFonts w:ascii="Times New Roman" w:eastAsia="Geeza Pro" w:hAnsi="Times New Roman" w:cs="Times New Roman"/>
          <w:color w:val="000000"/>
          <w:lang w:val="ru-RU"/>
        </w:rPr>
        <w:t>Соч.299 этюд №33</w:t>
      </w:r>
      <w:r w:rsidR="00B45780" w:rsidRPr="007C7723">
        <w:rPr>
          <w:rFonts w:ascii="Times New Roman" w:eastAsia="Geeza Pro" w:hAnsi="Times New Roman" w:cs="Times New Roman"/>
          <w:color w:val="000000"/>
          <w:lang w:val="ru-RU"/>
        </w:rPr>
        <w:t>4</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w:t>
      </w:r>
      <w:r w:rsidR="00426660" w:rsidRPr="007C7723">
        <w:rPr>
          <w:rFonts w:ascii="Times New Roman" w:eastAsia="Geeza Pro" w:hAnsi="Times New Roman" w:cs="Times New Roman"/>
          <w:color w:val="000000"/>
          <w:lang w:val="ru-RU"/>
        </w:rPr>
        <w:t>Соната №5, 1-я часть</w:t>
      </w:r>
      <w:r w:rsidR="00B45780"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2</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ХТК 1-й том, Прелюдия и фуга Ре мажор</w:t>
      </w:r>
      <w:r w:rsidR="00B45780" w:rsidRPr="007C7723">
        <w:rPr>
          <w:rFonts w:ascii="Times New Roman" w:eastAsia="Geeza Pro" w:hAnsi="Times New Roman" w:cs="Times New Roman"/>
          <w:color w:val="000000"/>
          <w:lang w:val="ru-RU"/>
        </w:rPr>
        <w:t>;</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B45780" w:rsidRPr="007C7723">
        <w:rPr>
          <w:rFonts w:ascii="Times New Roman" w:eastAsia="Geeza Pro" w:hAnsi="Times New Roman" w:cs="Times New Roman"/>
          <w:color w:val="000000"/>
          <w:lang w:val="ru-RU"/>
        </w:rPr>
        <w:t>Соч. 740. Этюд №13;</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426660" w:rsidRPr="007C7723">
        <w:rPr>
          <w:rFonts w:ascii="Times New Roman" w:eastAsia="Geeza Pro" w:hAnsi="Times New Roman" w:cs="Times New Roman"/>
          <w:color w:val="000000"/>
          <w:lang w:val="ru-RU"/>
        </w:rPr>
        <w:t xml:space="preserve">Соната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минор, 1-я часть</w:t>
      </w:r>
      <w:r w:rsidR="00B45780" w:rsidRPr="007C7723">
        <w:rPr>
          <w:rFonts w:ascii="Times New Roman" w:eastAsia="Geeza Pro" w:hAnsi="Times New Roman" w:cs="Times New Roman"/>
          <w:color w:val="000000"/>
          <w:lang w:val="ru-RU"/>
        </w:rPr>
        <w:t>.</w:t>
      </w:r>
    </w:p>
    <w:p w:rsidR="00426660" w:rsidRPr="007C7723" w:rsidRDefault="00426660" w:rsidP="007C7723">
      <w:pPr>
        <w:ind w:left="56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w:t>
      </w:r>
      <w:proofErr w:type="spellStart"/>
      <w:r w:rsidRPr="007C7723">
        <w:rPr>
          <w:rFonts w:ascii="Times New Roman" w:eastAsia="Geeza Pro" w:hAnsi="Times New Roman" w:cs="Times New Roman"/>
          <w:color w:val="000000"/>
          <w:lang w:val="ru-RU"/>
        </w:rPr>
        <w:t>Бузони</w:t>
      </w:r>
      <w:proofErr w:type="spellEnd"/>
      <w:r w:rsidR="00426660" w:rsidRPr="007C7723">
        <w:rPr>
          <w:rFonts w:ascii="Times New Roman" w:eastAsia="Geeza Pro" w:hAnsi="Times New Roman" w:cs="Times New Roman"/>
          <w:color w:val="000000"/>
          <w:lang w:val="ru-RU"/>
        </w:rPr>
        <w:t xml:space="preserve"> Органная хоральная прелюдия фа минор</w:t>
      </w:r>
      <w:r w:rsidR="00B45780" w:rsidRPr="007C7723">
        <w:rPr>
          <w:rFonts w:ascii="Times New Roman" w:eastAsia="Geeza Pro" w:hAnsi="Times New Roman" w:cs="Times New Roman"/>
          <w:color w:val="000000"/>
          <w:lang w:val="ru-RU"/>
        </w:rPr>
        <w:t>;</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Черни К.</w:t>
      </w:r>
      <w:r w:rsidR="00426660" w:rsidRPr="007C7723">
        <w:rPr>
          <w:rFonts w:ascii="Times New Roman" w:eastAsia="Geeza Pro" w:hAnsi="Times New Roman" w:cs="Times New Roman"/>
          <w:color w:val="000000"/>
          <w:lang w:val="ru-RU"/>
        </w:rPr>
        <w:t xml:space="preserve"> Соч.740 Этюд №17</w:t>
      </w:r>
      <w:r w:rsidR="00B45780" w:rsidRPr="007C7723">
        <w:rPr>
          <w:rFonts w:ascii="Times New Roman" w:eastAsia="Geeza Pro" w:hAnsi="Times New Roman" w:cs="Times New Roman"/>
          <w:color w:val="000000"/>
          <w:lang w:val="ru-RU"/>
        </w:rPr>
        <w:t>4</w:t>
      </w:r>
    </w:p>
    <w:p w:rsidR="00426660" w:rsidRPr="007C7723" w:rsidRDefault="00C844AF" w:rsidP="007C7723">
      <w:pPr>
        <w:ind w:left="56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В.</w:t>
      </w:r>
      <w:r w:rsidR="00426660" w:rsidRPr="007C7723">
        <w:rPr>
          <w:rFonts w:ascii="Times New Roman" w:eastAsia="Geeza Pro" w:hAnsi="Times New Roman" w:cs="Times New Roman"/>
          <w:color w:val="000000"/>
          <w:lang w:val="ru-RU"/>
        </w:rPr>
        <w:t xml:space="preserve"> Концерт №17, 1-я часть</w:t>
      </w:r>
      <w:r w:rsidR="00B45780" w:rsidRPr="007C7723">
        <w:rPr>
          <w:rFonts w:ascii="Times New Roman" w:eastAsia="Geeza Pro" w:hAnsi="Times New Roman" w:cs="Times New Roman"/>
          <w:color w:val="000000"/>
          <w:lang w:val="ru-RU"/>
        </w:rPr>
        <w:t>.</w:t>
      </w:r>
    </w:p>
    <w:p w:rsidR="00A57C5E" w:rsidRPr="007C7723" w:rsidRDefault="00A57C5E" w:rsidP="007C7723">
      <w:pPr>
        <w:ind w:left="567"/>
        <w:jc w:val="both"/>
        <w:rPr>
          <w:rFonts w:ascii="Times New Roman" w:eastAsia="Helvetica" w:hAnsi="Times New Roman" w:cs="Times New Roman"/>
          <w:b/>
          <w:color w:val="000000"/>
          <w:lang w:val="ru-RU"/>
        </w:rPr>
      </w:pPr>
    </w:p>
    <w:p w:rsidR="00426660" w:rsidRPr="007C7723" w:rsidRDefault="00426660" w:rsidP="007C7723">
      <w:pPr>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8 класс</w:t>
      </w:r>
    </w:p>
    <w:tbl>
      <w:tblPr>
        <w:tblStyle w:val="af0"/>
        <w:tblW w:w="0" w:type="auto"/>
        <w:tblLook w:val="04A0" w:firstRow="1" w:lastRow="0" w:firstColumn="1" w:lastColumn="0" w:noHBand="0" w:noVBand="1"/>
      </w:tblPr>
      <w:tblGrid>
        <w:gridCol w:w="4981"/>
        <w:gridCol w:w="4981"/>
      </w:tblGrid>
      <w:tr w:rsidR="00C844AF" w:rsidRPr="007C7723" w:rsidTr="007945C9">
        <w:tc>
          <w:tcPr>
            <w:tcW w:w="4981" w:type="dxa"/>
          </w:tcPr>
          <w:p w:rsidR="00C844AF" w:rsidRPr="007C7723" w:rsidRDefault="00C844AF"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C844AF" w:rsidRPr="007C7723" w:rsidRDefault="00C844AF"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2,5 часа в неделю</w:t>
            </w:r>
          </w:p>
        </w:tc>
      </w:tr>
      <w:tr w:rsidR="00C844AF" w:rsidRPr="00C239B3" w:rsidTr="007945C9">
        <w:tc>
          <w:tcPr>
            <w:tcW w:w="4981" w:type="dxa"/>
          </w:tcPr>
          <w:p w:rsidR="00C844AF" w:rsidRPr="007C7723" w:rsidRDefault="00C844AF"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C844AF" w:rsidRPr="007C7723" w:rsidRDefault="00C844AF"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6 часов в неделю</w:t>
            </w:r>
          </w:p>
        </w:tc>
      </w:tr>
      <w:tr w:rsidR="00C844AF" w:rsidRPr="007C7723" w:rsidTr="007945C9">
        <w:tc>
          <w:tcPr>
            <w:tcW w:w="4981" w:type="dxa"/>
          </w:tcPr>
          <w:p w:rsidR="00C844AF" w:rsidRPr="007C7723" w:rsidRDefault="00C844AF"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C844AF" w:rsidRPr="007C7723" w:rsidRDefault="00C844AF"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C844AF" w:rsidRPr="007C7723" w:rsidRDefault="00C844AF" w:rsidP="007C7723">
      <w:pPr>
        <w:jc w:val="both"/>
        <w:rPr>
          <w:rFonts w:ascii="Times New Roman" w:eastAsia="Helvetica" w:hAnsi="Times New Roman" w:cs="Times New Roman"/>
          <w:b/>
          <w:color w:val="000000"/>
          <w:lang w:val="ru-RU"/>
        </w:rPr>
      </w:pP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Учащиеся 8 класса могут играть на зачетах свободную программу; количество зачетов и сроки специально не определены (свободный </w:t>
      </w:r>
      <w:r w:rsidR="00135184" w:rsidRPr="007C7723">
        <w:rPr>
          <w:rFonts w:ascii="Times New Roman" w:eastAsia="Geeza Pro" w:hAnsi="Times New Roman" w:cs="Times New Roman"/>
          <w:color w:val="000000"/>
          <w:lang w:val="ru-RU"/>
        </w:rPr>
        <w:t xml:space="preserve">график). Главная задача </w:t>
      </w:r>
      <w:r w:rsidRPr="007C7723">
        <w:rPr>
          <w:rFonts w:ascii="Times New Roman" w:eastAsia="Geeza Pro" w:hAnsi="Times New Roman" w:cs="Times New Roman"/>
          <w:color w:val="000000"/>
          <w:lang w:val="ru-RU"/>
        </w:rPr>
        <w:t>этого класса - представить выпускную программу в максимально готовом виде.</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Учащийся может пройти в году две программы, может повторить произведение из программы предыдущих классов. Перед экзаменом учащиеся обыгрывают выпускную программу на зачетах, классных вечерах и концертах.</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Требования к выпускной программе: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полифония (обязательно Прелюдия и </w:t>
      </w:r>
      <w:r w:rsidR="001E0276" w:rsidRPr="007C7723">
        <w:rPr>
          <w:rFonts w:ascii="Times New Roman" w:eastAsia="Geeza Pro" w:hAnsi="Times New Roman" w:cs="Times New Roman"/>
          <w:color w:val="000000"/>
          <w:lang w:val="ru-RU"/>
        </w:rPr>
        <w:t xml:space="preserve">фуга из ХТК </w:t>
      </w:r>
      <w:r w:rsidRPr="007C7723">
        <w:rPr>
          <w:rFonts w:ascii="Times New Roman" w:eastAsia="Geeza Pro" w:hAnsi="Times New Roman" w:cs="Times New Roman"/>
          <w:color w:val="000000"/>
          <w:lang w:val="ru-RU"/>
        </w:rPr>
        <w:t>Баха И.С., если учащийся собирается продолжать учиться в 9 классе),</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крупная форма (классическая или романтическая),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два этюда (для перехода в 9 класс) или один этюд (</w:t>
      </w:r>
      <w:proofErr w:type="gramStart"/>
      <w:r w:rsidRPr="007C7723">
        <w:rPr>
          <w:rFonts w:ascii="Times New Roman" w:eastAsia="Geeza Pro" w:hAnsi="Times New Roman" w:cs="Times New Roman"/>
          <w:color w:val="000000"/>
          <w:lang w:val="ru-RU"/>
        </w:rPr>
        <w:t>для</w:t>
      </w:r>
      <w:proofErr w:type="gramEnd"/>
      <w:r w:rsidRPr="007C7723">
        <w:rPr>
          <w:rFonts w:ascii="Times New Roman" w:eastAsia="Geeza Pro" w:hAnsi="Times New Roman" w:cs="Times New Roman"/>
          <w:color w:val="000000"/>
          <w:lang w:val="ru-RU"/>
        </w:rPr>
        <w:t xml:space="preserve"> завершающих свое обучение),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любая пьеса.</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26660" w:rsidP="007C7723">
      <w:pPr>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426660" w:rsidP="007C7723">
      <w:pPr>
        <w:pStyle w:val="16"/>
        <w:numPr>
          <w:ilvl w:val="0"/>
          <w:numId w:val="14"/>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Полифонические произведения</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Трехголосные инвенции, Хорошо темп</w:t>
      </w:r>
      <w:r w:rsidRPr="007C7723">
        <w:rPr>
          <w:rFonts w:ascii="Times New Roman" w:eastAsia="Geeza Pro" w:hAnsi="Times New Roman" w:cs="Times New Roman"/>
          <w:color w:val="000000"/>
          <w:lang w:val="ru-RU"/>
        </w:rPr>
        <w:t xml:space="preserve">ерированный клавир, Партиты </w:t>
      </w:r>
      <w:r w:rsidR="00135184" w:rsidRPr="007C7723">
        <w:rPr>
          <w:rFonts w:ascii="Times New Roman" w:eastAsia="Geeza Pro" w:hAnsi="Times New Roman" w:cs="Times New Roman"/>
          <w:color w:val="000000"/>
          <w:lang w:val="ru-RU"/>
        </w:rPr>
        <w:t>Соль мажор, Си-</w:t>
      </w:r>
      <w:r w:rsidRPr="007C7723">
        <w:rPr>
          <w:rFonts w:ascii="Times New Roman" w:eastAsia="Geeza Pro" w:hAnsi="Times New Roman" w:cs="Times New Roman"/>
          <w:color w:val="000000"/>
          <w:lang w:val="ru-RU"/>
        </w:rPr>
        <w:t xml:space="preserve">бемоль мажор, </w:t>
      </w:r>
      <w:proofErr w:type="spellStart"/>
      <w:r w:rsidRPr="007C7723">
        <w:rPr>
          <w:rFonts w:ascii="Times New Roman" w:eastAsia="Geeza Pro" w:hAnsi="Times New Roman" w:cs="Times New Roman"/>
          <w:color w:val="000000"/>
          <w:lang w:val="ru-RU"/>
        </w:rPr>
        <w:t>доминор</w:t>
      </w:r>
      <w:proofErr w:type="spellEnd"/>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Французские сюиты, Английские сюиты (по выбору)</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Полторацкий В. </w:t>
      </w:r>
      <w:r w:rsidR="00426660" w:rsidRPr="007C7723">
        <w:rPr>
          <w:rFonts w:ascii="Times New Roman" w:eastAsia="Geeza Pro" w:hAnsi="Times New Roman" w:cs="Times New Roman"/>
          <w:color w:val="000000"/>
          <w:lang w:val="ru-RU"/>
        </w:rPr>
        <w:t>24 Прелюдии и фуги (по выбору)</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Шостакович Д.</w:t>
      </w:r>
      <w:r w:rsidR="00426660" w:rsidRPr="007C7723">
        <w:rPr>
          <w:rFonts w:ascii="Times New Roman" w:eastAsia="Geeza Pro" w:hAnsi="Times New Roman" w:cs="Times New Roman"/>
          <w:color w:val="000000"/>
          <w:lang w:val="ru-RU"/>
        </w:rPr>
        <w:t>24 Прелюдии и фуги (по выбору)</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Щедрин Р.</w:t>
      </w:r>
      <w:r w:rsidR="00426660" w:rsidRPr="007C7723">
        <w:rPr>
          <w:rFonts w:ascii="Times New Roman" w:eastAsia="Geeza Pro" w:hAnsi="Times New Roman" w:cs="Times New Roman"/>
          <w:color w:val="000000"/>
          <w:lang w:val="ru-RU"/>
        </w:rPr>
        <w:t>24 Прелюдии и фуги (по выбору)</w:t>
      </w:r>
      <w:r w:rsidRPr="007C7723">
        <w:rPr>
          <w:rFonts w:ascii="Times New Roman" w:eastAsia="Geeza Pro" w:hAnsi="Times New Roman" w:cs="Times New Roman"/>
          <w:color w:val="000000"/>
          <w:lang w:val="ru-RU"/>
        </w:rPr>
        <w:t>.</w:t>
      </w:r>
    </w:p>
    <w:p w:rsidR="00426660" w:rsidRPr="007C7723" w:rsidRDefault="00426660" w:rsidP="007C7723">
      <w:pPr>
        <w:pStyle w:val="16"/>
        <w:numPr>
          <w:ilvl w:val="0"/>
          <w:numId w:val="14"/>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Этюды</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Аренский А. Соч.36, соч.41</w:t>
      </w:r>
      <w:r w:rsidR="00426660" w:rsidRPr="007C7723">
        <w:rPr>
          <w:rFonts w:ascii="Times New Roman" w:eastAsia="Geeza Pro" w:hAnsi="Times New Roman" w:cs="Times New Roman"/>
          <w:color w:val="000000"/>
          <w:lang w:val="ru-RU"/>
        </w:rPr>
        <w:t xml:space="preserve"> Этюды</w:t>
      </w:r>
      <w:proofErr w:type="gramStart"/>
      <w:r w:rsidRPr="007C7723">
        <w:rPr>
          <w:rFonts w:ascii="Times New Roman" w:eastAsia="Geeza Pro" w:hAnsi="Times New Roman" w:cs="Times New Roman"/>
          <w:color w:val="000000"/>
          <w:lang w:val="ru-RU"/>
        </w:rPr>
        <w:t>4</w:t>
      </w:r>
      <w:proofErr w:type="gramEnd"/>
    </w:p>
    <w:p w:rsidR="00426660" w:rsidRPr="007C7723" w:rsidRDefault="00C844AF"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Блюменфельд</w:t>
      </w:r>
      <w:proofErr w:type="spellEnd"/>
      <w:r w:rsidRPr="007C7723">
        <w:rPr>
          <w:rFonts w:ascii="Times New Roman" w:eastAsia="Geeza Pro" w:hAnsi="Times New Roman" w:cs="Times New Roman"/>
          <w:color w:val="000000"/>
          <w:lang w:val="ru-RU"/>
        </w:rPr>
        <w:t xml:space="preserve"> Ф. </w:t>
      </w:r>
      <w:r w:rsidR="00135184" w:rsidRPr="007C7723">
        <w:rPr>
          <w:rFonts w:ascii="Times New Roman" w:eastAsia="Geeza Pro" w:hAnsi="Times New Roman" w:cs="Times New Roman"/>
          <w:color w:val="000000"/>
          <w:lang w:val="ru-RU"/>
        </w:rPr>
        <w:t>Соч.3</w:t>
      </w:r>
      <w:r w:rsidRPr="007C7723">
        <w:rPr>
          <w:rFonts w:ascii="Times New Roman" w:eastAsia="Geeza Pro" w:hAnsi="Times New Roman" w:cs="Times New Roman"/>
          <w:color w:val="000000"/>
          <w:lang w:val="ru-RU"/>
        </w:rPr>
        <w:t xml:space="preserve"> № 2 Э</w:t>
      </w:r>
      <w:r w:rsidR="00426660" w:rsidRPr="007C7723">
        <w:rPr>
          <w:rFonts w:ascii="Times New Roman" w:eastAsia="Geeza Pro" w:hAnsi="Times New Roman" w:cs="Times New Roman"/>
          <w:color w:val="000000"/>
          <w:lang w:val="ru-RU"/>
        </w:rPr>
        <w:t>тюд</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w:t>
      </w:r>
      <w:r w:rsidR="00426660" w:rsidRPr="007C7723">
        <w:rPr>
          <w:rFonts w:ascii="Times New Roman" w:eastAsia="Geeza Pro" w:hAnsi="Times New Roman" w:cs="Times New Roman"/>
          <w:color w:val="000000"/>
          <w:lang w:val="ru-RU"/>
        </w:rPr>
        <w:t xml:space="preserve"> Этюды (по выбору)</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lastRenderedPageBreak/>
        <w:t>Крамер</w:t>
      </w:r>
      <w:proofErr w:type="spellEnd"/>
      <w:r w:rsidRPr="007C7723">
        <w:rPr>
          <w:rFonts w:ascii="Times New Roman" w:eastAsia="Geeza Pro" w:hAnsi="Times New Roman" w:cs="Times New Roman"/>
          <w:color w:val="000000"/>
          <w:lang w:val="ru-RU"/>
        </w:rPr>
        <w:t xml:space="preserve"> </w:t>
      </w:r>
      <w:proofErr w:type="spellStart"/>
      <w:r w:rsidRPr="007C7723">
        <w:rPr>
          <w:rFonts w:ascii="Times New Roman" w:eastAsia="Geeza Pro" w:hAnsi="Times New Roman" w:cs="Times New Roman"/>
          <w:color w:val="000000"/>
          <w:lang w:val="ru-RU"/>
        </w:rPr>
        <w:t>И.</w:t>
      </w:r>
      <w:r w:rsidR="00426660" w:rsidRPr="007C7723">
        <w:rPr>
          <w:rFonts w:ascii="Times New Roman" w:eastAsia="Geeza Pro" w:hAnsi="Times New Roman" w:cs="Times New Roman"/>
          <w:color w:val="000000"/>
          <w:lang w:val="ru-RU"/>
        </w:rPr>
        <w:t>Этюды</w:t>
      </w:r>
      <w:proofErr w:type="spellEnd"/>
      <w:r w:rsidR="00426660" w:rsidRPr="007C7723">
        <w:rPr>
          <w:rFonts w:ascii="Times New Roman" w:eastAsia="Geeza Pro" w:hAnsi="Times New Roman" w:cs="Times New Roman"/>
          <w:color w:val="000000"/>
          <w:lang w:val="ru-RU"/>
        </w:rPr>
        <w:t xml:space="preserve"> (наиболее трудные)</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Куллак</w:t>
      </w:r>
      <w:proofErr w:type="spellEnd"/>
      <w:r w:rsidRPr="007C7723">
        <w:rPr>
          <w:rFonts w:ascii="Times New Roman" w:eastAsia="Geeza Pro" w:hAnsi="Times New Roman" w:cs="Times New Roman"/>
          <w:color w:val="000000"/>
          <w:lang w:val="ru-RU"/>
        </w:rPr>
        <w:t xml:space="preserve"> Т. </w:t>
      </w:r>
      <w:r w:rsidR="00135184" w:rsidRPr="007C7723">
        <w:rPr>
          <w:rFonts w:ascii="Times New Roman" w:eastAsia="Geeza Pro" w:hAnsi="Times New Roman" w:cs="Times New Roman"/>
          <w:color w:val="000000"/>
          <w:lang w:val="ru-RU"/>
        </w:rPr>
        <w:t>Октавные этюды: Фа мажор, Ля-</w:t>
      </w:r>
      <w:r w:rsidRPr="007C7723">
        <w:rPr>
          <w:rFonts w:ascii="Times New Roman" w:eastAsia="Geeza Pro" w:hAnsi="Times New Roman" w:cs="Times New Roman"/>
          <w:color w:val="000000"/>
          <w:lang w:val="ru-RU"/>
        </w:rPr>
        <w:t xml:space="preserve">бемоль мажор, </w:t>
      </w:r>
      <w:r w:rsidR="00135184" w:rsidRPr="007C7723">
        <w:rPr>
          <w:rFonts w:ascii="Times New Roman" w:eastAsia="Geeza Pro" w:hAnsi="Times New Roman" w:cs="Times New Roman"/>
          <w:color w:val="000000"/>
          <w:lang w:val="ru-RU"/>
        </w:rPr>
        <w:t>Ми-</w:t>
      </w:r>
      <w:r w:rsidR="00426660" w:rsidRPr="007C7723">
        <w:rPr>
          <w:rFonts w:ascii="Times New Roman" w:eastAsia="Geeza Pro" w:hAnsi="Times New Roman" w:cs="Times New Roman"/>
          <w:color w:val="000000"/>
          <w:lang w:val="ru-RU"/>
        </w:rPr>
        <w:t>бемоль мажор</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Лист Ф.</w:t>
      </w:r>
      <w:r w:rsidR="00135184" w:rsidRPr="007C7723">
        <w:rPr>
          <w:rFonts w:ascii="Times New Roman" w:eastAsia="Geeza Pro" w:hAnsi="Times New Roman" w:cs="Times New Roman"/>
          <w:color w:val="000000"/>
          <w:lang w:val="ru-RU"/>
        </w:rPr>
        <w:t xml:space="preserve"> Концертные этюды: Ре-</w:t>
      </w:r>
      <w:r w:rsidR="00426660" w:rsidRPr="007C7723">
        <w:rPr>
          <w:rFonts w:ascii="Times New Roman" w:eastAsia="Geeza Pro" w:hAnsi="Times New Roman" w:cs="Times New Roman"/>
          <w:color w:val="000000"/>
          <w:lang w:val="ru-RU"/>
        </w:rPr>
        <w:t>бемоль мажор, фа минор</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Мендельсон Ф.</w:t>
      </w:r>
      <w:r w:rsidR="00426660" w:rsidRPr="007C7723">
        <w:rPr>
          <w:rFonts w:ascii="Times New Roman" w:eastAsia="Geeza Pro" w:hAnsi="Times New Roman" w:cs="Times New Roman"/>
          <w:color w:val="000000"/>
          <w:lang w:val="ru-RU"/>
        </w:rPr>
        <w:t xml:space="preserve"> Этюды ля минор, Фа мажор</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Соч.72 Этюды: №№ 1,2,5,6,7,9,10,11</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Черни К.</w:t>
      </w:r>
      <w:r w:rsidR="00426660" w:rsidRPr="007C7723">
        <w:rPr>
          <w:rFonts w:ascii="Times New Roman" w:eastAsia="Geeza Pro" w:hAnsi="Times New Roman" w:cs="Times New Roman"/>
          <w:color w:val="000000"/>
          <w:lang w:val="ru-RU"/>
        </w:rPr>
        <w:t xml:space="preserve"> Соч. 299, Соч.740 Этюды (по выбору)</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Шопен Ф. </w:t>
      </w:r>
      <w:r w:rsidR="00426660" w:rsidRPr="007C7723">
        <w:rPr>
          <w:rFonts w:ascii="Times New Roman" w:eastAsia="Geeza Pro" w:hAnsi="Times New Roman" w:cs="Times New Roman"/>
          <w:color w:val="000000"/>
          <w:lang w:val="ru-RU"/>
        </w:rPr>
        <w:t>Соч.10, соч.25 Этюды (по выбору)</w:t>
      </w:r>
      <w:r w:rsidRPr="007C7723">
        <w:rPr>
          <w:rFonts w:ascii="Times New Roman" w:eastAsia="Geeza Pro" w:hAnsi="Times New Roman" w:cs="Times New Roman"/>
          <w:color w:val="000000"/>
          <w:lang w:val="ru-RU"/>
        </w:rPr>
        <w:t>.</w:t>
      </w:r>
    </w:p>
    <w:p w:rsidR="00426660" w:rsidRPr="007C7723" w:rsidRDefault="00426660" w:rsidP="007C7723">
      <w:pPr>
        <w:pStyle w:val="16"/>
        <w:numPr>
          <w:ilvl w:val="0"/>
          <w:numId w:val="14"/>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Крупная форма</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w:t>
      </w:r>
      <w:r w:rsidR="00426660" w:rsidRPr="007C7723">
        <w:rPr>
          <w:rFonts w:ascii="Times New Roman" w:eastAsia="Geeza Pro" w:hAnsi="Times New Roman" w:cs="Times New Roman"/>
          <w:color w:val="000000"/>
          <w:lang w:val="ru-RU"/>
        </w:rPr>
        <w:t xml:space="preserve"> Сонаты №№ 1</w:t>
      </w:r>
      <w:r w:rsidRPr="007C7723">
        <w:rPr>
          <w:rFonts w:ascii="Times New Roman" w:eastAsia="Geeza Pro" w:hAnsi="Times New Roman" w:cs="Times New Roman"/>
          <w:color w:val="000000"/>
          <w:lang w:val="ru-RU"/>
        </w:rPr>
        <w:t>, 5, 6, 7, 8, 9, 10, 11, 16, 25,Вариации (по выбору)</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К</w:t>
      </w:r>
      <w:proofErr w:type="gramEnd"/>
      <w:r w:rsidR="00426660" w:rsidRPr="007C7723">
        <w:rPr>
          <w:rFonts w:ascii="Times New Roman" w:eastAsia="Geeza Pro" w:hAnsi="Times New Roman" w:cs="Times New Roman"/>
          <w:color w:val="000000"/>
          <w:lang w:val="ru-RU"/>
        </w:rPr>
        <w:t>онцерты №№1, 2, 3 (отдельные части)</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426660" w:rsidRPr="007C7723">
        <w:rPr>
          <w:rFonts w:ascii="Times New Roman" w:eastAsia="Geeza Pro" w:hAnsi="Times New Roman" w:cs="Times New Roman"/>
          <w:color w:val="000000"/>
          <w:lang w:val="ru-RU"/>
        </w:rPr>
        <w:t>Сонаты (по выбору)</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426660" w:rsidRPr="007C7723">
        <w:rPr>
          <w:rFonts w:ascii="Times New Roman" w:eastAsia="Geeza Pro" w:hAnsi="Times New Roman" w:cs="Times New Roman"/>
          <w:color w:val="000000"/>
          <w:lang w:val="ru-RU"/>
        </w:rPr>
        <w:t>Соната ми минор, концерт ля минор</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w:t>
      </w:r>
      <w:r w:rsidR="00135184" w:rsidRPr="007C7723">
        <w:rPr>
          <w:rFonts w:ascii="Times New Roman" w:eastAsia="Geeza Pro" w:hAnsi="Times New Roman" w:cs="Times New Roman"/>
          <w:color w:val="000000"/>
          <w:lang w:val="ru-RU"/>
        </w:rPr>
        <w:t>Соната фа-</w:t>
      </w:r>
      <w:r w:rsidR="00426660" w:rsidRPr="007C7723">
        <w:rPr>
          <w:rFonts w:ascii="Times New Roman" w:eastAsia="Geeza Pro" w:hAnsi="Times New Roman" w:cs="Times New Roman"/>
          <w:color w:val="000000"/>
          <w:lang w:val="ru-RU"/>
        </w:rPr>
        <w:t>диез минор</w:t>
      </w:r>
      <w:proofErr w:type="gramStart"/>
      <w:r w:rsidRPr="007C7723">
        <w:rPr>
          <w:rFonts w:ascii="Times New Roman" w:eastAsia="Geeza Pro" w:hAnsi="Times New Roman" w:cs="Times New Roman"/>
          <w:color w:val="000000"/>
          <w:lang w:val="ru-RU"/>
        </w:rPr>
        <w:t>4</w:t>
      </w:r>
      <w:proofErr w:type="gramEnd"/>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В.</w:t>
      </w:r>
      <w:r w:rsidR="00426660" w:rsidRPr="007C7723">
        <w:rPr>
          <w:rFonts w:ascii="Times New Roman" w:eastAsia="Geeza Pro" w:hAnsi="Times New Roman" w:cs="Times New Roman"/>
          <w:color w:val="000000"/>
          <w:lang w:val="ru-RU"/>
        </w:rPr>
        <w:t xml:space="preserve"> Сонаты (по выбору)</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В</w:t>
      </w:r>
      <w:proofErr w:type="gramEnd"/>
      <w:r w:rsidR="00426660" w:rsidRPr="007C7723">
        <w:rPr>
          <w:rFonts w:ascii="Times New Roman" w:eastAsia="Geeza Pro" w:hAnsi="Times New Roman" w:cs="Times New Roman"/>
          <w:color w:val="000000"/>
          <w:lang w:val="ru-RU"/>
        </w:rPr>
        <w:t>ариации Ре м</w:t>
      </w:r>
      <w:r w:rsidR="00135184" w:rsidRPr="007C7723">
        <w:rPr>
          <w:rFonts w:ascii="Times New Roman" w:eastAsia="Geeza Pro" w:hAnsi="Times New Roman" w:cs="Times New Roman"/>
          <w:color w:val="000000"/>
          <w:lang w:val="ru-RU"/>
        </w:rPr>
        <w:t>ажор, Ми-</w:t>
      </w:r>
      <w:r w:rsidR="00426660" w:rsidRPr="007C7723">
        <w:rPr>
          <w:rFonts w:ascii="Times New Roman" w:eastAsia="Geeza Pro" w:hAnsi="Times New Roman" w:cs="Times New Roman"/>
          <w:color w:val="000000"/>
          <w:lang w:val="ru-RU"/>
        </w:rPr>
        <w:t>бемоль мажор, Соль мажор</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Концерты  №№12, 17, 20, 21, 23 (отдельные части)</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Мендельсон Ф.</w:t>
      </w:r>
      <w:r w:rsidR="00426660" w:rsidRPr="007C7723">
        <w:rPr>
          <w:rFonts w:ascii="Times New Roman" w:eastAsia="Geeza Pro" w:hAnsi="Times New Roman" w:cs="Times New Roman"/>
          <w:color w:val="000000"/>
          <w:lang w:val="ru-RU"/>
        </w:rPr>
        <w:t xml:space="preserve"> Концерты соль минор, ре минор</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С. </w:t>
      </w:r>
      <w:r w:rsidR="00426660" w:rsidRPr="007C7723">
        <w:rPr>
          <w:rFonts w:ascii="Times New Roman" w:eastAsia="Geeza Pro" w:hAnsi="Times New Roman" w:cs="Times New Roman"/>
          <w:color w:val="000000"/>
          <w:lang w:val="ru-RU"/>
        </w:rPr>
        <w:t>Сонаты №№ 1, 2, 3</w:t>
      </w:r>
      <w:r w:rsidRPr="007C7723">
        <w:rPr>
          <w:rFonts w:ascii="Times New Roman" w:eastAsia="Geeza Pro" w:hAnsi="Times New Roman" w:cs="Times New Roman"/>
          <w:color w:val="000000"/>
          <w:lang w:val="ru-RU"/>
        </w:rPr>
        <w:t>;</w:t>
      </w:r>
    </w:p>
    <w:p w:rsidR="00426660" w:rsidRPr="007C7723" w:rsidRDefault="00C844AF"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Скарлатти</w:t>
      </w:r>
      <w:proofErr w:type="spellEnd"/>
      <w:r w:rsidRPr="007C7723">
        <w:rPr>
          <w:rFonts w:ascii="Times New Roman" w:eastAsia="Geeza Pro" w:hAnsi="Times New Roman" w:cs="Times New Roman"/>
          <w:color w:val="000000"/>
          <w:lang w:val="ru-RU"/>
        </w:rPr>
        <w:t xml:space="preserve"> Д. </w:t>
      </w:r>
      <w:r w:rsidR="00426660" w:rsidRPr="007C7723">
        <w:rPr>
          <w:rFonts w:ascii="Times New Roman" w:eastAsia="Geeza Pro" w:hAnsi="Times New Roman" w:cs="Times New Roman"/>
          <w:color w:val="000000"/>
          <w:lang w:val="ru-RU"/>
        </w:rPr>
        <w:t xml:space="preserve">60 сонат под ред. </w:t>
      </w:r>
      <w:proofErr w:type="spellStart"/>
      <w:r w:rsidR="00426660" w:rsidRPr="007C7723">
        <w:rPr>
          <w:rFonts w:ascii="Times New Roman" w:eastAsia="Geeza Pro" w:hAnsi="Times New Roman" w:cs="Times New Roman"/>
          <w:color w:val="000000"/>
          <w:lang w:val="ru-RU"/>
        </w:rPr>
        <w:t>Гольденвейзера</w:t>
      </w:r>
      <w:proofErr w:type="spellEnd"/>
      <w:r w:rsidR="00426660" w:rsidRPr="007C7723">
        <w:rPr>
          <w:rFonts w:ascii="Times New Roman" w:eastAsia="Geeza Pro" w:hAnsi="Times New Roman" w:cs="Times New Roman"/>
          <w:color w:val="000000"/>
          <w:lang w:val="ru-RU"/>
        </w:rPr>
        <w:t xml:space="preserve"> А. (по выбору)</w:t>
      </w:r>
      <w:r w:rsidRPr="007C7723">
        <w:rPr>
          <w:rFonts w:ascii="Times New Roman" w:eastAsia="Geeza Pro" w:hAnsi="Times New Roman" w:cs="Times New Roman"/>
          <w:color w:val="000000"/>
          <w:lang w:val="ru-RU"/>
        </w:rPr>
        <w:t>.</w:t>
      </w:r>
    </w:p>
    <w:p w:rsidR="00426660" w:rsidRPr="007C7723" w:rsidRDefault="00426660" w:rsidP="007C7723">
      <w:pPr>
        <w:pStyle w:val="16"/>
        <w:numPr>
          <w:ilvl w:val="0"/>
          <w:numId w:val="14"/>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Арен</w:t>
      </w:r>
      <w:r w:rsidR="00B45780" w:rsidRPr="007C7723">
        <w:rPr>
          <w:rFonts w:ascii="Times New Roman" w:eastAsia="Geeza Pro" w:hAnsi="Times New Roman" w:cs="Times New Roman"/>
          <w:color w:val="000000"/>
          <w:lang w:val="ru-RU"/>
        </w:rPr>
        <w:t xml:space="preserve">ский А. </w:t>
      </w:r>
      <w:r w:rsidRPr="007C7723">
        <w:rPr>
          <w:rFonts w:ascii="Times New Roman" w:eastAsia="Geeza Pro" w:hAnsi="Times New Roman" w:cs="Times New Roman"/>
          <w:color w:val="000000"/>
          <w:lang w:val="ru-RU"/>
        </w:rPr>
        <w:t>Соч.68  Прелюдии</w:t>
      </w:r>
      <w:r w:rsidR="00B45780" w:rsidRPr="007C7723">
        <w:rPr>
          <w:rFonts w:ascii="Times New Roman" w:eastAsia="Geeza Pro" w:hAnsi="Times New Roman" w:cs="Times New Roman"/>
          <w:color w:val="000000"/>
          <w:lang w:val="ru-RU"/>
        </w:rPr>
        <w:t>;</w:t>
      </w:r>
    </w:p>
    <w:p w:rsidR="00426660" w:rsidRPr="007C7723" w:rsidRDefault="00B4578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Бабаджанян</w:t>
      </w:r>
      <w:proofErr w:type="spellEnd"/>
      <w:r w:rsidRPr="007C7723">
        <w:rPr>
          <w:rFonts w:ascii="Times New Roman" w:eastAsia="Geeza Pro" w:hAnsi="Times New Roman" w:cs="Times New Roman"/>
          <w:color w:val="000000"/>
          <w:lang w:val="ru-RU"/>
        </w:rPr>
        <w:t xml:space="preserve"> А. </w:t>
      </w:r>
      <w:r w:rsidR="00426660" w:rsidRPr="007C7723">
        <w:rPr>
          <w:rFonts w:ascii="Times New Roman" w:eastAsia="Geeza Pro" w:hAnsi="Times New Roman" w:cs="Times New Roman"/>
          <w:color w:val="000000"/>
          <w:lang w:val="ru-RU"/>
        </w:rPr>
        <w:t>Шесть картин</w:t>
      </w:r>
      <w:r w:rsidRPr="007C7723">
        <w:rPr>
          <w:rFonts w:ascii="Times New Roman" w:eastAsia="Geeza Pro" w:hAnsi="Times New Roman" w:cs="Times New Roman"/>
          <w:color w:val="000000"/>
          <w:lang w:val="ru-RU"/>
        </w:rPr>
        <w:t>;</w:t>
      </w:r>
    </w:p>
    <w:p w:rsidR="00426660" w:rsidRPr="007C7723" w:rsidRDefault="00B4578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Балакирев М. Ноктюрн,</w:t>
      </w:r>
      <w:r w:rsidR="00426660" w:rsidRPr="007C7723">
        <w:rPr>
          <w:rFonts w:ascii="Times New Roman" w:eastAsia="Geeza Pro" w:hAnsi="Times New Roman" w:cs="Times New Roman"/>
          <w:color w:val="000000"/>
          <w:lang w:val="ru-RU"/>
        </w:rPr>
        <w:t xml:space="preserve"> Полька</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Глиэр</w:t>
      </w:r>
      <w:r w:rsidR="00B45780" w:rsidRPr="007C7723">
        <w:rPr>
          <w:rFonts w:ascii="Times New Roman" w:eastAsia="Geeza Pro" w:hAnsi="Times New Roman" w:cs="Times New Roman"/>
          <w:color w:val="000000"/>
          <w:lang w:val="ru-RU"/>
        </w:rPr>
        <w:t xml:space="preserve"> Р. </w:t>
      </w:r>
      <w:r w:rsidR="00135184" w:rsidRPr="007C7723">
        <w:rPr>
          <w:rFonts w:ascii="Times New Roman" w:eastAsia="Geeza Pro" w:hAnsi="Times New Roman" w:cs="Times New Roman"/>
          <w:color w:val="000000"/>
          <w:lang w:val="ru-RU"/>
        </w:rPr>
        <w:t>Соч. 26</w:t>
      </w:r>
      <w:r w:rsidRPr="007C7723">
        <w:rPr>
          <w:rFonts w:ascii="Times New Roman" w:eastAsia="Geeza Pro" w:hAnsi="Times New Roman" w:cs="Times New Roman"/>
          <w:color w:val="000000"/>
          <w:lang w:val="ru-RU"/>
        </w:rPr>
        <w:t xml:space="preserve"> Прелюдии</w:t>
      </w:r>
      <w:r w:rsidR="00B45780" w:rsidRPr="007C7723">
        <w:rPr>
          <w:rFonts w:ascii="Times New Roman" w:eastAsia="Geeza Pro" w:hAnsi="Times New Roman" w:cs="Times New Roman"/>
          <w:color w:val="000000"/>
          <w:lang w:val="ru-RU"/>
        </w:rPr>
        <w:t>;</w:t>
      </w:r>
    </w:p>
    <w:p w:rsidR="00426660" w:rsidRPr="007C7723" w:rsidRDefault="00B4578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Глинка-Балакирев </w:t>
      </w:r>
      <w:r w:rsidR="00426660" w:rsidRPr="007C7723">
        <w:rPr>
          <w:rFonts w:ascii="Times New Roman" w:eastAsia="Geeza Pro" w:hAnsi="Times New Roman" w:cs="Times New Roman"/>
          <w:color w:val="000000"/>
          <w:lang w:val="ru-RU"/>
        </w:rPr>
        <w:t>Жаворонок</w:t>
      </w:r>
      <w:r w:rsidRPr="007C7723">
        <w:rPr>
          <w:rFonts w:ascii="Times New Roman" w:eastAsia="Geeza Pro" w:hAnsi="Times New Roman" w:cs="Times New Roman"/>
          <w:color w:val="000000"/>
          <w:lang w:val="ru-RU"/>
        </w:rPr>
        <w:t>;</w:t>
      </w:r>
    </w:p>
    <w:p w:rsidR="00426660" w:rsidRPr="007C7723" w:rsidRDefault="00B4578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Караев</w:t>
      </w:r>
      <w:proofErr w:type="spellEnd"/>
      <w:r w:rsidRPr="007C7723">
        <w:rPr>
          <w:rFonts w:ascii="Times New Roman" w:eastAsia="Geeza Pro" w:hAnsi="Times New Roman" w:cs="Times New Roman"/>
          <w:color w:val="000000"/>
          <w:lang w:val="ru-RU"/>
        </w:rPr>
        <w:t xml:space="preserve"> К.</w:t>
      </w:r>
      <w:r w:rsidR="00426660" w:rsidRPr="007C7723">
        <w:rPr>
          <w:rFonts w:ascii="Times New Roman" w:eastAsia="Geeza Pro" w:hAnsi="Times New Roman" w:cs="Times New Roman"/>
          <w:color w:val="000000"/>
          <w:lang w:val="ru-RU"/>
        </w:rPr>
        <w:t xml:space="preserve"> 24 прелюдии (по выбору)</w:t>
      </w:r>
      <w:r w:rsidRPr="007C7723">
        <w:rPr>
          <w:rFonts w:ascii="Times New Roman" w:eastAsia="Geeza Pro" w:hAnsi="Times New Roman" w:cs="Times New Roman"/>
          <w:color w:val="000000"/>
          <w:lang w:val="ru-RU"/>
        </w:rPr>
        <w:t>;</w:t>
      </w:r>
    </w:p>
    <w:p w:rsidR="00426660" w:rsidRPr="007C7723" w:rsidRDefault="00B4578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Лист Ф. </w:t>
      </w:r>
      <w:r w:rsidR="00426660" w:rsidRPr="007C7723">
        <w:rPr>
          <w:rFonts w:ascii="Times New Roman" w:eastAsia="Geeza Pro" w:hAnsi="Times New Roman" w:cs="Times New Roman"/>
          <w:color w:val="000000"/>
          <w:lang w:val="ru-RU"/>
        </w:rPr>
        <w:t>«</w:t>
      </w:r>
      <w:proofErr w:type="spellStart"/>
      <w:r w:rsidR="00426660" w:rsidRPr="007C7723">
        <w:rPr>
          <w:rFonts w:ascii="Times New Roman" w:eastAsia="Geeza Pro" w:hAnsi="Times New Roman" w:cs="Times New Roman"/>
          <w:color w:val="000000"/>
          <w:lang w:val="ru-RU"/>
        </w:rPr>
        <w:t>Лорелея</w:t>
      </w:r>
      <w:proofErr w:type="spellEnd"/>
      <w:r w:rsidR="00426660"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«Женевские колокола», ноктюрн «</w:t>
      </w:r>
      <w:r w:rsidR="00426660" w:rsidRPr="007C7723">
        <w:rPr>
          <w:rFonts w:ascii="Times New Roman" w:eastAsia="Geeza Pro" w:hAnsi="Times New Roman" w:cs="Times New Roman"/>
          <w:color w:val="000000"/>
          <w:lang w:val="ru-RU"/>
        </w:rPr>
        <w:t xml:space="preserve">Грезы </w:t>
      </w:r>
      <w:r w:rsidRPr="007C7723">
        <w:rPr>
          <w:rFonts w:ascii="Times New Roman" w:eastAsia="Geeza Pro" w:hAnsi="Times New Roman" w:cs="Times New Roman"/>
          <w:color w:val="000000"/>
          <w:lang w:val="ru-RU"/>
        </w:rPr>
        <w:t>любви»;</w:t>
      </w:r>
    </w:p>
    <w:p w:rsidR="00426660" w:rsidRPr="007C7723" w:rsidRDefault="00B4578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Лядов</w:t>
      </w:r>
      <w:proofErr w:type="spellEnd"/>
      <w:r w:rsidRPr="007C7723">
        <w:rPr>
          <w:rFonts w:ascii="Times New Roman" w:eastAsia="Geeza Pro" w:hAnsi="Times New Roman" w:cs="Times New Roman"/>
          <w:color w:val="000000"/>
          <w:lang w:val="ru-RU"/>
        </w:rPr>
        <w:t xml:space="preserve"> А. </w:t>
      </w:r>
      <w:r w:rsidR="00426660" w:rsidRPr="007C7723">
        <w:rPr>
          <w:rFonts w:ascii="Times New Roman" w:eastAsia="Geeza Pro" w:hAnsi="Times New Roman" w:cs="Times New Roman"/>
          <w:color w:val="000000"/>
          <w:lang w:val="ru-RU"/>
        </w:rPr>
        <w:t>Соч.11 Прелюдии</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Соч.17 Пастораль</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Соч.53 Три багатели</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w:t>
      </w:r>
      <w:r w:rsidR="00B45780" w:rsidRPr="007C7723">
        <w:rPr>
          <w:rFonts w:ascii="Times New Roman" w:eastAsia="Geeza Pro" w:hAnsi="Times New Roman" w:cs="Times New Roman"/>
          <w:color w:val="000000"/>
          <w:lang w:val="ru-RU"/>
        </w:rPr>
        <w:t xml:space="preserve">ельсон Ф. </w:t>
      </w:r>
      <w:r w:rsidR="00135184" w:rsidRPr="007C7723">
        <w:rPr>
          <w:rFonts w:ascii="Times New Roman" w:eastAsia="Geeza Pro" w:hAnsi="Times New Roman" w:cs="Times New Roman"/>
          <w:color w:val="000000"/>
          <w:lang w:val="ru-RU"/>
        </w:rPr>
        <w:t>Песни без сло</w:t>
      </w:r>
      <w:r w:rsidRPr="007C7723">
        <w:rPr>
          <w:rFonts w:ascii="Times New Roman" w:eastAsia="Geeza Pro" w:hAnsi="Times New Roman" w:cs="Times New Roman"/>
          <w:color w:val="000000"/>
          <w:lang w:val="ru-RU"/>
        </w:rPr>
        <w:t>в, Рондо-</w:t>
      </w:r>
      <w:proofErr w:type="spellStart"/>
      <w:r w:rsidRPr="007C7723">
        <w:rPr>
          <w:rFonts w:ascii="Times New Roman" w:eastAsia="Geeza Pro" w:hAnsi="Times New Roman" w:cs="Times New Roman"/>
          <w:color w:val="000000"/>
          <w:lang w:val="ru-RU"/>
        </w:rPr>
        <w:t>каприччиозо</w:t>
      </w:r>
      <w:proofErr w:type="spellEnd"/>
      <w:r w:rsidR="00B45780"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Мусоргский М. Детское скерцо</w:t>
      </w:r>
      <w:r w:rsidR="00B45780" w:rsidRPr="007C7723">
        <w:rPr>
          <w:rFonts w:ascii="Times New Roman" w:eastAsia="Geeza Pro" w:hAnsi="Times New Roman" w:cs="Times New Roman"/>
          <w:color w:val="000000"/>
          <w:lang w:val="ru-RU"/>
        </w:rPr>
        <w:t>;</w:t>
      </w:r>
    </w:p>
    <w:p w:rsidR="00426660" w:rsidRPr="007C7723" w:rsidRDefault="00B4578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Мясковский</w:t>
      </w:r>
      <w:proofErr w:type="spellEnd"/>
      <w:r w:rsidRPr="007C7723">
        <w:rPr>
          <w:rFonts w:ascii="Times New Roman" w:eastAsia="Geeza Pro" w:hAnsi="Times New Roman" w:cs="Times New Roman"/>
          <w:color w:val="000000"/>
          <w:lang w:val="ru-RU"/>
        </w:rPr>
        <w:t xml:space="preserve"> Н. Соч.25 «Причуды»</w:t>
      </w:r>
      <w:r w:rsidR="001E0276"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Рубинштейн А. </w:t>
      </w:r>
      <w:r w:rsidR="00426660" w:rsidRPr="007C7723">
        <w:rPr>
          <w:rFonts w:ascii="Times New Roman" w:eastAsia="Geeza Pro" w:hAnsi="Times New Roman" w:cs="Times New Roman"/>
          <w:color w:val="000000"/>
          <w:lang w:val="ru-RU"/>
        </w:rPr>
        <w:t>Соч.26 Романс Фа мажор</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Соч.50 Баркарола соль минор</w:t>
      </w:r>
      <w:r w:rsidR="001E0276"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Рахманинов С.</w:t>
      </w:r>
      <w:r w:rsidR="00426660" w:rsidRPr="007C7723">
        <w:rPr>
          <w:rFonts w:ascii="Times New Roman" w:eastAsia="Geeza Pro" w:hAnsi="Times New Roman" w:cs="Times New Roman"/>
          <w:color w:val="000000"/>
          <w:lang w:val="ru-RU"/>
        </w:rPr>
        <w:t xml:space="preserve"> Соч.</w:t>
      </w:r>
      <w:r w:rsidR="00135184" w:rsidRPr="007C7723">
        <w:rPr>
          <w:rFonts w:ascii="Times New Roman" w:eastAsia="Geeza Pro" w:hAnsi="Times New Roman" w:cs="Times New Roman"/>
          <w:color w:val="000000"/>
          <w:lang w:val="ru-RU"/>
        </w:rPr>
        <w:t>3 Элегия, Серенада, Прелюдия до-</w:t>
      </w:r>
      <w:r w:rsidR="00426660" w:rsidRPr="007C7723">
        <w:rPr>
          <w:rFonts w:ascii="Times New Roman" w:eastAsia="Geeza Pro" w:hAnsi="Times New Roman" w:cs="Times New Roman"/>
          <w:color w:val="000000"/>
          <w:lang w:val="ru-RU"/>
        </w:rPr>
        <w:t>диез минор</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Соч.23, соч.32 Прелюдии (по выбору)</w:t>
      </w:r>
      <w:r w:rsidR="001E0276"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Скрябин А. Соч.2 Прелюдия, </w:t>
      </w:r>
      <w:r w:rsidR="00426660" w:rsidRPr="007C7723">
        <w:rPr>
          <w:rFonts w:ascii="Times New Roman" w:eastAsia="Geeza Pro" w:hAnsi="Times New Roman" w:cs="Times New Roman"/>
          <w:color w:val="000000"/>
          <w:lang w:val="ru-RU"/>
        </w:rPr>
        <w:t>Этюд</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С</w:t>
      </w:r>
      <w:proofErr w:type="gramEnd"/>
      <w:r w:rsidR="00426660" w:rsidRPr="007C7723">
        <w:rPr>
          <w:rFonts w:ascii="Times New Roman" w:eastAsia="Geeza Pro" w:hAnsi="Times New Roman" w:cs="Times New Roman"/>
          <w:color w:val="000000"/>
          <w:lang w:val="ru-RU"/>
        </w:rPr>
        <w:t>оч.11 Прелюдии</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Сметана Б. </w:t>
      </w:r>
      <w:r w:rsidR="00426660" w:rsidRPr="007C7723">
        <w:rPr>
          <w:rFonts w:ascii="Times New Roman" w:eastAsia="Geeza Pro" w:hAnsi="Times New Roman" w:cs="Times New Roman"/>
          <w:color w:val="000000"/>
          <w:lang w:val="ru-RU"/>
        </w:rPr>
        <w:t>Соч.8 Поэтическая полька соль минор</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Хачатурян А. </w:t>
      </w:r>
      <w:r w:rsidR="00426660" w:rsidRPr="007C7723">
        <w:rPr>
          <w:rFonts w:ascii="Times New Roman" w:eastAsia="Geeza Pro" w:hAnsi="Times New Roman" w:cs="Times New Roman"/>
          <w:color w:val="000000"/>
          <w:lang w:val="ru-RU"/>
        </w:rPr>
        <w:t>Токката</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 П. Соч.19 Каприччио</w:t>
      </w:r>
      <w:r w:rsidR="00135184" w:rsidRPr="007C7723">
        <w:rPr>
          <w:rFonts w:ascii="Times New Roman" w:eastAsia="Geeza Pro" w:hAnsi="Times New Roman" w:cs="Times New Roman"/>
          <w:color w:val="000000"/>
          <w:lang w:val="ru-RU"/>
        </w:rPr>
        <w:t xml:space="preserve"> Си-</w:t>
      </w:r>
      <w:r w:rsidR="00426660" w:rsidRPr="007C7723">
        <w:rPr>
          <w:rFonts w:ascii="Times New Roman" w:eastAsia="Geeza Pro" w:hAnsi="Times New Roman" w:cs="Times New Roman"/>
          <w:color w:val="000000"/>
          <w:lang w:val="ru-RU"/>
        </w:rPr>
        <w:t>бемоль мажор</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Соч.51  Полька си минор</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Соч.5 Романа фа минор</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w:t>
      </w:r>
      <w:proofErr w:type="spellStart"/>
      <w:r w:rsidRPr="007C7723">
        <w:rPr>
          <w:rFonts w:ascii="Times New Roman" w:eastAsia="Geeza Pro" w:hAnsi="Times New Roman" w:cs="Times New Roman"/>
          <w:color w:val="000000"/>
          <w:lang w:val="ru-RU"/>
        </w:rPr>
        <w:t>Зилоти</w:t>
      </w:r>
      <w:proofErr w:type="spellEnd"/>
      <w:r w:rsidRPr="007C7723">
        <w:rPr>
          <w:rFonts w:ascii="Times New Roman" w:eastAsia="Geeza Pro" w:hAnsi="Times New Roman" w:cs="Times New Roman"/>
          <w:color w:val="000000"/>
          <w:lang w:val="ru-RU"/>
        </w:rPr>
        <w:t xml:space="preserve"> Ноктюрн на темы из оперы «Снегурочка»</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Шопен Ф. Ноктюрны, Вальсы, </w:t>
      </w:r>
      <w:r w:rsidR="00426660" w:rsidRPr="007C7723">
        <w:rPr>
          <w:rFonts w:ascii="Times New Roman" w:eastAsia="Geeza Pro" w:hAnsi="Times New Roman" w:cs="Times New Roman"/>
          <w:color w:val="000000"/>
          <w:lang w:val="ru-RU"/>
        </w:rPr>
        <w:t>Полонезы, Мазурки</w:t>
      </w:r>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 xml:space="preserve"> Блестящие вариации</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Шуман Р. Соч.18 «Арабески», Вариации на тему «</w:t>
      </w:r>
      <w:proofErr w:type="spellStart"/>
      <w:r w:rsidRPr="007C7723">
        <w:rPr>
          <w:rFonts w:ascii="Times New Roman" w:eastAsia="Geeza Pro" w:hAnsi="Times New Roman" w:cs="Times New Roman"/>
          <w:color w:val="000000"/>
          <w:lang w:val="ru-RU"/>
        </w:rPr>
        <w:t>Абегг</w:t>
      </w:r>
      <w:proofErr w:type="spellEnd"/>
      <w:r w:rsidRPr="007C7723">
        <w:rPr>
          <w:rFonts w:ascii="Times New Roman" w:eastAsia="Geeza Pro" w:hAnsi="Times New Roman" w:cs="Times New Roman"/>
          <w:color w:val="000000"/>
          <w:lang w:val="ru-RU"/>
        </w:rPr>
        <w:t>».</w:t>
      </w:r>
    </w:p>
    <w:p w:rsidR="00426660" w:rsidRPr="007C7723" w:rsidRDefault="00426660" w:rsidP="007C7723">
      <w:pPr>
        <w:keepNext/>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Примерные программы выпускного экзамена</w:t>
      </w:r>
    </w:p>
    <w:p w:rsidR="00426660" w:rsidRPr="007C7723" w:rsidRDefault="00426660" w:rsidP="007C7723">
      <w:pPr>
        <w:keepNext/>
        <w:ind w:left="567" w:hanging="7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1 </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426660" w:rsidRPr="007C7723">
        <w:rPr>
          <w:rFonts w:ascii="Times New Roman" w:eastAsia="Geeza Pro" w:hAnsi="Times New Roman" w:cs="Times New Roman"/>
          <w:color w:val="000000"/>
          <w:lang w:val="ru-RU"/>
        </w:rPr>
        <w:t>Трехголосная инвенция соль минор</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Соч.740 </w:t>
      </w:r>
      <w:r w:rsidR="00426660" w:rsidRPr="007C7723">
        <w:rPr>
          <w:rFonts w:ascii="Times New Roman" w:eastAsia="Geeza Pro" w:hAnsi="Times New Roman" w:cs="Times New Roman"/>
          <w:color w:val="000000"/>
          <w:lang w:val="ru-RU"/>
        </w:rPr>
        <w:t xml:space="preserve">Этюд </w:t>
      </w:r>
      <w:r w:rsidR="00426660" w:rsidRPr="007C7723">
        <w:rPr>
          <w:rFonts w:ascii="Times New Roman" w:eastAsia="Geeza Pro" w:hAnsi="Times New Roman" w:cs="Times New Roman"/>
          <w:color w:val="000000"/>
        </w:rPr>
        <w:t>N</w:t>
      </w:r>
      <w:r w:rsidR="00426660" w:rsidRPr="007C7723">
        <w:rPr>
          <w:rFonts w:ascii="Times New Roman" w:eastAsia="Geeza Pro" w:hAnsi="Times New Roman" w:cs="Times New Roman"/>
          <w:color w:val="000000"/>
          <w:lang w:val="ru-RU"/>
        </w:rPr>
        <w:t xml:space="preserve"> 11</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D97E25" w:rsidRPr="007C7723">
        <w:rPr>
          <w:rFonts w:ascii="Times New Roman" w:eastAsia="Geeza Pro" w:hAnsi="Times New Roman" w:cs="Times New Roman"/>
          <w:color w:val="000000"/>
          <w:lang w:val="ru-RU"/>
        </w:rPr>
        <w:t>Соната Си-</w:t>
      </w:r>
      <w:r w:rsidR="00426660" w:rsidRPr="007C7723">
        <w:rPr>
          <w:rFonts w:ascii="Times New Roman" w:eastAsia="Geeza Pro" w:hAnsi="Times New Roman" w:cs="Times New Roman"/>
          <w:color w:val="000000"/>
          <w:lang w:val="ru-RU"/>
        </w:rPr>
        <w:t>бемоль мажор, 1-я часть</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С. </w:t>
      </w:r>
      <w:r w:rsidR="00426660" w:rsidRPr="007C7723">
        <w:rPr>
          <w:rFonts w:ascii="Times New Roman" w:eastAsia="Geeza Pro" w:hAnsi="Times New Roman" w:cs="Times New Roman"/>
          <w:color w:val="000000"/>
          <w:lang w:val="ru-RU"/>
        </w:rPr>
        <w:t>Мимолетности №№ 1, 10</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2</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w:t>
      </w:r>
      <w:r w:rsidR="00D97E25" w:rsidRPr="007C7723">
        <w:rPr>
          <w:rFonts w:ascii="Times New Roman" w:eastAsia="Geeza Pro" w:hAnsi="Times New Roman" w:cs="Times New Roman"/>
          <w:color w:val="000000"/>
          <w:lang w:val="ru-RU"/>
        </w:rPr>
        <w:t>ХТК 1-</w:t>
      </w:r>
      <w:r w:rsidRPr="007C7723">
        <w:rPr>
          <w:rFonts w:ascii="Times New Roman" w:eastAsia="Geeza Pro" w:hAnsi="Times New Roman" w:cs="Times New Roman"/>
          <w:color w:val="000000"/>
          <w:lang w:val="ru-RU"/>
        </w:rPr>
        <w:t>й том,</w:t>
      </w:r>
      <w:r w:rsidR="00426660" w:rsidRPr="007C7723">
        <w:rPr>
          <w:rFonts w:ascii="Times New Roman" w:eastAsia="Geeza Pro" w:hAnsi="Times New Roman" w:cs="Times New Roman"/>
          <w:color w:val="000000"/>
          <w:lang w:val="ru-RU"/>
        </w:rPr>
        <w:t xml:space="preserve"> Прелюдия и фуга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минор</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Соч.740 </w:t>
      </w:r>
      <w:r w:rsidR="00426660" w:rsidRPr="007C7723">
        <w:rPr>
          <w:rFonts w:ascii="Times New Roman" w:eastAsia="Geeza Pro" w:hAnsi="Times New Roman" w:cs="Times New Roman"/>
          <w:color w:val="000000"/>
          <w:lang w:val="ru-RU"/>
        </w:rPr>
        <w:t xml:space="preserve">Этюды </w:t>
      </w:r>
      <w:r w:rsidR="00426660" w:rsidRPr="007C7723">
        <w:rPr>
          <w:rFonts w:ascii="Times New Roman" w:eastAsia="Geeza Pro" w:hAnsi="Times New Roman" w:cs="Times New Roman"/>
          <w:color w:val="000000"/>
        </w:rPr>
        <w:t>NN</w:t>
      </w:r>
      <w:r w:rsidR="00426660" w:rsidRPr="007C7723">
        <w:rPr>
          <w:rFonts w:ascii="Times New Roman" w:eastAsia="Geeza Pro" w:hAnsi="Times New Roman" w:cs="Times New Roman"/>
          <w:color w:val="000000"/>
          <w:lang w:val="ru-RU"/>
        </w:rPr>
        <w:t xml:space="preserve"> 12, 18</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 xml:space="preserve">Бетховен Л. </w:t>
      </w:r>
      <w:r w:rsidR="00426660" w:rsidRPr="007C7723">
        <w:rPr>
          <w:rFonts w:ascii="Times New Roman" w:eastAsia="Geeza Pro" w:hAnsi="Times New Roman" w:cs="Times New Roman"/>
          <w:color w:val="000000"/>
          <w:lang w:val="ru-RU"/>
        </w:rPr>
        <w:t>Соната № 5, 1-я часть</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Шопен Ф. Ноктюрн</w:t>
      </w:r>
      <w:r w:rsidR="00426660" w:rsidRPr="007C7723">
        <w:rPr>
          <w:rFonts w:ascii="Times New Roman" w:eastAsia="Geeza Pro" w:hAnsi="Times New Roman" w:cs="Times New Roman"/>
          <w:color w:val="000000"/>
          <w:lang w:val="ru-RU"/>
        </w:rPr>
        <w:t xml:space="preserve"> ми минор</w:t>
      </w:r>
      <w:r w:rsidRPr="007C7723">
        <w:rPr>
          <w:rFonts w:ascii="Times New Roman" w:eastAsia="Geeza Pro" w:hAnsi="Times New Roman" w:cs="Times New Roman"/>
          <w:color w:val="000000"/>
          <w:lang w:val="ru-RU"/>
        </w:rPr>
        <w:t>.</w:t>
      </w:r>
    </w:p>
    <w:p w:rsidR="00426660" w:rsidRPr="007C7723" w:rsidRDefault="00426660" w:rsidP="007C7723">
      <w:pPr>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 xml:space="preserve">Вариант 3 </w:t>
      </w:r>
    </w:p>
    <w:p w:rsidR="00426660" w:rsidRPr="007C7723" w:rsidRDefault="001E0276"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w:t>
      </w:r>
      <w:r w:rsidR="00426660" w:rsidRPr="007C7723">
        <w:rPr>
          <w:rFonts w:ascii="Times New Roman" w:eastAsia="Geeza Pro" w:hAnsi="Times New Roman" w:cs="Times New Roman"/>
          <w:color w:val="000000"/>
          <w:lang w:val="ru-RU"/>
        </w:rPr>
        <w:t xml:space="preserve"> ХТК 2-й том Прелюдия и фуга фа минор</w:t>
      </w:r>
      <w:r w:rsidRPr="007C7723">
        <w:rPr>
          <w:rFonts w:ascii="Times New Roman" w:eastAsia="Geeza Pro" w:hAnsi="Times New Roman" w:cs="Times New Roman"/>
          <w:color w:val="000000"/>
          <w:lang w:val="ru-RU"/>
        </w:rPr>
        <w:t>;</w:t>
      </w:r>
    </w:p>
    <w:p w:rsidR="00426660" w:rsidRPr="007C7723" w:rsidRDefault="001E0276"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w:t>
      </w:r>
      <w:r w:rsidR="00426660" w:rsidRPr="007C7723">
        <w:rPr>
          <w:rFonts w:ascii="Times New Roman" w:eastAsia="Geeza Pro" w:hAnsi="Times New Roman" w:cs="Times New Roman"/>
          <w:color w:val="000000"/>
          <w:lang w:val="ru-RU"/>
        </w:rPr>
        <w:t xml:space="preserve"> Соч.72 Этюд №1</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001E0276" w:rsidRPr="007C7723">
        <w:rPr>
          <w:rFonts w:ascii="Times New Roman" w:eastAsia="Geeza Pro" w:hAnsi="Times New Roman" w:cs="Times New Roman"/>
          <w:color w:val="000000"/>
          <w:lang w:val="ru-RU"/>
        </w:rPr>
        <w:t xml:space="preserve"> М.</w:t>
      </w:r>
      <w:r w:rsidRPr="007C7723">
        <w:rPr>
          <w:rFonts w:ascii="Times New Roman" w:eastAsia="Geeza Pro" w:hAnsi="Times New Roman" w:cs="Times New Roman"/>
          <w:color w:val="000000"/>
          <w:lang w:val="ru-RU"/>
        </w:rPr>
        <w:t xml:space="preserve"> Этюд №13</w:t>
      </w:r>
      <w:r w:rsidR="001E0276"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w:t>
      </w:r>
      <w:r w:rsidR="001E0276" w:rsidRPr="007C7723">
        <w:rPr>
          <w:rFonts w:ascii="Times New Roman" w:eastAsia="Geeza Pro" w:hAnsi="Times New Roman" w:cs="Times New Roman"/>
          <w:color w:val="000000"/>
          <w:lang w:val="ru-RU"/>
        </w:rPr>
        <w:t>айдн Й.</w:t>
      </w:r>
      <w:r w:rsidR="00D97E25" w:rsidRPr="007C7723">
        <w:rPr>
          <w:rFonts w:ascii="Times New Roman" w:eastAsia="Geeza Pro" w:hAnsi="Times New Roman" w:cs="Times New Roman"/>
          <w:color w:val="000000"/>
          <w:lang w:val="ru-RU"/>
        </w:rPr>
        <w:t xml:space="preserve"> Соната  Ми-</w:t>
      </w:r>
      <w:r w:rsidRPr="007C7723">
        <w:rPr>
          <w:rFonts w:ascii="Times New Roman" w:eastAsia="Geeza Pro" w:hAnsi="Times New Roman" w:cs="Times New Roman"/>
          <w:color w:val="000000"/>
          <w:lang w:val="ru-RU"/>
        </w:rPr>
        <w:t>бемоль мажор, 1-я часть</w:t>
      </w:r>
      <w:r w:rsidR="001E0276"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Рахманин</w:t>
      </w:r>
      <w:r w:rsidR="001E0276" w:rsidRPr="007C7723">
        <w:rPr>
          <w:rFonts w:ascii="Times New Roman" w:eastAsia="Geeza Pro" w:hAnsi="Times New Roman" w:cs="Times New Roman"/>
          <w:color w:val="000000"/>
          <w:lang w:val="ru-RU"/>
        </w:rPr>
        <w:t xml:space="preserve">ов С. Соч.32 </w:t>
      </w:r>
      <w:r w:rsidR="00D97E25" w:rsidRPr="007C7723">
        <w:rPr>
          <w:rFonts w:ascii="Times New Roman" w:eastAsia="Geeza Pro" w:hAnsi="Times New Roman" w:cs="Times New Roman"/>
          <w:color w:val="000000"/>
          <w:lang w:val="ru-RU"/>
        </w:rPr>
        <w:t>Прелюдия соль-</w:t>
      </w:r>
      <w:r w:rsidRPr="007C7723">
        <w:rPr>
          <w:rFonts w:ascii="Times New Roman" w:eastAsia="Geeza Pro" w:hAnsi="Times New Roman" w:cs="Times New Roman"/>
          <w:color w:val="000000"/>
          <w:lang w:val="ru-RU"/>
        </w:rPr>
        <w:t>диез минор</w:t>
      </w:r>
      <w:r w:rsidR="001E0276"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ヒラギノ角ゴ Pro W3" w:hAnsi="Times New Roman" w:cs="Times New Roman"/>
          <w:color w:val="000000"/>
          <w:lang w:val="ru-RU"/>
        </w:rPr>
      </w:pPr>
    </w:p>
    <w:p w:rsidR="001E0276" w:rsidRPr="007C7723" w:rsidRDefault="00426660" w:rsidP="007C7723">
      <w:p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9 класс</w:t>
      </w:r>
    </w:p>
    <w:tbl>
      <w:tblPr>
        <w:tblStyle w:val="af0"/>
        <w:tblW w:w="0" w:type="auto"/>
        <w:tblLook w:val="04A0" w:firstRow="1" w:lastRow="0" w:firstColumn="1" w:lastColumn="0" w:noHBand="0" w:noVBand="1"/>
      </w:tblPr>
      <w:tblGrid>
        <w:gridCol w:w="4981"/>
        <w:gridCol w:w="4981"/>
      </w:tblGrid>
      <w:tr w:rsidR="001E0276" w:rsidRPr="007C7723" w:rsidTr="00F432B2">
        <w:tc>
          <w:tcPr>
            <w:tcW w:w="4981" w:type="dxa"/>
          </w:tcPr>
          <w:p w:rsidR="001E0276" w:rsidRPr="007C7723" w:rsidRDefault="001E027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Специальность и чтение с листа</w:t>
            </w:r>
          </w:p>
        </w:tc>
        <w:tc>
          <w:tcPr>
            <w:tcW w:w="4981" w:type="dxa"/>
          </w:tcPr>
          <w:p w:rsidR="001E0276" w:rsidRPr="007C7723" w:rsidRDefault="001E027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3 часа в неделю</w:t>
            </w:r>
          </w:p>
        </w:tc>
      </w:tr>
      <w:tr w:rsidR="001E0276" w:rsidRPr="00C239B3" w:rsidTr="00F432B2">
        <w:tc>
          <w:tcPr>
            <w:tcW w:w="4981" w:type="dxa"/>
          </w:tcPr>
          <w:p w:rsidR="001E0276" w:rsidRPr="007C7723" w:rsidRDefault="001E027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 xml:space="preserve">Самостоятельная работа </w:t>
            </w:r>
          </w:p>
        </w:tc>
        <w:tc>
          <w:tcPr>
            <w:tcW w:w="4981" w:type="dxa"/>
          </w:tcPr>
          <w:p w:rsidR="001E0276" w:rsidRPr="007C7723" w:rsidRDefault="001E027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не менее 6 часов в неделю</w:t>
            </w:r>
          </w:p>
        </w:tc>
      </w:tr>
      <w:tr w:rsidR="001E0276" w:rsidRPr="007C7723" w:rsidTr="00F432B2">
        <w:tc>
          <w:tcPr>
            <w:tcW w:w="4981" w:type="dxa"/>
          </w:tcPr>
          <w:p w:rsidR="001E0276" w:rsidRPr="007C7723" w:rsidRDefault="001E027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Консультации</w:t>
            </w:r>
          </w:p>
        </w:tc>
        <w:tc>
          <w:tcPr>
            <w:tcW w:w="4981" w:type="dxa"/>
          </w:tcPr>
          <w:p w:rsidR="001E0276" w:rsidRPr="007C7723" w:rsidRDefault="001E0276" w:rsidP="007C7723">
            <w:pPr>
              <w:jc w:val="both"/>
              <w:rPr>
                <w:rFonts w:ascii="Times New Roman" w:eastAsia="Helvetica" w:hAnsi="Times New Roman" w:cs="Times New Roman"/>
                <w:b/>
                <w:color w:val="000000"/>
                <w:lang w:val="ru-RU"/>
              </w:rPr>
            </w:pPr>
            <w:r w:rsidRPr="007C7723">
              <w:rPr>
                <w:rFonts w:ascii="Times New Roman" w:eastAsia="Geeza Pro" w:hAnsi="Times New Roman" w:cs="Times New Roman"/>
                <w:color w:val="000000"/>
                <w:lang w:val="ru-RU"/>
              </w:rPr>
              <w:t>8 часов в год</w:t>
            </w:r>
          </w:p>
        </w:tc>
      </w:tr>
    </w:tbl>
    <w:p w:rsidR="001E0276" w:rsidRPr="007C7723" w:rsidRDefault="001E0276" w:rsidP="007C7723">
      <w:pPr>
        <w:ind w:left="567" w:hanging="77"/>
        <w:jc w:val="both"/>
        <w:rPr>
          <w:rFonts w:ascii="Times New Roman" w:eastAsia="Helvetica" w:hAnsi="Times New Roman" w:cs="Times New Roman"/>
          <w:b/>
          <w:color w:val="000000"/>
          <w:highlight w:val="yellow"/>
          <w:lang w:val="ru-RU"/>
        </w:rPr>
      </w:pPr>
    </w:p>
    <w:p w:rsidR="00426660" w:rsidRPr="007C7723" w:rsidRDefault="00426660" w:rsidP="007C7723">
      <w:pPr>
        <w:ind w:left="567" w:firstLine="284"/>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 этом классе обучаются учащиеся, кото</w:t>
      </w:r>
      <w:r w:rsidR="008423CC" w:rsidRPr="007C7723">
        <w:rPr>
          <w:rFonts w:ascii="Times New Roman" w:eastAsia="Geeza Pro" w:hAnsi="Times New Roman" w:cs="Times New Roman"/>
          <w:color w:val="000000"/>
          <w:lang w:val="ru-RU"/>
        </w:rPr>
        <w:t xml:space="preserve">рые целенаправленно готовятся к </w:t>
      </w:r>
      <w:r w:rsidRPr="007C7723">
        <w:rPr>
          <w:rFonts w:ascii="Times New Roman" w:eastAsia="Geeza Pro" w:hAnsi="Times New Roman" w:cs="Times New Roman"/>
          <w:color w:val="000000"/>
          <w:lang w:val="ru-RU"/>
        </w:rPr>
        <w:t>поступлению в среднее профессиональное образовательное учреждение.</w:t>
      </w:r>
    </w:p>
    <w:p w:rsidR="008423CC" w:rsidRPr="007C7723" w:rsidRDefault="008423CC"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Учащиеся 9 класса могут играть на зачетах свободную программу; количество зачетов и сроки специально не определены (свободный график). </w:t>
      </w:r>
    </w:p>
    <w:p w:rsidR="008423CC" w:rsidRPr="007C7723" w:rsidRDefault="008423CC"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Учащийся может пройти в году две программы, может повторить произведение из программы предыдущих классов. Перед экзаменом учащиеся обыгрывают выпускную программу на зачетах, классных вечерах и концертах</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Учащие</w:t>
      </w:r>
      <w:r w:rsidR="008423CC" w:rsidRPr="007C7723">
        <w:rPr>
          <w:rFonts w:ascii="Times New Roman" w:eastAsia="Geeza Pro" w:hAnsi="Times New Roman" w:cs="Times New Roman"/>
          <w:color w:val="000000"/>
          <w:lang w:val="ru-RU"/>
        </w:rPr>
        <w:t>ся сдают экзамен</w:t>
      </w:r>
      <w:r w:rsidR="001E0276" w:rsidRPr="007C7723">
        <w:rPr>
          <w:rFonts w:ascii="Times New Roman" w:eastAsia="Geeza Pro" w:hAnsi="Times New Roman" w:cs="Times New Roman"/>
          <w:color w:val="000000"/>
          <w:lang w:val="ru-RU"/>
        </w:rPr>
        <w:t xml:space="preserve"> с оценкой</w:t>
      </w:r>
      <w:r w:rsidR="008423CC" w:rsidRPr="007C7723">
        <w:rPr>
          <w:rFonts w:ascii="Times New Roman" w:eastAsia="Geeza Pro" w:hAnsi="Times New Roman" w:cs="Times New Roman"/>
          <w:color w:val="000000"/>
          <w:lang w:val="ru-RU"/>
        </w:rPr>
        <w:t xml:space="preserve"> в конце года</w:t>
      </w:r>
      <w:r w:rsidRPr="007C7723">
        <w:rPr>
          <w:rFonts w:ascii="Times New Roman" w:eastAsia="Geeza Pro" w:hAnsi="Times New Roman" w:cs="Times New Roman"/>
          <w:color w:val="000000"/>
          <w:lang w:val="ru-RU"/>
        </w:rPr>
        <w:t>.</w:t>
      </w:r>
    </w:p>
    <w:p w:rsidR="00426660" w:rsidRPr="007C7723" w:rsidRDefault="008423CC"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Требования к</w:t>
      </w:r>
      <w:r w:rsidR="00426660" w:rsidRPr="007C7723">
        <w:rPr>
          <w:rFonts w:ascii="Times New Roman" w:eastAsia="Geeza Pro" w:hAnsi="Times New Roman" w:cs="Times New Roman"/>
          <w:color w:val="000000"/>
          <w:lang w:val="ru-RU"/>
        </w:rPr>
        <w:t xml:space="preserve"> экзамену: </w:t>
      </w:r>
    </w:p>
    <w:p w:rsidR="00426660" w:rsidRPr="007C7723" w:rsidRDefault="008423CC"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полифония (ХТК);</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крупная форм</w:t>
      </w:r>
      <w:proofErr w:type="gramStart"/>
      <w:r w:rsidRPr="007C7723">
        <w:rPr>
          <w:rFonts w:ascii="Times New Roman" w:eastAsia="Geeza Pro" w:hAnsi="Times New Roman" w:cs="Times New Roman"/>
          <w:color w:val="000000"/>
          <w:lang w:val="ru-RU"/>
        </w:rPr>
        <w:t>а(</w:t>
      </w:r>
      <w:proofErr w:type="gramEnd"/>
      <w:r w:rsidRPr="007C7723">
        <w:rPr>
          <w:rFonts w:ascii="Times New Roman" w:eastAsia="Geeza Pro" w:hAnsi="Times New Roman" w:cs="Times New Roman"/>
          <w:color w:val="000000"/>
          <w:lang w:val="ru-RU"/>
        </w:rPr>
        <w:t xml:space="preserve">классическая или романтическая </w:t>
      </w:r>
      <w:proofErr w:type="spellStart"/>
      <w:r w:rsidRPr="007C7723">
        <w:rPr>
          <w:rFonts w:ascii="Times New Roman" w:eastAsia="Geeza Pro" w:hAnsi="Times New Roman" w:cs="Times New Roman"/>
          <w:color w:val="000000"/>
          <w:lang w:val="ru-RU"/>
        </w:rPr>
        <w:t>соната,вариации,</w:t>
      </w:r>
      <w:r w:rsidR="008423CC" w:rsidRPr="007C7723">
        <w:rPr>
          <w:rFonts w:ascii="Times New Roman" w:eastAsia="Geeza Pro" w:hAnsi="Times New Roman" w:cs="Times New Roman"/>
          <w:color w:val="000000"/>
          <w:lang w:val="ru-RU"/>
        </w:rPr>
        <w:t>концерт</w:t>
      </w:r>
      <w:proofErr w:type="spellEnd"/>
      <w:r w:rsidR="008423CC" w:rsidRPr="007C7723">
        <w:rPr>
          <w:rFonts w:ascii="Times New Roman" w:eastAsia="Geeza Pro" w:hAnsi="Times New Roman" w:cs="Times New Roman"/>
          <w:color w:val="000000"/>
          <w:lang w:val="ru-RU"/>
        </w:rPr>
        <w:t>);</w:t>
      </w:r>
    </w:p>
    <w:p w:rsidR="008423CC"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два этюда (инструктивные этюды Черни, </w:t>
      </w: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w:t>
      </w:r>
      <w:proofErr w:type="spellStart"/>
      <w:r w:rsidRPr="007C7723">
        <w:rPr>
          <w:rFonts w:ascii="Times New Roman" w:eastAsia="Geeza Pro" w:hAnsi="Times New Roman" w:cs="Times New Roman"/>
          <w:color w:val="000000"/>
          <w:lang w:val="ru-RU"/>
        </w:rPr>
        <w:t>Мошковского</w:t>
      </w:r>
      <w:proofErr w:type="spellEnd"/>
      <w:r w:rsidRPr="007C7723">
        <w:rPr>
          <w:rFonts w:ascii="Times New Roman" w:eastAsia="Geeza Pro" w:hAnsi="Times New Roman" w:cs="Times New Roman"/>
          <w:color w:val="000000"/>
          <w:lang w:val="ru-RU"/>
        </w:rPr>
        <w:t>); возможны этюды Шопена, Листа, Рахманинова</w:t>
      </w:r>
      <w:proofErr w:type="gramStart"/>
      <w:r w:rsidRPr="007C7723">
        <w:rPr>
          <w:rFonts w:ascii="Times New Roman" w:eastAsia="Geeza Pro" w:hAnsi="Times New Roman" w:cs="Times New Roman"/>
          <w:color w:val="000000"/>
          <w:lang w:val="ru-RU"/>
        </w:rPr>
        <w:t>.</w:t>
      </w:r>
      <w:r w:rsidR="008423CC" w:rsidRPr="007C7723">
        <w:rPr>
          <w:rFonts w:ascii="Times New Roman" w:eastAsia="Geeza Pro" w:hAnsi="Times New Roman" w:cs="Times New Roman"/>
          <w:color w:val="000000"/>
          <w:lang w:val="ru-RU"/>
        </w:rPr>
        <w:t>;</w:t>
      </w:r>
      <w:proofErr w:type="gramEnd"/>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пьеса </w:t>
      </w:r>
    </w:p>
    <w:p w:rsidR="00426660" w:rsidRPr="007C7723" w:rsidRDefault="00426660" w:rsidP="007C7723">
      <w:pPr>
        <w:ind w:left="567" w:hanging="77"/>
        <w:jc w:val="both"/>
        <w:rPr>
          <w:rFonts w:ascii="Times New Roman" w:eastAsia="ヒラギノ角ゴ Pro W3" w:hAnsi="Times New Roman" w:cs="Times New Roman"/>
          <w:color w:val="000000"/>
          <w:highlight w:val="yellow"/>
          <w:lang w:val="ru-RU"/>
        </w:rPr>
      </w:pPr>
    </w:p>
    <w:p w:rsidR="00426660" w:rsidRPr="007C7723" w:rsidRDefault="00426660" w:rsidP="007C7723">
      <w:p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Примерный репертуарный список:</w:t>
      </w:r>
    </w:p>
    <w:p w:rsidR="00426660" w:rsidRPr="007C7723" w:rsidRDefault="00426660" w:rsidP="007C7723">
      <w:pPr>
        <w:pStyle w:val="16"/>
        <w:numPr>
          <w:ilvl w:val="0"/>
          <w:numId w:val="15"/>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Полифонические произведения</w:t>
      </w:r>
      <w:r w:rsidR="008423CC" w:rsidRPr="007C7723">
        <w:rPr>
          <w:rFonts w:ascii="Times New Roman" w:eastAsia="Helvetica" w:hAnsi="Times New Roman" w:cs="Times New Roman"/>
          <w:b/>
          <w:color w:val="000000"/>
          <w:lang w:val="ru-RU"/>
        </w:rPr>
        <w:t>;</w:t>
      </w:r>
    </w:p>
    <w:p w:rsidR="00426660" w:rsidRPr="007C7723" w:rsidRDefault="008423CC"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 Хорошо темперированный клавир,</w:t>
      </w:r>
      <w:r w:rsidR="00426660" w:rsidRPr="007C7723">
        <w:rPr>
          <w:rFonts w:ascii="Times New Roman" w:eastAsia="Geeza Pro" w:hAnsi="Times New Roman" w:cs="Times New Roman"/>
          <w:color w:val="000000"/>
          <w:lang w:val="ru-RU"/>
        </w:rPr>
        <w:t xml:space="preserve"> 1 и 2 том</w:t>
      </w:r>
      <w:r w:rsidRPr="007C7723">
        <w:rPr>
          <w:rFonts w:ascii="Times New Roman" w:eastAsia="Geeza Pro" w:hAnsi="Times New Roman" w:cs="Times New Roman"/>
          <w:color w:val="000000"/>
          <w:lang w:val="ru-RU"/>
        </w:rPr>
        <w:t>;</w:t>
      </w:r>
    </w:p>
    <w:p w:rsidR="00426660" w:rsidRPr="007C7723" w:rsidRDefault="00D97E25"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Токката</w:t>
      </w:r>
      <w:r w:rsidR="00426660" w:rsidRPr="007C7723">
        <w:rPr>
          <w:rFonts w:ascii="Times New Roman" w:eastAsia="Geeza Pro" w:hAnsi="Times New Roman" w:cs="Times New Roman"/>
          <w:color w:val="000000"/>
          <w:lang w:val="ru-RU"/>
        </w:rPr>
        <w:t xml:space="preserve"> ре минор, Токката ми минор</w:t>
      </w:r>
      <w:r w:rsidR="008423CC"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Партита ми минор, Партита </w:t>
      </w:r>
      <w:proofErr w:type="gramStart"/>
      <w:r w:rsidRPr="007C7723">
        <w:rPr>
          <w:rFonts w:ascii="Times New Roman" w:eastAsia="Geeza Pro" w:hAnsi="Times New Roman" w:cs="Times New Roman"/>
          <w:color w:val="000000"/>
          <w:lang w:val="ru-RU"/>
        </w:rPr>
        <w:t>до</w:t>
      </w:r>
      <w:proofErr w:type="gramEnd"/>
      <w:r w:rsidRPr="007C7723">
        <w:rPr>
          <w:rFonts w:ascii="Times New Roman" w:eastAsia="Geeza Pro" w:hAnsi="Times New Roman" w:cs="Times New Roman"/>
          <w:color w:val="000000"/>
          <w:lang w:val="ru-RU"/>
        </w:rPr>
        <w:t xml:space="preserve"> минор</w:t>
      </w:r>
      <w:r w:rsidR="008423CC"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w:t>
      </w:r>
      <w:proofErr w:type="spellStart"/>
      <w:r w:rsidRPr="007C7723">
        <w:rPr>
          <w:rFonts w:ascii="Times New Roman" w:eastAsia="Geeza Pro" w:hAnsi="Times New Roman" w:cs="Times New Roman"/>
          <w:color w:val="000000"/>
          <w:lang w:val="ru-RU"/>
        </w:rPr>
        <w:t>Бузон</w:t>
      </w:r>
      <w:r w:rsidR="008423CC" w:rsidRPr="007C7723">
        <w:rPr>
          <w:rFonts w:ascii="Times New Roman" w:eastAsia="Geeza Pro" w:hAnsi="Times New Roman" w:cs="Times New Roman"/>
          <w:color w:val="000000"/>
          <w:lang w:val="ru-RU"/>
        </w:rPr>
        <w:t>и</w:t>
      </w:r>
      <w:r w:rsidRPr="007C7723">
        <w:rPr>
          <w:rFonts w:ascii="Times New Roman" w:eastAsia="Geeza Pro" w:hAnsi="Times New Roman" w:cs="Times New Roman"/>
          <w:color w:val="000000"/>
          <w:lang w:val="ru-RU"/>
        </w:rPr>
        <w:t>Органные</w:t>
      </w:r>
      <w:proofErr w:type="spellEnd"/>
      <w:r w:rsidRPr="007C7723">
        <w:rPr>
          <w:rFonts w:ascii="Times New Roman" w:eastAsia="Geeza Pro" w:hAnsi="Times New Roman" w:cs="Times New Roman"/>
          <w:color w:val="000000"/>
          <w:lang w:val="ru-RU"/>
        </w:rPr>
        <w:t xml:space="preserve"> хоральные прелюдии</w:t>
      </w:r>
      <w:r w:rsidR="008423CC" w:rsidRPr="007C7723">
        <w:rPr>
          <w:rFonts w:ascii="Times New Roman" w:eastAsia="Geeza Pro" w:hAnsi="Times New Roman" w:cs="Times New Roman"/>
          <w:color w:val="000000"/>
          <w:lang w:val="ru-RU"/>
        </w:rPr>
        <w:t>;</w:t>
      </w:r>
    </w:p>
    <w:p w:rsidR="00426660" w:rsidRPr="007C7723" w:rsidRDefault="008423CC"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Шостакович Д. 24</w:t>
      </w:r>
      <w:r w:rsidR="00426660" w:rsidRPr="007C7723">
        <w:rPr>
          <w:rFonts w:ascii="Times New Roman" w:eastAsia="Geeza Pro" w:hAnsi="Times New Roman" w:cs="Times New Roman"/>
          <w:color w:val="000000"/>
          <w:lang w:val="ru-RU"/>
        </w:rPr>
        <w:t xml:space="preserve"> Прелюдии и фуги</w:t>
      </w:r>
      <w:r w:rsidRPr="007C7723">
        <w:rPr>
          <w:rFonts w:ascii="Times New Roman" w:eastAsia="Geeza Pro" w:hAnsi="Times New Roman" w:cs="Times New Roman"/>
          <w:color w:val="000000"/>
          <w:lang w:val="ru-RU"/>
        </w:rPr>
        <w:t>;</w:t>
      </w:r>
    </w:p>
    <w:p w:rsidR="00426660" w:rsidRPr="007C7723" w:rsidRDefault="008423CC"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Щедрин Р. 24</w:t>
      </w:r>
      <w:r w:rsidR="00426660" w:rsidRPr="007C7723">
        <w:rPr>
          <w:rFonts w:ascii="Times New Roman" w:eastAsia="Geeza Pro" w:hAnsi="Times New Roman" w:cs="Times New Roman"/>
          <w:color w:val="000000"/>
          <w:lang w:val="ru-RU"/>
        </w:rPr>
        <w:t xml:space="preserve"> Прелюдии и фуги</w:t>
      </w:r>
      <w:r w:rsidRPr="007C7723">
        <w:rPr>
          <w:rFonts w:ascii="Times New Roman" w:eastAsia="Geeza Pro" w:hAnsi="Times New Roman" w:cs="Times New Roman"/>
          <w:color w:val="000000"/>
          <w:lang w:val="ru-RU"/>
        </w:rPr>
        <w:t>.</w:t>
      </w:r>
    </w:p>
    <w:p w:rsidR="00426660" w:rsidRPr="007C7723" w:rsidRDefault="00426660" w:rsidP="007C7723">
      <w:pPr>
        <w:pStyle w:val="16"/>
        <w:numPr>
          <w:ilvl w:val="0"/>
          <w:numId w:val="15"/>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Этюды</w:t>
      </w:r>
    </w:p>
    <w:p w:rsidR="00426660" w:rsidRPr="007C7723" w:rsidRDefault="008423CC"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Гензельт</w:t>
      </w:r>
      <w:proofErr w:type="spellEnd"/>
      <w:r w:rsidRPr="007C7723">
        <w:rPr>
          <w:rFonts w:ascii="Times New Roman" w:eastAsia="Geeza Pro" w:hAnsi="Times New Roman" w:cs="Times New Roman"/>
          <w:color w:val="000000"/>
          <w:lang w:val="ru-RU"/>
        </w:rPr>
        <w:t xml:space="preserve"> А.</w:t>
      </w:r>
      <w:r w:rsidR="00426660" w:rsidRPr="007C7723">
        <w:rPr>
          <w:rFonts w:ascii="Times New Roman" w:eastAsia="Geeza Pro" w:hAnsi="Times New Roman" w:cs="Times New Roman"/>
          <w:color w:val="000000"/>
          <w:lang w:val="ru-RU"/>
        </w:rPr>
        <w:t xml:space="preserve"> Этюды</w:t>
      </w:r>
      <w:r w:rsidRPr="007C7723">
        <w:rPr>
          <w:rFonts w:ascii="Times New Roman" w:eastAsia="Geeza Pro" w:hAnsi="Times New Roman" w:cs="Times New Roman"/>
          <w:color w:val="000000"/>
          <w:lang w:val="ru-RU"/>
        </w:rPr>
        <w:t>;</w:t>
      </w:r>
    </w:p>
    <w:p w:rsidR="00426660" w:rsidRPr="007C7723" w:rsidRDefault="008423CC"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Кесслер</w:t>
      </w:r>
      <w:proofErr w:type="spellEnd"/>
      <w:r w:rsidRPr="007C7723">
        <w:rPr>
          <w:rFonts w:ascii="Times New Roman" w:eastAsia="Geeza Pro" w:hAnsi="Times New Roman" w:cs="Times New Roman"/>
          <w:color w:val="000000"/>
          <w:lang w:val="ru-RU"/>
        </w:rPr>
        <w:t xml:space="preserve"> И.</w:t>
      </w:r>
      <w:r w:rsidR="00426660" w:rsidRPr="007C7723">
        <w:rPr>
          <w:rFonts w:ascii="Times New Roman" w:eastAsia="Geeza Pro" w:hAnsi="Times New Roman" w:cs="Times New Roman"/>
          <w:color w:val="000000"/>
          <w:lang w:val="ru-RU"/>
        </w:rPr>
        <w:t xml:space="preserve"> Соч.100 Этюды тт. 2,3,4</w:t>
      </w:r>
      <w:r w:rsidRPr="007C7723">
        <w:rPr>
          <w:rFonts w:ascii="Times New Roman" w:eastAsia="Geeza Pro" w:hAnsi="Times New Roman" w:cs="Times New Roman"/>
          <w:color w:val="000000"/>
          <w:lang w:val="ru-RU"/>
        </w:rPr>
        <w:t>;</w:t>
      </w:r>
    </w:p>
    <w:p w:rsidR="00426660" w:rsidRPr="007C7723" w:rsidRDefault="008423CC"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w:t>
      </w:r>
      <w:r w:rsidR="00426660" w:rsidRPr="007C7723">
        <w:rPr>
          <w:rFonts w:ascii="Times New Roman" w:eastAsia="Geeza Pro" w:hAnsi="Times New Roman" w:cs="Times New Roman"/>
          <w:color w:val="000000"/>
          <w:lang w:val="ru-RU"/>
        </w:rPr>
        <w:t xml:space="preserve"> Этюды</w:t>
      </w:r>
      <w:r w:rsidRPr="007C7723">
        <w:rPr>
          <w:rFonts w:ascii="Times New Roman" w:eastAsia="Geeza Pro" w:hAnsi="Times New Roman" w:cs="Times New Roman"/>
          <w:color w:val="000000"/>
          <w:lang w:val="ru-RU"/>
        </w:rPr>
        <w:t>;</w:t>
      </w:r>
    </w:p>
    <w:p w:rsidR="00426660" w:rsidRPr="007C7723" w:rsidRDefault="008423CC"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Лист Ф.</w:t>
      </w:r>
      <w:r w:rsidR="00426660" w:rsidRPr="007C7723">
        <w:rPr>
          <w:rFonts w:ascii="Times New Roman" w:eastAsia="Geeza Pro" w:hAnsi="Times New Roman" w:cs="Times New Roman"/>
          <w:color w:val="000000"/>
          <w:lang w:val="ru-RU"/>
        </w:rPr>
        <w:t xml:space="preserve"> Концертные этюды</w:t>
      </w:r>
      <w:r w:rsidR="00F60464"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Мендельсон Ф. </w:t>
      </w:r>
      <w:r w:rsidR="00426660" w:rsidRPr="007C7723">
        <w:rPr>
          <w:rFonts w:ascii="Times New Roman" w:eastAsia="Geeza Pro" w:hAnsi="Times New Roman" w:cs="Times New Roman"/>
          <w:color w:val="000000"/>
          <w:lang w:val="ru-RU"/>
        </w:rPr>
        <w:t>Этюды</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Соч.72 Этюды, Соч.48</w:t>
      </w:r>
      <w:r w:rsidR="00426660" w:rsidRPr="007C7723">
        <w:rPr>
          <w:rFonts w:ascii="Times New Roman" w:eastAsia="Geeza Pro" w:hAnsi="Times New Roman" w:cs="Times New Roman"/>
          <w:color w:val="000000"/>
          <w:lang w:val="ru-RU"/>
        </w:rPr>
        <w:t xml:space="preserve"> этюды Ре мажор,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мажор</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Паганин</w:t>
      </w:r>
      <w:proofErr w:type="gramStart"/>
      <w:r w:rsidRPr="007C7723">
        <w:rPr>
          <w:rFonts w:ascii="Times New Roman" w:eastAsia="Geeza Pro" w:hAnsi="Times New Roman" w:cs="Times New Roman"/>
          <w:color w:val="000000"/>
          <w:lang w:val="ru-RU"/>
        </w:rPr>
        <w:t>и-</w:t>
      </w:r>
      <w:proofErr w:type="gramEnd"/>
      <w:r w:rsidRPr="007C7723">
        <w:rPr>
          <w:rFonts w:ascii="Times New Roman" w:eastAsia="Geeza Pro" w:hAnsi="Times New Roman" w:cs="Times New Roman"/>
          <w:color w:val="000000"/>
          <w:lang w:val="ru-RU"/>
        </w:rPr>
        <w:t xml:space="preserve"> Лист. Этюды </w:t>
      </w:r>
      <w:r w:rsidR="00426660" w:rsidRPr="007C7723">
        <w:rPr>
          <w:rFonts w:ascii="Times New Roman" w:eastAsia="Geeza Pro" w:hAnsi="Times New Roman" w:cs="Times New Roman"/>
          <w:color w:val="000000"/>
          <w:lang w:val="ru-RU"/>
        </w:rPr>
        <w:t>Ми мажор</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Паганини-Шуман Этюды </w:t>
      </w:r>
      <w:r w:rsidR="00426660" w:rsidRPr="007C7723">
        <w:rPr>
          <w:rFonts w:ascii="Times New Roman" w:eastAsia="Geeza Pro" w:hAnsi="Times New Roman" w:cs="Times New Roman"/>
          <w:color w:val="000000"/>
          <w:lang w:val="ru-RU"/>
        </w:rPr>
        <w:t>ля минор, Ми мажор</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Рахманинов С. </w:t>
      </w:r>
      <w:r w:rsidR="00D97E25" w:rsidRPr="007C7723">
        <w:rPr>
          <w:rFonts w:ascii="Times New Roman" w:eastAsia="Geeza Pro" w:hAnsi="Times New Roman" w:cs="Times New Roman"/>
          <w:color w:val="000000"/>
          <w:lang w:val="ru-RU"/>
        </w:rPr>
        <w:t>Этюды-</w:t>
      </w:r>
      <w:r w:rsidR="00426660" w:rsidRPr="007C7723">
        <w:rPr>
          <w:rFonts w:ascii="Times New Roman" w:eastAsia="Geeza Pro" w:hAnsi="Times New Roman" w:cs="Times New Roman"/>
          <w:color w:val="000000"/>
          <w:lang w:val="ru-RU"/>
        </w:rPr>
        <w:t>картины соч.33, соч.39</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Черни К.</w:t>
      </w:r>
      <w:r w:rsidR="00426660" w:rsidRPr="007C7723">
        <w:rPr>
          <w:rFonts w:ascii="Times New Roman" w:eastAsia="Geeza Pro" w:hAnsi="Times New Roman" w:cs="Times New Roman"/>
          <w:color w:val="000000"/>
          <w:lang w:val="ru-RU"/>
        </w:rPr>
        <w:t xml:space="preserve"> Соч.740 Этюды</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Шл</w:t>
      </w:r>
      <w:r w:rsidR="00F60464" w:rsidRPr="007C7723">
        <w:rPr>
          <w:rFonts w:ascii="Times New Roman" w:eastAsia="Geeza Pro" w:hAnsi="Times New Roman" w:cs="Times New Roman"/>
          <w:color w:val="000000"/>
          <w:lang w:val="ru-RU"/>
        </w:rPr>
        <w:t>ецер</w:t>
      </w:r>
      <w:proofErr w:type="spellEnd"/>
      <w:r w:rsidR="00F60464" w:rsidRPr="007C7723">
        <w:rPr>
          <w:rFonts w:ascii="Times New Roman" w:eastAsia="Geeza Pro" w:hAnsi="Times New Roman" w:cs="Times New Roman"/>
          <w:color w:val="000000"/>
          <w:lang w:val="ru-RU"/>
        </w:rPr>
        <w:t xml:space="preserve"> П.</w:t>
      </w:r>
      <w:r w:rsidR="00D97E25" w:rsidRPr="007C7723">
        <w:rPr>
          <w:rFonts w:ascii="Times New Roman" w:eastAsia="Geeza Pro" w:hAnsi="Times New Roman" w:cs="Times New Roman"/>
          <w:color w:val="000000"/>
          <w:lang w:val="ru-RU"/>
        </w:rPr>
        <w:t xml:space="preserve"> Этюд  Ля-</w:t>
      </w:r>
      <w:r w:rsidRPr="007C7723">
        <w:rPr>
          <w:rFonts w:ascii="Times New Roman" w:eastAsia="Geeza Pro" w:hAnsi="Times New Roman" w:cs="Times New Roman"/>
          <w:color w:val="000000"/>
          <w:lang w:val="ru-RU"/>
        </w:rPr>
        <w:t>бемоль мажор</w:t>
      </w:r>
      <w:r w:rsidR="00F60464"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Шимановский К. </w:t>
      </w:r>
      <w:r w:rsidR="00426660" w:rsidRPr="007C7723">
        <w:rPr>
          <w:rFonts w:ascii="Times New Roman" w:eastAsia="Geeza Pro" w:hAnsi="Times New Roman" w:cs="Times New Roman"/>
          <w:color w:val="000000"/>
          <w:lang w:val="ru-RU"/>
        </w:rPr>
        <w:t>Соч.4 Этюды</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Шопен Ф.</w:t>
      </w:r>
      <w:r w:rsidR="00426660" w:rsidRPr="007C7723">
        <w:rPr>
          <w:rFonts w:ascii="Times New Roman" w:eastAsia="Geeza Pro" w:hAnsi="Times New Roman" w:cs="Times New Roman"/>
          <w:color w:val="000000"/>
          <w:lang w:val="ru-RU"/>
        </w:rPr>
        <w:t xml:space="preserve"> Соч.10 и соч.25 (по выбору)</w:t>
      </w:r>
      <w:r w:rsidRPr="007C7723">
        <w:rPr>
          <w:rFonts w:ascii="Times New Roman" w:eastAsia="Geeza Pro" w:hAnsi="Times New Roman" w:cs="Times New Roman"/>
          <w:color w:val="000000"/>
          <w:lang w:val="ru-RU"/>
        </w:rPr>
        <w:t>.</w:t>
      </w:r>
    </w:p>
    <w:p w:rsidR="00426660" w:rsidRPr="007C7723" w:rsidRDefault="00426660" w:rsidP="007C7723">
      <w:pPr>
        <w:pStyle w:val="16"/>
        <w:numPr>
          <w:ilvl w:val="0"/>
          <w:numId w:val="15"/>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lastRenderedPageBreak/>
        <w:t>Крупная форма</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w:t>
      </w:r>
      <w:r w:rsidR="00426660" w:rsidRPr="007C7723">
        <w:rPr>
          <w:rFonts w:ascii="Times New Roman" w:eastAsia="Geeza Pro" w:hAnsi="Times New Roman" w:cs="Times New Roman"/>
          <w:color w:val="000000"/>
          <w:lang w:val="ru-RU"/>
        </w:rPr>
        <w:t xml:space="preserve"> Сонаты №№ 1, 2, 3, 5, 6, 7, 8, 9, 10, 11, 16, 25, 27</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Вариации Ля мажор (на русскую тему)</w:t>
      </w:r>
      <w:r w:rsidR="00F60464"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Концерты №№1, 2, 3</w:t>
      </w:r>
      <w:r w:rsidR="00F60464"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426660" w:rsidRPr="007C7723">
        <w:rPr>
          <w:rFonts w:ascii="Times New Roman" w:eastAsia="Geeza Pro" w:hAnsi="Times New Roman" w:cs="Times New Roman"/>
          <w:color w:val="000000"/>
          <w:lang w:val="ru-RU"/>
        </w:rPr>
        <w:t>Сонаты (по выбору)</w:t>
      </w:r>
      <w:r w:rsidRPr="007C7723">
        <w:rPr>
          <w:rFonts w:ascii="Times New Roman" w:eastAsia="Geeza Pro" w:hAnsi="Times New Roman" w:cs="Times New Roman"/>
          <w:color w:val="000000"/>
          <w:lang w:val="ru-RU"/>
        </w:rPr>
        <w:t>;</w:t>
      </w:r>
    </w:p>
    <w:p w:rsidR="00426660" w:rsidRPr="007C7723" w:rsidRDefault="00D97E25"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Галынин</w:t>
      </w:r>
      <w:proofErr w:type="spellEnd"/>
      <w:r w:rsidR="00F60464" w:rsidRPr="007C7723">
        <w:rPr>
          <w:rFonts w:ascii="Times New Roman" w:eastAsia="Geeza Pro" w:hAnsi="Times New Roman" w:cs="Times New Roman"/>
          <w:color w:val="000000"/>
          <w:lang w:val="ru-RU"/>
        </w:rPr>
        <w:t xml:space="preserve"> Г.</w:t>
      </w:r>
      <w:r w:rsidR="00426660" w:rsidRPr="007C7723">
        <w:rPr>
          <w:rFonts w:ascii="Times New Roman" w:eastAsia="Geeza Pro" w:hAnsi="Times New Roman" w:cs="Times New Roman"/>
          <w:color w:val="000000"/>
          <w:lang w:val="ru-RU"/>
        </w:rPr>
        <w:t xml:space="preserve"> Сонатная триада</w:t>
      </w:r>
      <w:r w:rsidR="00F60464"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w:t>
      </w:r>
      <w:proofErr w:type="spellStart"/>
      <w:r w:rsidRPr="007C7723">
        <w:rPr>
          <w:rFonts w:ascii="Times New Roman" w:eastAsia="Geeza Pro" w:hAnsi="Times New Roman" w:cs="Times New Roman"/>
          <w:color w:val="000000"/>
          <w:lang w:val="ru-RU"/>
        </w:rPr>
        <w:t>Э.Соната</w:t>
      </w:r>
      <w:proofErr w:type="spellEnd"/>
      <w:r w:rsidRPr="007C7723">
        <w:rPr>
          <w:rFonts w:ascii="Times New Roman" w:eastAsia="Geeza Pro" w:hAnsi="Times New Roman" w:cs="Times New Roman"/>
          <w:color w:val="000000"/>
          <w:lang w:val="ru-RU"/>
        </w:rPr>
        <w:t xml:space="preserve"> ми минор, </w:t>
      </w:r>
      <w:r w:rsidR="00426660" w:rsidRPr="007C7723">
        <w:rPr>
          <w:rFonts w:ascii="Times New Roman" w:eastAsia="Geeza Pro" w:hAnsi="Times New Roman" w:cs="Times New Roman"/>
          <w:color w:val="000000"/>
          <w:lang w:val="ru-RU"/>
        </w:rPr>
        <w:t>Концерт ля минор</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Лядов</w:t>
      </w:r>
      <w:proofErr w:type="spellEnd"/>
      <w:r w:rsidRPr="007C7723">
        <w:rPr>
          <w:rFonts w:ascii="Times New Roman" w:eastAsia="Geeza Pro" w:hAnsi="Times New Roman" w:cs="Times New Roman"/>
          <w:color w:val="000000"/>
          <w:lang w:val="ru-RU"/>
        </w:rPr>
        <w:t xml:space="preserve"> А.</w:t>
      </w:r>
      <w:r w:rsidR="00426660" w:rsidRPr="007C7723">
        <w:rPr>
          <w:rFonts w:ascii="Times New Roman" w:eastAsia="Geeza Pro" w:hAnsi="Times New Roman" w:cs="Times New Roman"/>
          <w:color w:val="000000"/>
          <w:lang w:val="ru-RU"/>
        </w:rPr>
        <w:t xml:space="preserve"> Вариации на тему Глинки</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426660" w:rsidRPr="007C7723">
        <w:rPr>
          <w:rFonts w:ascii="Times New Roman" w:eastAsia="Geeza Pro" w:hAnsi="Times New Roman" w:cs="Times New Roman"/>
          <w:color w:val="000000"/>
          <w:lang w:val="ru-RU"/>
        </w:rPr>
        <w:t>Сонаты (по выбору), Вариации, Концерты</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Прокофьев </w:t>
      </w:r>
      <w:proofErr w:type="spellStart"/>
      <w:r w:rsidRPr="007C7723">
        <w:rPr>
          <w:rFonts w:ascii="Times New Roman" w:eastAsia="Geeza Pro" w:hAnsi="Times New Roman" w:cs="Times New Roman"/>
          <w:color w:val="000000"/>
          <w:lang w:val="ru-RU"/>
        </w:rPr>
        <w:t>С.Сонаты</w:t>
      </w:r>
      <w:proofErr w:type="spellEnd"/>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№№1,2,3</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Равель М.</w:t>
      </w:r>
      <w:r w:rsidR="00426660" w:rsidRPr="007C7723">
        <w:rPr>
          <w:rFonts w:ascii="Times New Roman" w:eastAsia="Geeza Pro" w:hAnsi="Times New Roman" w:cs="Times New Roman"/>
          <w:color w:val="000000"/>
          <w:lang w:val="ru-RU"/>
        </w:rPr>
        <w:t xml:space="preserve"> Сонатина</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Скрябин А. Соч.9 </w:t>
      </w:r>
      <w:r w:rsidR="00426660" w:rsidRPr="007C7723">
        <w:rPr>
          <w:rFonts w:ascii="Times New Roman" w:eastAsia="Geeza Pro" w:hAnsi="Times New Roman" w:cs="Times New Roman"/>
          <w:color w:val="000000"/>
          <w:lang w:val="ru-RU"/>
        </w:rPr>
        <w:t>Прелюдия и Ноктюрн для левой руки</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Глинка М.</w:t>
      </w:r>
      <w:r w:rsidR="00426660" w:rsidRPr="007C7723">
        <w:rPr>
          <w:rFonts w:ascii="Times New Roman" w:eastAsia="Geeza Pro" w:hAnsi="Times New Roman" w:cs="Times New Roman"/>
          <w:color w:val="000000"/>
          <w:lang w:val="ru-RU"/>
        </w:rPr>
        <w:t xml:space="preserve"> Вариации на шотландскую </w:t>
      </w:r>
      <w:proofErr w:type="spellStart"/>
      <w:r w:rsidR="00426660" w:rsidRPr="007C7723">
        <w:rPr>
          <w:rFonts w:ascii="Times New Roman" w:eastAsia="Geeza Pro" w:hAnsi="Times New Roman" w:cs="Times New Roman"/>
          <w:color w:val="000000"/>
          <w:lang w:val="ru-RU"/>
        </w:rPr>
        <w:t>тему</w:t>
      </w:r>
      <w:proofErr w:type="gramStart"/>
      <w:r w:rsidRPr="007C7723">
        <w:rPr>
          <w:rFonts w:ascii="Times New Roman" w:eastAsia="Geeza Pro" w:hAnsi="Times New Roman" w:cs="Times New Roman"/>
          <w:color w:val="000000"/>
          <w:lang w:val="ru-RU"/>
        </w:rPr>
        <w:t>,В</w:t>
      </w:r>
      <w:proofErr w:type="gramEnd"/>
      <w:r w:rsidRPr="007C7723">
        <w:rPr>
          <w:rFonts w:ascii="Times New Roman" w:eastAsia="Geeza Pro" w:hAnsi="Times New Roman" w:cs="Times New Roman"/>
          <w:color w:val="000000"/>
          <w:lang w:val="ru-RU"/>
        </w:rPr>
        <w:t>ариации</w:t>
      </w:r>
      <w:proofErr w:type="spellEnd"/>
      <w:r w:rsidRPr="007C7723">
        <w:rPr>
          <w:rFonts w:ascii="Times New Roman" w:eastAsia="Geeza Pro" w:hAnsi="Times New Roman" w:cs="Times New Roman"/>
          <w:color w:val="000000"/>
          <w:lang w:val="ru-RU"/>
        </w:rPr>
        <w:t xml:space="preserve"> на тему</w:t>
      </w:r>
      <w:r w:rsidR="00426660" w:rsidRPr="007C7723">
        <w:rPr>
          <w:rFonts w:ascii="Times New Roman" w:eastAsia="Geeza Pro" w:hAnsi="Times New Roman" w:cs="Times New Roman"/>
          <w:color w:val="000000"/>
          <w:lang w:val="ru-RU"/>
        </w:rPr>
        <w:t xml:space="preserve"> Моцарта</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Шопен Ф. </w:t>
      </w:r>
      <w:r w:rsidR="00426660" w:rsidRPr="007C7723">
        <w:rPr>
          <w:rFonts w:ascii="Times New Roman" w:eastAsia="Geeza Pro" w:hAnsi="Times New Roman" w:cs="Times New Roman"/>
          <w:color w:val="000000"/>
          <w:lang w:val="ru-RU"/>
        </w:rPr>
        <w:t>Блестящие вариации</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rPr>
        <w:t>Andanteap</w:t>
      </w:r>
      <w:r w:rsidR="00D97E25" w:rsidRPr="007C7723">
        <w:rPr>
          <w:rFonts w:ascii="Times New Roman" w:eastAsia="Geeza Pro" w:hAnsi="Times New Roman" w:cs="Times New Roman"/>
          <w:color w:val="000000"/>
        </w:rPr>
        <w:t>p</w:t>
      </w:r>
      <w:r w:rsidRPr="007C7723">
        <w:rPr>
          <w:rFonts w:ascii="Times New Roman" w:eastAsia="Geeza Pro" w:hAnsi="Times New Roman" w:cs="Times New Roman"/>
          <w:color w:val="000000"/>
        </w:rPr>
        <w:t>assionato</w:t>
      </w:r>
      <w:proofErr w:type="spellEnd"/>
      <w:r w:rsidRPr="007C7723">
        <w:rPr>
          <w:rFonts w:ascii="Times New Roman" w:eastAsia="Geeza Pro" w:hAnsi="Times New Roman" w:cs="Times New Roman"/>
          <w:color w:val="000000"/>
          <w:lang w:val="ru-RU"/>
        </w:rPr>
        <w:t xml:space="preserve"> и Большой блестящий полонез</w:t>
      </w:r>
      <w:r w:rsidR="00F60464"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Концерт фа минор</w:t>
      </w:r>
      <w:r w:rsidR="00F60464"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Шуберт Ф.</w:t>
      </w:r>
      <w:r w:rsidR="00426660" w:rsidRPr="007C7723">
        <w:rPr>
          <w:rFonts w:ascii="Times New Roman" w:eastAsia="Geeza Pro" w:hAnsi="Times New Roman" w:cs="Times New Roman"/>
          <w:color w:val="000000"/>
          <w:lang w:val="ru-RU"/>
        </w:rPr>
        <w:t xml:space="preserve"> Сонаты ми минор, ля минор соч.42</w:t>
      </w:r>
      <w:r w:rsidRPr="007C7723">
        <w:rPr>
          <w:rFonts w:ascii="Times New Roman" w:eastAsia="Geeza Pro" w:hAnsi="Times New Roman" w:cs="Times New Roman"/>
          <w:color w:val="000000"/>
          <w:lang w:val="ru-RU"/>
        </w:rPr>
        <w:t>;</w:t>
      </w:r>
    </w:p>
    <w:p w:rsidR="00426660" w:rsidRPr="007C7723" w:rsidRDefault="00426660" w:rsidP="007C7723">
      <w:pPr>
        <w:pStyle w:val="16"/>
        <w:numPr>
          <w:ilvl w:val="0"/>
          <w:numId w:val="15"/>
        </w:numPr>
        <w:ind w:left="567" w:hanging="77"/>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Пьесы</w:t>
      </w:r>
    </w:p>
    <w:p w:rsidR="00426660" w:rsidRPr="007C7723" w:rsidRDefault="00F60464"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Барток</w:t>
      </w:r>
      <w:proofErr w:type="spellEnd"/>
      <w:r w:rsidRPr="007C7723">
        <w:rPr>
          <w:rFonts w:ascii="Times New Roman" w:eastAsia="Geeza Pro" w:hAnsi="Times New Roman" w:cs="Times New Roman"/>
          <w:color w:val="000000"/>
          <w:lang w:val="ru-RU"/>
        </w:rPr>
        <w:t xml:space="preserve"> Б.</w:t>
      </w:r>
      <w:r w:rsidR="00426660" w:rsidRPr="007C7723">
        <w:rPr>
          <w:rFonts w:ascii="Times New Roman" w:eastAsia="Geeza Pro" w:hAnsi="Times New Roman" w:cs="Times New Roman"/>
          <w:color w:val="000000"/>
          <w:lang w:val="ru-RU"/>
        </w:rPr>
        <w:t xml:space="preserve"> Румынские  танцы</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Брамс И. </w:t>
      </w:r>
      <w:r w:rsidR="00426660" w:rsidRPr="007C7723">
        <w:rPr>
          <w:rFonts w:ascii="Times New Roman" w:eastAsia="Geeza Pro" w:hAnsi="Times New Roman" w:cs="Times New Roman"/>
          <w:color w:val="000000"/>
          <w:lang w:val="ru-RU"/>
        </w:rPr>
        <w:t>Соч.79 Рапсодии си минор, соль минор</w:t>
      </w:r>
      <w:r w:rsidRPr="007C7723">
        <w:rPr>
          <w:rFonts w:ascii="Times New Roman" w:eastAsia="Geeza Pro" w:hAnsi="Times New Roman" w:cs="Times New Roman"/>
          <w:color w:val="000000"/>
          <w:lang w:val="ru-RU"/>
        </w:rPr>
        <w:t>;</w:t>
      </w:r>
    </w:p>
    <w:p w:rsidR="00426660" w:rsidRPr="007C7723" w:rsidRDefault="00D97E25"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Верди-Лист </w:t>
      </w:r>
      <w:proofErr w:type="spellStart"/>
      <w:r w:rsidR="00426660" w:rsidRPr="007C7723">
        <w:rPr>
          <w:rFonts w:ascii="Times New Roman" w:eastAsia="Geeza Pro" w:hAnsi="Times New Roman" w:cs="Times New Roman"/>
          <w:color w:val="000000"/>
          <w:lang w:val="ru-RU"/>
        </w:rPr>
        <w:t>Риголетто</w:t>
      </w:r>
      <w:proofErr w:type="spellEnd"/>
      <w:r w:rsidR="00F60464"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Глазунов</w:t>
      </w:r>
      <w:r w:rsidR="00F60464" w:rsidRPr="007C7723">
        <w:rPr>
          <w:rFonts w:ascii="Times New Roman" w:eastAsia="Geeza Pro" w:hAnsi="Times New Roman" w:cs="Times New Roman"/>
          <w:color w:val="000000"/>
          <w:lang w:val="ru-RU"/>
        </w:rPr>
        <w:t xml:space="preserve"> А. Баркарола</w:t>
      </w:r>
      <w:r w:rsidR="00D97E25" w:rsidRPr="007C7723">
        <w:rPr>
          <w:rFonts w:ascii="Times New Roman" w:eastAsia="Geeza Pro" w:hAnsi="Times New Roman" w:cs="Times New Roman"/>
          <w:color w:val="000000"/>
          <w:lang w:val="ru-RU"/>
        </w:rPr>
        <w:t xml:space="preserve"> Ре-</w:t>
      </w:r>
      <w:r w:rsidRPr="007C7723">
        <w:rPr>
          <w:rFonts w:ascii="Times New Roman" w:eastAsia="Geeza Pro" w:hAnsi="Times New Roman" w:cs="Times New Roman"/>
          <w:color w:val="000000"/>
          <w:lang w:val="ru-RU"/>
        </w:rPr>
        <w:t>бемоль мажор</w:t>
      </w:r>
      <w:r w:rsidR="00F60464"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Дебюсси К. </w:t>
      </w:r>
      <w:r w:rsidR="00426660" w:rsidRPr="007C7723">
        <w:rPr>
          <w:rFonts w:ascii="Times New Roman" w:eastAsia="Geeza Pro" w:hAnsi="Times New Roman" w:cs="Times New Roman"/>
          <w:color w:val="000000"/>
          <w:lang w:val="ru-RU"/>
        </w:rPr>
        <w:t xml:space="preserve">Прелюдии, </w:t>
      </w:r>
      <w:proofErr w:type="spellStart"/>
      <w:r w:rsidR="00426660" w:rsidRPr="007C7723">
        <w:rPr>
          <w:rFonts w:ascii="Times New Roman" w:eastAsia="Geeza Pro" w:hAnsi="Times New Roman" w:cs="Times New Roman"/>
          <w:color w:val="000000"/>
          <w:lang w:val="ru-RU"/>
        </w:rPr>
        <w:t>Бергамасскаясюита</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С</w:t>
      </w:r>
      <w:proofErr w:type="gramEnd"/>
      <w:r w:rsidR="00426660" w:rsidRPr="007C7723">
        <w:rPr>
          <w:rFonts w:ascii="Times New Roman" w:eastAsia="Geeza Pro" w:hAnsi="Times New Roman" w:cs="Times New Roman"/>
          <w:color w:val="000000"/>
          <w:lang w:val="ru-RU"/>
        </w:rPr>
        <w:t>юита</w:t>
      </w:r>
      <w:proofErr w:type="spellEnd"/>
      <w:r w:rsidR="00426660" w:rsidRPr="007C7723">
        <w:rPr>
          <w:rFonts w:ascii="Times New Roman" w:eastAsia="Geeza Pro" w:hAnsi="Times New Roman" w:cs="Times New Roman"/>
          <w:color w:val="000000"/>
          <w:lang w:val="ru-RU"/>
        </w:rPr>
        <w:t xml:space="preserve"> для фортепиано</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Лист </w:t>
      </w:r>
      <w:proofErr w:type="spellStart"/>
      <w:r w:rsidRPr="007C7723">
        <w:rPr>
          <w:rFonts w:ascii="Times New Roman" w:eastAsia="Geeza Pro" w:hAnsi="Times New Roman" w:cs="Times New Roman"/>
          <w:color w:val="000000"/>
          <w:lang w:val="ru-RU"/>
        </w:rPr>
        <w:t>Ф.Венгерские</w:t>
      </w:r>
      <w:proofErr w:type="spellEnd"/>
      <w:r w:rsidRPr="007C7723">
        <w:rPr>
          <w:rFonts w:ascii="Times New Roman" w:eastAsia="Geeza Pro" w:hAnsi="Times New Roman" w:cs="Times New Roman"/>
          <w:color w:val="000000"/>
          <w:lang w:val="ru-RU"/>
        </w:rPr>
        <w:t xml:space="preserve"> рапсодии (по выбору), «Сонеты Петрарки»</w:t>
      </w:r>
      <w:r w:rsidR="00D97E25" w:rsidRPr="007C7723">
        <w:rPr>
          <w:rFonts w:ascii="Times New Roman" w:eastAsia="Geeza Pro" w:hAnsi="Times New Roman" w:cs="Times New Roman"/>
          <w:color w:val="000000"/>
          <w:lang w:val="ru-RU"/>
        </w:rPr>
        <w:t xml:space="preserve"> Ми мажор, Ля-</w:t>
      </w:r>
      <w:r w:rsidR="00426660" w:rsidRPr="007C7723">
        <w:rPr>
          <w:rFonts w:ascii="Times New Roman" w:eastAsia="Geeza Pro" w:hAnsi="Times New Roman" w:cs="Times New Roman"/>
          <w:color w:val="000000"/>
          <w:lang w:val="ru-RU"/>
        </w:rPr>
        <w:t>бемоль мажор</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Метнер</w:t>
      </w:r>
      <w:proofErr w:type="spellEnd"/>
      <w:r w:rsidRPr="007C7723">
        <w:rPr>
          <w:rFonts w:ascii="Times New Roman" w:eastAsia="Geeza Pro" w:hAnsi="Times New Roman" w:cs="Times New Roman"/>
          <w:color w:val="000000"/>
          <w:lang w:val="ru-RU"/>
        </w:rPr>
        <w:t xml:space="preserve"> Н. Сказка фа минор, </w:t>
      </w:r>
      <w:r w:rsidR="00D97E25" w:rsidRPr="007C7723">
        <w:rPr>
          <w:rFonts w:ascii="Times New Roman" w:eastAsia="Geeza Pro" w:hAnsi="Times New Roman" w:cs="Times New Roman"/>
          <w:color w:val="000000"/>
          <w:lang w:val="ru-RU"/>
        </w:rPr>
        <w:t>Соч.39. Канцона-</w:t>
      </w:r>
      <w:r w:rsidR="00426660" w:rsidRPr="007C7723">
        <w:rPr>
          <w:rFonts w:ascii="Times New Roman" w:eastAsia="Geeza Pro" w:hAnsi="Times New Roman" w:cs="Times New Roman"/>
          <w:color w:val="000000"/>
          <w:lang w:val="ru-RU"/>
        </w:rPr>
        <w:t>серенада</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Мийо</w:t>
      </w:r>
      <w:proofErr w:type="spellEnd"/>
      <w:r w:rsidRPr="007C7723">
        <w:rPr>
          <w:rFonts w:ascii="Times New Roman" w:eastAsia="Geeza Pro" w:hAnsi="Times New Roman" w:cs="Times New Roman"/>
          <w:color w:val="000000"/>
          <w:lang w:val="ru-RU"/>
        </w:rPr>
        <w:t xml:space="preserve"> Д.</w:t>
      </w:r>
      <w:r w:rsidR="00426660" w:rsidRPr="007C7723">
        <w:rPr>
          <w:rFonts w:ascii="Times New Roman" w:eastAsia="Geeza Pro" w:hAnsi="Times New Roman" w:cs="Times New Roman"/>
          <w:color w:val="000000"/>
          <w:lang w:val="ru-RU"/>
        </w:rPr>
        <w:t xml:space="preserve"> Бразильские танцы</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Прокофьев С. Соч.102  Сюита из балета «Золушка», Соч.75 Сюита из балета «Ромео и Джульетта», Соч.22  «</w:t>
      </w:r>
      <w:proofErr w:type="spellStart"/>
      <w:r w:rsidRPr="007C7723">
        <w:rPr>
          <w:rFonts w:ascii="Times New Roman" w:eastAsia="Geeza Pro" w:hAnsi="Times New Roman" w:cs="Times New Roman"/>
          <w:color w:val="000000"/>
          <w:lang w:val="ru-RU"/>
        </w:rPr>
        <w:t>Мимолетности»</w:t>
      </w:r>
      <w:proofErr w:type="gramStart"/>
      <w:r w:rsidRPr="007C7723">
        <w:rPr>
          <w:rFonts w:ascii="Times New Roman" w:eastAsia="Geeza Pro" w:hAnsi="Times New Roman" w:cs="Times New Roman"/>
          <w:color w:val="000000"/>
          <w:lang w:val="ru-RU"/>
        </w:rPr>
        <w:t>,</w:t>
      </w:r>
      <w:r w:rsidR="00426660" w:rsidRPr="007C7723">
        <w:rPr>
          <w:rFonts w:ascii="Times New Roman" w:eastAsia="Geeza Pro" w:hAnsi="Times New Roman" w:cs="Times New Roman"/>
          <w:color w:val="000000"/>
          <w:lang w:val="ru-RU"/>
        </w:rPr>
        <w:t>С</w:t>
      </w:r>
      <w:proofErr w:type="gramEnd"/>
      <w:r w:rsidR="00426660" w:rsidRPr="007C7723">
        <w:rPr>
          <w:rFonts w:ascii="Times New Roman" w:eastAsia="Geeza Pro" w:hAnsi="Times New Roman" w:cs="Times New Roman"/>
          <w:color w:val="000000"/>
          <w:lang w:val="ru-RU"/>
        </w:rPr>
        <w:t>арказмы</w:t>
      </w:r>
      <w:proofErr w:type="spellEnd"/>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Равель </w:t>
      </w:r>
      <w:proofErr w:type="spellStart"/>
      <w:r w:rsidRPr="007C7723">
        <w:rPr>
          <w:rFonts w:ascii="Times New Roman" w:eastAsia="Geeza Pro" w:hAnsi="Times New Roman" w:cs="Times New Roman"/>
          <w:color w:val="000000"/>
          <w:lang w:val="ru-RU"/>
        </w:rPr>
        <w:t>М.</w:t>
      </w:r>
      <w:r w:rsidR="00426660" w:rsidRPr="007C7723">
        <w:rPr>
          <w:rFonts w:ascii="Times New Roman" w:eastAsia="Geeza Pro" w:hAnsi="Times New Roman" w:cs="Times New Roman"/>
          <w:color w:val="000000"/>
          <w:lang w:val="ru-RU"/>
        </w:rPr>
        <w:t>Павана</w:t>
      </w:r>
      <w:proofErr w:type="spellEnd"/>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Рахманинов С. Соч.23 и соч.32 </w:t>
      </w:r>
      <w:r w:rsidR="00426660" w:rsidRPr="007C7723">
        <w:rPr>
          <w:rFonts w:ascii="Times New Roman" w:eastAsia="Geeza Pro" w:hAnsi="Times New Roman" w:cs="Times New Roman"/>
          <w:color w:val="000000"/>
          <w:lang w:val="ru-RU"/>
        </w:rPr>
        <w:t>Прелюдии</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Шесть музыкальных моментов</w:t>
      </w:r>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Санкан</w:t>
      </w:r>
      <w:proofErr w:type="spellEnd"/>
      <w:r w:rsidRPr="007C7723">
        <w:rPr>
          <w:rFonts w:ascii="Times New Roman" w:eastAsia="Geeza Pro" w:hAnsi="Times New Roman" w:cs="Times New Roman"/>
          <w:color w:val="000000"/>
          <w:lang w:val="ru-RU"/>
        </w:rPr>
        <w:t xml:space="preserve"> </w:t>
      </w:r>
      <w:proofErr w:type="spellStart"/>
      <w:r w:rsidRPr="007C7723">
        <w:rPr>
          <w:rFonts w:ascii="Times New Roman" w:eastAsia="Geeza Pro" w:hAnsi="Times New Roman" w:cs="Times New Roman"/>
          <w:color w:val="000000"/>
          <w:lang w:val="ru-RU"/>
        </w:rPr>
        <w:t>П.</w:t>
      </w:r>
      <w:r w:rsidR="00426660" w:rsidRPr="007C7723">
        <w:rPr>
          <w:rFonts w:ascii="Times New Roman" w:eastAsia="Geeza Pro" w:hAnsi="Times New Roman" w:cs="Times New Roman"/>
          <w:color w:val="000000"/>
          <w:lang w:val="ru-RU"/>
        </w:rPr>
        <w:t>Токката</w:t>
      </w:r>
      <w:proofErr w:type="spellEnd"/>
      <w:r w:rsidRPr="007C7723">
        <w:rPr>
          <w:rFonts w:ascii="Times New Roman" w:eastAsia="Geeza Pro" w:hAnsi="Times New Roman" w:cs="Times New Roman"/>
          <w:color w:val="000000"/>
          <w:lang w:val="ru-RU"/>
        </w:rPr>
        <w:t>;</w:t>
      </w:r>
    </w:p>
    <w:p w:rsidR="00426660" w:rsidRPr="007C7723" w:rsidRDefault="00F60464"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Скрябин А. </w:t>
      </w:r>
      <w:r w:rsidR="00D97E25" w:rsidRPr="007C7723">
        <w:rPr>
          <w:rFonts w:ascii="Times New Roman" w:eastAsia="Geeza Pro" w:hAnsi="Times New Roman" w:cs="Times New Roman"/>
          <w:color w:val="000000"/>
          <w:lang w:val="ru-RU"/>
        </w:rPr>
        <w:t>Соч.11, соч.15, соч.16</w:t>
      </w:r>
      <w:r w:rsidR="00426660" w:rsidRPr="007C7723">
        <w:rPr>
          <w:rFonts w:ascii="Times New Roman" w:eastAsia="Geeza Pro" w:hAnsi="Times New Roman" w:cs="Times New Roman"/>
          <w:color w:val="000000"/>
          <w:lang w:val="ru-RU"/>
        </w:rPr>
        <w:t>Прелюдии</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w:t>
      </w:r>
      <w:r w:rsidR="00F60464" w:rsidRPr="007C7723">
        <w:rPr>
          <w:rFonts w:ascii="Times New Roman" w:eastAsia="Geeza Pro" w:hAnsi="Times New Roman" w:cs="Times New Roman"/>
          <w:color w:val="000000"/>
          <w:lang w:val="ru-RU"/>
        </w:rPr>
        <w:t xml:space="preserve"> П. «</w:t>
      </w:r>
      <w:r w:rsidR="001362D1" w:rsidRPr="007C7723">
        <w:rPr>
          <w:rFonts w:ascii="Times New Roman" w:eastAsia="Geeza Pro" w:hAnsi="Times New Roman" w:cs="Times New Roman"/>
          <w:color w:val="000000"/>
          <w:lang w:val="ru-RU"/>
        </w:rPr>
        <w:t>Времена года»</w:t>
      </w:r>
      <w:proofErr w:type="gramStart"/>
      <w:r w:rsidR="001362D1" w:rsidRPr="007C7723">
        <w:rPr>
          <w:rFonts w:ascii="Times New Roman" w:eastAsia="Geeza Pro" w:hAnsi="Times New Roman" w:cs="Times New Roman"/>
          <w:color w:val="000000"/>
          <w:lang w:val="ru-RU"/>
        </w:rPr>
        <w:t>,С</w:t>
      </w:r>
      <w:proofErr w:type="gramEnd"/>
      <w:r w:rsidR="001362D1" w:rsidRPr="007C7723">
        <w:rPr>
          <w:rFonts w:ascii="Times New Roman" w:eastAsia="Geeza Pro" w:hAnsi="Times New Roman" w:cs="Times New Roman"/>
          <w:color w:val="000000"/>
          <w:lang w:val="ru-RU"/>
        </w:rPr>
        <w:t>оч.72 «Размышление»,Соч.59 «Думка»,</w:t>
      </w:r>
      <w:r w:rsidRPr="007C7723">
        <w:rPr>
          <w:rFonts w:ascii="Times New Roman" w:eastAsia="Geeza Pro" w:hAnsi="Times New Roman" w:cs="Times New Roman"/>
          <w:color w:val="000000"/>
          <w:lang w:val="ru-RU"/>
        </w:rPr>
        <w:t>Соч.1 Русское скерцо</w:t>
      </w:r>
      <w:r w:rsidR="001362D1"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Шопен Ф. Полонезы, Вальсы, Ноктюрны, </w:t>
      </w:r>
      <w:r w:rsidR="00D97E25" w:rsidRPr="007C7723">
        <w:rPr>
          <w:rFonts w:ascii="Times New Roman" w:eastAsia="Geeza Pro" w:hAnsi="Times New Roman" w:cs="Times New Roman"/>
          <w:color w:val="000000"/>
          <w:lang w:val="ru-RU"/>
        </w:rPr>
        <w:t>Экспромт Ля-</w:t>
      </w:r>
      <w:r w:rsidRPr="007C7723">
        <w:rPr>
          <w:rFonts w:ascii="Times New Roman" w:eastAsia="Geeza Pro" w:hAnsi="Times New Roman" w:cs="Times New Roman"/>
          <w:color w:val="000000"/>
          <w:lang w:val="ru-RU"/>
        </w:rPr>
        <w:t>бемоль мажор, Баллады №№2, 3,</w:t>
      </w:r>
      <w:r w:rsidR="00426660" w:rsidRPr="007C7723">
        <w:rPr>
          <w:rFonts w:ascii="Times New Roman" w:eastAsia="Geeza Pro" w:hAnsi="Times New Roman" w:cs="Times New Roman"/>
          <w:color w:val="000000"/>
          <w:lang w:val="ru-RU"/>
        </w:rPr>
        <w:t>Скерцо №№1, 2</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Шостакович Д. Соч.34 </w:t>
      </w:r>
      <w:r w:rsidR="00426660" w:rsidRPr="007C7723">
        <w:rPr>
          <w:rFonts w:ascii="Times New Roman" w:eastAsia="Geeza Pro" w:hAnsi="Times New Roman" w:cs="Times New Roman"/>
          <w:color w:val="000000"/>
          <w:lang w:val="ru-RU"/>
        </w:rPr>
        <w:t>Прелюдии</w:t>
      </w: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Афоризмы</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Шуман Р</w:t>
      </w:r>
      <w:r w:rsidR="001362D1" w:rsidRPr="007C7723">
        <w:rPr>
          <w:rFonts w:ascii="Times New Roman" w:eastAsia="Geeza Pro" w:hAnsi="Times New Roman" w:cs="Times New Roman"/>
          <w:color w:val="000000"/>
          <w:lang w:val="ru-RU"/>
        </w:rPr>
        <w:t xml:space="preserve">. Венский карнавал, Бабочки, Соч.99 Пестрые листки,Соч.124 Листки из альбома, </w:t>
      </w:r>
      <w:r w:rsidRPr="007C7723">
        <w:rPr>
          <w:rFonts w:ascii="Times New Roman" w:eastAsia="Geeza Pro" w:hAnsi="Times New Roman" w:cs="Times New Roman"/>
          <w:color w:val="000000"/>
          <w:lang w:val="ru-RU"/>
        </w:rPr>
        <w:t>Соч.4</w:t>
      </w:r>
      <w:proofErr w:type="gramStart"/>
      <w:r w:rsidRPr="007C7723">
        <w:rPr>
          <w:rFonts w:ascii="Times New Roman" w:eastAsia="Geeza Pro" w:hAnsi="Times New Roman" w:cs="Times New Roman"/>
          <w:color w:val="000000"/>
          <w:lang w:val="ru-RU"/>
        </w:rPr>
        <w:t xml:space="preserve"> Ш</w:t>
      </w:r>
      <w:proofErr w:type="gramEnd"/>
      <w:r w:rsidRPr="007C7723">
        <w:rPr>
          <w:rFonts w:ascii="Times New Roman" w:eastAsia="Geeza Pro" w:hAnsi="Times New Roman" w:cs="Times New Roman"/>
          <w:color w:val="000000"/>
          <w:lang w:val="ru-RU"/>
        </w:rPr>
        <w:t>есть интермеццо</w:t>
      </w:r>
      <w:r w:rsidR="001362D1"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Шуман – Лист </w:t>
      </w:r>
      <w:r w:rsidR="00426660" w:rsidRPr="007C7723">
        <w:rPr>
          <w:rFonts w:ascii="Times New Roman" w:eastAsia="Geeza Pro" w:hAnsi="Times New Roman" w:cs="Times New Roman"/>
          <w:color w:val="000000"/>
          <w:lang w:val="ru-RU"/>
        </w:rPr>
        <w:t>Посвящение</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Щедрин Р. «</w:t>
      </w:r>
      <w:proofErr w:type="spellStart"/>
      <w:r w:rsidR="00426660" w:rsidRPr="007C7723">
        <w:rPr>
          <w:rFonts w:ascii="Times New Roman" w:eastAsia="Geeza Pro" w:hAnsi="Times New Roman" w:cs="Times New Roman"/>
          <w:color w:val="000000"/>
        </w:rPr>
        <w:t>Bassoostinato</w:t>
      </w:r>
      <w:proofErr w:type="spellEnd"/>
      <w:r w:rsidRPr="007C7723">
        <w:rPr>
          <w:rFonts w:ascii="Times New Roman" w:eastAsia="Geeza Pro" w:hAnsi="Times New Roman" w:cs="Times New Roman"/>
          <w:color w:val="000000"/>
          <w:lang w:val="ru-RU"/>
        </w:rPr>
        <w:t>».</w:t>
      </w:r>
    </w:p>
    <w:p w:rsidR="00426660" w:rsidRPr="007C7723" w:rsidRDefault="00426660" w:rsidP="007C7723">
      <w:pPr>
        <w:keepNext/>
        <w:jc w:val="both"/>
        <w:rPr>
          <w:rFonts w:ascii="Times New Roman" w:eastAsia="Geeza Pro" w:hAnsi="Times New Roman" w:cs="Times New Roman"/>
          <w:b/>
          <w:color w:val="000000"/>
          <w:lang w:val="ru-RU"/>
        </w:rPr>
      </w:pPr>
      <w:r w:rsidRPr="007C7723">
        <w:rPr>
          <w:rFonts w:ascii="Times New Roman" w:eastAsia="Geeza Pro" w:hAnsi="Times New Roman" w:cs="Times New Roman"/>
          <w:b/>
          <w:color w:val="000000"/>
          <w:lang w:val="ru-RU"/>
        </w:rPr>
        <w:t>Примерные программы для выпускного экзамена</w:t>
      </w:r>
    </w:p>
    <w:p w:rsidR="00426660" w:rsidRPr="007C7723" w:rsidRDefault="00426660" w:rsidP="007C7723">
      <w:pPr>
        <w:keepNext/>
        <w:ind w:left="567" w:hanging="7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1</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w:t>
      </w:r>
      <w:proofErr w:type="spellStart"/>
      <w:r w:rsidRPr="007C7723">
        <w:rPr>
          <w:rFonts w:ascii="Times New Roman" w:eastAsia="Geeza Pro" w:hAnsi="Times New Roman" w:cs="Times New Roman"/>
          <w:color w:val="000000"/>
          <w:lang w:val="ru-RU"/>
        </w:rPr>
        <w:t>С.</w:t>
      </w:r>
      <w:r w:rsidR="0048439E" w:rsidRPr="007C7723">
        <w:rPr>
          <w:rFonts w:ascii="Times New Roman" w:eastAsia="Geeza Pro" w:hAnsi="Times New Roman" w:cs="Times New Roman"/>
          <w:color w:val="000000"/>
          <w:lang w:val="ru-RU"/>
        </w:rPr>
        <w:t>Трехголосная</w:t>
      </w:r>
      <w:proofErr w:type="spellEnd"/>
      <w:r w:rsidR="0048439E" w:rsidRPr="007C7723">
        <w:rPr>
          <w:rFonts w:ascii="Times New Roman" w:eastAsia="Geeza Pro" w:hAnsi="Times New Roman" w:cs="Times New Roman"/>
          <w:color w:val="000000"/>
          <w:lang w:val="ru-RU"/>
        </w:rPr>
        <w:t xml:space="preserve"> инвенция</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Моцарт В. </w:t>
      </w:r>
      <w:r w:rsidR="00426660" w:rsidRPr="007C7723">
        <w:rPr>
          <w:rFonts w:ascii="Times New Roman" w:eastAsia="Geeza Pro" w:hAnsi="Times New Roman" w:cs="Times New Roman"/>
          <w:color w:val="000000"/>
          <w:lang w:val="ru-RU"/>
        </w:rPr>
        <w:t xml:space="preserve">Соната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мажор (</w:t>
      </w:r>
      <w:r w:rsidR="00426660" w:rsidRPr="007C7723">
        <w:rPr>
          <w:rFonts w:ascii="Times New Roman" w:eastAsia="Geeza Pro" w:hAnsi="Times New Roman" w:cs="Times New Roman"/>
          <w:color w:val="000000"/>
        </w:rPr>
        <w:t>KV</w:t>
      </w:r>
      <w:r w:rsidR="00426660" w:rsidRPr="007C7723">
        <w:rPr>
          <w:rFonts w:ascii="Times New Roman" w:eastAsia="Geeza Pro" w:hAnsi="Times New Roman" w:cs="Times New Roman"/>
          <w:color w:val="000000"/>
          <w:lang w:val="ru-RU"/>
        </w:rPr>
        <w:t xml:space="preserve"> 330), 1-я часть</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Соч.72 Этюд №6</w:t>
      </w:r>
      <w:r w:rsidR="001362D1"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w:t>
      </w:r>
      <w:r w:rsidR="001362D1" w:rsidRPr="007C7723">
        <w:rPr>
          <w:rFonts w:ascii="Times New Roman" w:eastAsia="Geeza Pro" w:hAnsi="Times New Roman" w:cs="Times New Roman"/>
          <w:color w:val="000000"/>
          <w:lang w:val="ru-RU"/>
        </w:rPr>
        <w:t xml:space="preserve">вский П. </w:t>
      </w:r>
      <w:r w:rsidR="00D97E25" w:rsidRPr="007C7723">
        <w:rPr>
          <w:rFonts w:ascii="Times New Roman" w:eastAsia="Geeza Pro" w:hAnsi="Times New Roman" w:cs="Times New Roman"/>
          <w:color w:val="000000"/>
          <w:lang w:val="ru-RU"/>
        </w:rPr>
        <w:t>Ноктюрн до-</w:t>
      </w:r>
      <w:r w:rsidRPr="007C7723">
        <w:rPr>
          <w:rFonts w:ascii="Times New Roman" w:eastAsia="Geeza Pro" w:hAnsi="Times New Roman" w:cs="Times New Roman"/>
          <w:color w:val="000000"/>
          <w:lang w:val="ru-RU"/>
        </w:rPr>
        <w:t>диез минор</w:t>
      </w:r>
      <w:r w:rsidR="001362D1"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2</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С.ХТК</w:t>
      </w:r>
      <w:r w:rsidR="0048439E" w:rsidRPr="007C7723">
        <w:rPr>
          <w:rFonts w:ascii="Times New Roman" w:eastAsia="Geeza Pro" w:hAnsi="Times New Roman" w:cs="Times New Roman"/>
          <w:color w:val="000000"/>
          <w:lang w:val="ru-RU"/>
        </w:rPr>
        <w:t xml:space="preserve"> 1-й том Прелюдия и фуга ре минор</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Гайдн Й.</w:t>
      </w:r>
      <w:r w:rsidR="00426660" w:rsidRPr="007C7723">
        <w:rPr>
          <w:rFonts w:ascii="Times New Roman" w:eastAsia="Geeza Pro" w:hAnsi="Times New Roman" w:cs="Times New Roman"/>
          <w:color w:val="000000"/>
          <w:lang w:val="ru-RU"/>
        </w:rPr>
        <w:t xml:space="preserve"> Соната </w:t>
      </w:r>
      <w:proofErr w:type="gramStart"/>
      <w:r w:rsidR="00426660" w:rsidRPr="007C7723">
        <w:rPr>
          <w:rFonts w:ascii="Times New Roman" w:eastAsia="Geeza Pro" w:hAnsi="Times New Roman" w:cs="Times New Roman"/>
          <w:color w:val="000000"/>
          <w:lang w:val="ru-RU"/>
        </w:rPr>
        <w:t>До</w:t>
      </w:r>
      <w:proofErr w:type="gramEnd"/>
      <w:r w:rsidR="00426660" w:rsidRPr="007C7723">
        <w:rPr>
          <w:rFonts w:ascii="Times New Roman" w:eastAsia="Geeza Pro" w:hAnsi="Times New Roman" w:cs="Times New Roman"/>
          <w:color w:val="000000"/>
          <w:lang w:val="ru-RU"/>
        </w:rPr>
        <w:t xml:space="preserve"> мажор, соч.79 1-я часть</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lastRenderedPageBreak/>
        <w:t>Клементи</w:t>
      </w:r>
      <w:proofErr w:type="spellEnd"/>
      <w:r w:rsidRPr="007C7723">
        <w:rPr>
          <w:rFonts w:ascii="Times New Roman" w:eastAsia="Geeza Pro" w:hAnsi="Times New Roman" w:cs="Times New Roman"/>
          <w:color w:val="000000"/>
          <w:lang w:val="ru-RU"/>
        </w:rPr>
        <w:t xml:space="preserve"> М. </w:t>
      </w:r>
      <w:r w:rsidR="00426660" w:rsidRPr="007C7723">
        <w:rPr>
          <w:rFonts w:ascii="Times New Roman" w:eastAsia="Geeza Pro" w:hAnsi="Times New Roman" w:cs="Times New Roman"/>
          <w:color w:val="000000"/>
          <w:lang w:val="ru-RU"/>
        </w:rPr>
        <w:t>Этюд №4</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Лист Ф.</w:t>
      </w:r>
      <w:r w:rsidR="00A57C5E" w:rsidRPr="007C7723">
        <w:rPr>
          <w:rFonts w:ascii="Times New Roman" w:eastAsia="Geeza Pro" w:hAnsi="Times New Roman" w:cs="Times New Roman"/>
          <w:color w:val="000000"/>
          <w:lang w:val="ru-RU"/>
        </w:rPr>
        <w:t xml:space="preserve"> Ноктюрн «</w:t>
      </w:r>
      <w:r w:rsidR="00426660" w:rsidRPr="007C7723">
        <w:rPr>
          <w:rFonts w:ascii="Times New Roman" w:eastAsia="Geeza Pro" w:hAnsi="Times New Roman" w:cs="Times New Roman"/>
          <w:color w:val="000000"/>
          <w:lang w:val="ru-RU"/>
        </w:rPr>
        <w:t>Грезы любви</w:t>
      </w:r>
      <w:r w:rsidR="00A57C5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426660" w:rsidP="007C7723">
      <w:pPr>
        <w:ind w:left="567" w:hanging="77"/>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Вариант 3</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ХТК 1-й том, </w:t>
      </w:r>
      <w:r w:rsidR="00426660" w:rsidRPr="007C7723">
        <w:rPr>
          <w:rFonts w:ascii="Times New Roman" w:eastAsia="Geeza Pro" w:hAnsi="Times New Roman" w:cs="Times New Roman"/>
          <w:color w:val="000000"/>
          <w:lang w:val="ru-RU"/>
        </w:rPr>
        <w:t>Прелюдия и фуга Ми мажор</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w:t>
      </w:r>
      <w:r w:rsidR="00426660" w:rsidRPr="007C7723">
        <w:rPr>
          <w:rFonts w:ascii="Times New Roman" w:eastAsia="Geeza Pro" w:hAnsi="Times New Roman" w:cs="Times New Roman"/>
          <w:color w:val="000000"/>
          <w:lang w:val="ru-RU"/>
        </w:rPr>
        <w:t xml:space="preserve"> Соната №6, 1-я часть</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w:t>
      </w:r>
      <w:r w:rsidR="00426660" w:rsidRPr="007C7723">
        <w:rPr>
          <w:rFonts w:ascii="Times New Roman" w:eastAsia="Geeza Pro" w:hAnsi="Times New Roman" w:cs="Times New Roman"/>
          <w:color w:val="000000"/>
          <w:lang w:val="ru-RU"/>
        </w:rPr>
        <w:t>Соч. 740  Этюд №17</w:t>
      </w:r>
      <w:r w:rsidRPr="007C7723">
        <w:rPr>
          <w:rFonts w:ascii="Times New Roman" w:eastAsia="Geeza Pro" w:hAnsi="Times New Roman" w:cs="Times New Roman"/>
          <w:color w:val="000000"/>
          <w:lang w:val="ru-RU"/>
        </w:rPr>
        <w:t>;</w:t>
      </w:r>
    </w:p>
    <w:p w:rsidR="00426660" w:rsidRPr="007C7723" w:rsidRDefault="001362D1" w:rsidP="007C7723">
      <w:pPr>
        <w:ind w:left="567" w:hanging="77"/>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Щедрин Р. </w:t>
      </w:r>
      <w:r w:rsidR="00A57C5E" w:rsidRPr="007C7723">
        <w:rPr>
          <w:rFonts w:ascii="Times New Roman" w:eastAsia="Geeza Pro" w:hAnsi="Times New Roman" w:cs="Times New Roman"/>
          <w:color w:val="000000"/>
          <w:lang w:val="ru-RU"/>
        </w:rPr>
        <w:t xml:space="preserve">«В подражание </w:t>
      </w:r>
      <w:proofErr w:type="spellStart"/>
      <w:r w:rsidR="00A57C5E" w:rsidRPr="007C7723">
        <w:rPr>
          <w:rFonts w:ascii="Times New Roman" w:eastAsia="Geeza Pro" w:hAnsi="Times New Roman" w:cs="Times New Roman"/>
          <w:color w:val="000000"/>
          <w:lang w:val="ru-RU"/>
        </w:rPr>
        <w:t>Альбенису</w:t>
      </w:r>
      <w:proofErr w:type="spellEnd"/>
      <w:r w:rsidR="00A57C5E"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w:t>
      </w:r>
    </w:p>
    <w:p w:rsidR="00426660" w:rsidRPr="007C7723" w:rsidRDefault="00426660" w:rsidP="007C7723">
      <w:pPr>
        <w:jc w:val="both"/>
        <w:rPr>
          <w:rFonts w:ascii="Times New Roman" w:eastAsia="ヒラギノ角ゴ Pro W3" w:hAnsi="Times New Roman" w:cs="Times New Roman"/>
          <w:color w:val="000000"/>
          <w:highlight w:val="yellow"/>
          <w:lang w:val="ru-RU"/>
        </w:rPr>
      </w:pPr>
    </w:p>
    <w:p w:rsidR="00426660" w:rsidRPr="007C7723" w:rsidRDefault="00426660" w:rsidP="007C7723">
      <w:pPr>
        <w:ind w:left="1069" w:firstLine="371"/>
        <w:jc w:val="both"/>
        <w:rPr>
          <w:rFonts w:ascii="Times New Roman" w:hAnsi="Times New Roman" w:cs="Times New Roman"/>
          <w:b/>
          <w:lang w:val="ru-RU"/>
        </w:rPr>
      </w:pPr>
      <w:r w:rsidRPr="007C7723">
        <w:rPr>
          <w:rFonts w:ascii="Times New Roman" w:hAnsi="Times New Roman" w:cs="Times New Roman"/>
          <w:b/>
        </w:rPr>
        <w:t>III</w:t>
      </w:r>
      <w:r w:rsidR="000D5E2B" w:rsidRPr="007C7723">
        <w:rPr>
          <w:rFonts w:ascii="Times New Roman" w:hAnsi="Times New Roman" w:cs="Times New Roman"/>
          <w:b/>
          <w:lang w:val="ru-RU"/>
        </w:rPr>
        <w:t>.</w:t>
      </w:r>
      <w:r w:rsidRPr="007C7723">
        <w:rPr>
          <w:rFonts w:ascii="Times New Roman" w:hAnsi="Times New Roman" w:cs="Times New Roman"/>
          <w:b/>
          <w:lang w:val="ru-RU"/>
        </w:rPr>
        <w:t xml:space="preserve"> Требования к уровню подготовки обучающихся</w:t>
      </w:r>
    </w:p>
    <w:p w:rsidR="00426660" w:rsidRPr="007C7723" w:rsidRDefault="001362D1" w:rsidP="007C7723">
      <w:pPr>
        <w:ind w:firstLine="720"/>
        <w:jc w:val="both"/>
        <w:rPr>
          <w:rFonts w:ascii="Times New Roman" w:hAnsi="Times New Roman" w:cs="Times New Roman"/>
          <w:lang w:val="ru-RU"/>
        </w:rPr>
      </w:pPr>
      <w:r w:rsidRPr="007C7723">
        <w:rPr>
          <w:rFonts w:ascii="Times New Roman" w:hAnsi="Times New Roman" w:cs="Times New Roman"/>
          <w:lang w:val="ru-RU"/>
        </w:rPr>
        <w:t>Уровень подготовки обучающихся является результатом освоения программы учебного предмета</w:t>
      </w:r>
      <w:r w:rsidR="00426660" w:rsidRPr="007C7723">
        <w:rPr>
          <w:rFonts w:ascii="Times New Roman" w:hAnsi="Times New Roman" w:cs="Times New Roman"/>
          <w:lang w:val="ru-RU"/>
        </w:rPr>
        <w:t xml:space="preserve"> «С</w:t>
      </w:r>
      <w:r w:rsidRPr="007C7723">
        <w:rPr>
          <w:rFonts w:ascii="Times New Roman" w:hAnsi="Times New Roman" w:cs="Times New Roman"/>
          <w:lang w:val="ru-RU"/>
        </w:rPr>
        <w:t xml:space="preserve">пециальность и чтение с листа», который </w:t>
      </w:r>
      <w:r w:rsidR="00426660" w:rsidRPr="007C7723">
        <w:rPr>
          <w:rFonts w:ascii="Times New Roman" w:hAnsi="Times New Roman" w:cs="Times New Roman"/>
          <w:lang w:val="ru-RU"/>
        </w:rPr>
        <w:t>предполагает формирование след</w:t>
      </w:r>
      <w:r w:rsidRPr="007C7723">
        <w:rPr>
          <w:rFonts w:ascii="Times New Roman" w:hAnsi="Times New Roman" w:cs="Times New Roman"/>
          <w:lang w:val="ru-RU"/>
        </w:rPr>
        <w:t xml:space="preserve">ующих знаний, умений, навыков, </w:t>
      </w:r>
      <w:r w:rsidR="00426660" w:rsidRPr="007C7723">
        <w:rPr>
          <w:rFonts w:ascii="Times New Roman" w:hAnsi="Times New Roman" w:cs="Times New Roman"/>
          <w:lang w:val="ru-RU"/>
        </w:rPr>
        <w:t>таких  как:</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наличие у обучающегося интереса к музыкальному искусству, самостоятельному музыкальному исполнительству;</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сформированный комплекс исполнительских зна</w:t>
      </w:r>
      <w:r w:rsidR="001F578F" w:rsidRPr="007C7723">
        <w:rPr>
          <w:rFonts w:ascii="Times New Roman" w:eastAsia="Geeza Pro" w:hAnsi="Times New Roman" w:cs="Times New Roman"/>
          <w:color w:val="000000"/>
          <w:lang w:val="ru-RU"/>
        </w:rPr>
        <w:t xml:space="preserve">ний, умений и навыков, </w:t>
      </w:r>
      <w:r w:rsidR="00426660" w:rsidRPr="007C7723">
        <w:rPr>
          <w:rFonts w:ascii="Times New Roman" w:eastAsia="Geeza Pro" w:hAnsi="Times New Roman" w:cs="Times New Roman"/>
          <w:color w:val="000000"/>
          <w:lang w:val="ru-RU"/>
        </w:rPr>
        <w:t>позволяющих  использовать многообразные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 xml:space="preserve">знание в соответствии с программными требованиями </w:t>
      </w:r>
      <w:proofErr w:type="gramStart"/>
      <w:r w:rsidR="00426660" w:rsidRPr="007C7723">
        <w:rPr>
          <w:rFonts w:ascii="Times New Roman" w:eastAsia="Geeza Pro" w:hAnsi="Times New Roman" w:cs="Times New Roman"/>
          <w:color w:val="000000"/>
          <w:lang w:val="ru-RU"/>
        </w:rPr>
        <w:t>фортепианного</w:t>
      </w:r>
      <w:proofErr w:type="gramEnd"/>
    </w:p>
    <w:p w:rsidR="00426660" w:rsidRPr="007C7723" w:rsidRDefault="00426660" w:rsidP="007C7723">
      <w:pPr>
        <w:pStyle w:val="16"/>
        <w:tabs>
          <w:tab w:val="left" w:pos="993"/>
        </w:tabs>
        <w:ind w:left="0"/>
        <w:jc w:val="both"/>
        <w:rPr>
          <w:rFonts w:ascii="Times New Roman" w:eastAsia="Geeza Pro" w:hAnsi="Times New Roman" w:cs="Times New Roman"/>
          <w:color w:val="000000"/>
          <w:lang w:val="ru-RU"/>
        </w:rPr>
      </w:pPr>
      <w:proofErr w:type="gramStart"/>
      <w:r w:rsidRPr="007C7723">
        <w:rPr>
          <w:rFonts w:ascii="Times New Roman" w:eastAsia="Geeza Pro" w:hAnsi="Times New Roman" w:cs="Times New Roman"/>
          <w:color w:val="000000"/>
          <w:lang w:val="ru-RU"/>
        </w:rPr>
        <w:t>репертуара, включающего произведения разных стилей и жанров (полифонические произведения, сонаты, концерты, пьесы, этюды, инструментальные миниатюры);</w:t>
      </w:r>
      <w:proofErr w:type="gramEnd"/>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знание художественно-исполнительских возможностей фортепиано;</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знание профессиональной терминологии;</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наличие умений по чтению с листа и транспонированию музыкальных произведений разных жанров и форм;</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навыки по воспитанию слухового контроля, умению управлять процессом исполнения музыкального произведения;</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наличие музыкальной памяти, развитого полифонического мышления, мелодического, ладогармонического, тембрового слуха;</w:t>
      </w:r>
    </w:p>
    <w:p w:rsidR="00426660" w:rsidRPr="007C7723" w:rsidRDefault="001362D1" w:rsidP="007C7723">
      <w:pPr>
        <w:pStyle w:val="16"/>
        <w:tabs>
          <w:tab w:val="left" w:pos="993"/>
        </w:tabs>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 xml:space="preserve">наличие начальных навыков </w:t>
      </w:r>
      <w:proofErr w:type="spellStart"/>
      <w:r w:rsidR="00426660" w:rsidRPr="007C7723">
        <w:rPr>
          <w:rFonts w:ascii="Times New Roman" w:eastAsia="Geeza Pro" w:hAnsi="Times New Roman" w:cs="Times New Roman"/>
          <w:color w:val="000000"/>
          <w:lang w:val="ru-RU"/>
        </w:rPr>
        <w:t>репетиционно</w:t>
      </w:r>
      <w:proofErr w:type="spellEnd"/>
      <w:r w:rsidR="00426660" w:rsidRPr="007C7723">
        <w:rPr>
          <w:rFonts w:ascii="Times New Roman" w:eastAsia="Geeza Pro" w:hAnsi="Times New Roman" w:cs="Times New Roman"/>
          <w:color w:val="000000"/>
          <w:lang w:val="ru-RU"/>
        </w:rPr>
        <w:t>-концертной работы в качестве солиста.</w:t>
      </w:r>
    </w:p>
    <w:p w:rsidR="00751307" w:rsidRPr="007C7723" w:rsidRDefault="00751307" w:rsidP="007C7723">
      <w:pPr>
        <w:tabs>
          <w:tab w:val="left" w:pos="993"/>
        </w:tabs>
        <w:ind w:firstLine="709"/>
        <w:jc w:val="both"/>
        <w:rPr>
          <w:rFonts w:ascii="Times New Roman" w:hAnsi="Times New Roman" w:cs="Times New Roman"/>
          <w:b/>
          <w:lang w:val="ru-RU"/>
        </w:rPr>
      </w:pPr>
    </w:p>
    <w:p w:rsidR="008D28B0" w:rsidRPr="007C7723" w:rsidRDefault="00426660" w:rsidP="007C7723">
      <w:pPr>
        <w:ind w:left="720" w:firstLine="720"/>
        <w:jc w:val="both"/>
        <w:rPr>
          <w:rFonts w:ascii="Times New Roman" w:hAnsi="Times New Roman" w:cs="Times New Roman"/>
          <w:b/>
          <w:lang w:val="ru-RU"/>
        </w:rPr>
      </w:pPr>
      <w:r w:rsidRPr="007C7723">
        <w:rPr>
          <w:rFonts w:ascii="Times New Roman" w:hAnsi="Times New Roman" w:cs="Times New Roman"/>
          <w:b/>
        </w:rPr>
        <w:t>IV</w:t>
      </w:r>
      <w:r w:rsidRPr="007C7723">
        <w:rPr>
          <w:rFonts w:ascii="Times New Roman" w:hAnsi="Times New Roman" w:cs="Times New Roman"/>
          <w:b/>
          <w:lang w:val="ru-RU"/>
        </w:rPr>
        <w:t>. Формы и</w:t>
      </w:r>
      <w:r w:rsidR="008D28B0" w:rsidRPr="007C7723">
        <w:rPr>
          <w:rFonts w:ascii="Times New Roman" w:hAnsi="Times New Roman" w:cs="Times New Roman"/>
          <w:b/>
          <w:lang w:val="ru-RU"/>
        </w:rPr>
        <w:t xml:space="preserve"> методы контроля, система </w:t>
      </w:r>
      <w:proofErr w:type="spellStart"/>
      <w:r w:rsidR="008D28B0" w:rsidRPr="007C7723">
        <w:rPr>
          <w:rFonts w:ascii="Times New Roman" w:hAnsi="Times New Roman" w:cs="Times New Roman"/>
          <w:b/>
          <w:lang w:val="ru-RU"/>
        </w:rPr>
        <w:t>оцено</w:t>
      </w:r>
      <w:proofErr w:type="spellEnd"/>
    </w:p>
    <w:p w:rsidR="00426660" w:rsidRPr="007C7723" w:rsidRDefault="008D28B0" w:rsidP="007C7723">
      <w:pPr>
        <w:jc w:val="both"/>
        <w:rPr>
          <w:rFonts w:ascii="Times New Roman" w:hAnsi="Times New Roman" w:cs="Times New Roman"/>
          <w:b/>
          <w:lang w:val="ru-RU"/>
        </w:rPr>
      </w:pPr>
      <w:r w:rsidRPr="007C7723">
        <w:rPr>
          <w:rFonts w:ascii="Times New Roman" w:hAnsi="Times New Roman" w:cs="Times New Roman"/>
          <w:b/>
          <w:lang w:val="ru-RU"/>
        </w:rPr>
        <w:t>1.</w:t>
      </w:r>
      <w:r w:rsidR="00426660" w:rsidRPr="007C7723">
        <w:rPr>
          <w:rFonts w:ascii="Times New Roman" w:hAnsi="Times New Roman" w:cs="Times New Roman"/>
          <w:b/>
          <w:lang w:val="ru-RU"/>
        </w:rPr>
        <w:t>Аттестация: цели, виды, форма, содержание</w:t>
      </w:r>
      <w:r w:rsidR="00426660" w:rsidRPr="007C7723">
        <w:rPr>
          <w:rFonts w:ascii="Times New Roman" w:hAnsi="Times New Roman" w:cs="Times New Roman"/>
          <w:i/>
          <w:lang w:val="ru-RU"/>
        </w:rPr>
        <w:t>.</w:t>
      </w:r>
    </w:p>
    <w:p w:rsidR="00426660" w:rsidRPr="007C7723" w:rsidRDefault="00426660"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Оценка качества реализации программы "Специальность и чтение с листа" включает в себя текущий контроль успеваемости, промежуточную и итоговую аттестацию обучающихся.</w:t>
      </w:r>
    </w:p>
    <w:p w:rsidR="00426660" w:rsidRPr="007C7723" w:rsidRDefault="00426660"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Успеваемость учащихся проверяется на различных выступлениях: академических зачетах, контрольных уроках, экзаменах, концертах, конкурсах, прослушиваниях к ним и т.д.</w:t>
      </w:r>
    </w:p>
    <w:p w:rsidR="00426660" w:rsidRPr="007C7723" w:rsidRDefault="00426660"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Текущий контроль успеваемости учащихся проводится в счет аудиторного времени, предусмотренного на учебный предмет.</w:t>
      </w:r>
    </w:p>
    <w:p w:rsidR="00426660" w:rsidRPr="007C7723" w:rsidRDefault="00426660"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Промежуточная аттестация проводится в форме контрольных уроков, зачетов и экзаменов. Контрольные уроки, зачеты и экзамены могут проходить в виде технических зачетов, академических концертов, исполнения концертных программ.</w:t>
      </w:r>
    </w:p>
    <w:p w:rsidR="00426660" w:rsidRPr="007C7723" w:rsidRDefault="00426660"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Контрольные уроки и зачеты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 Экзамены проводятся за пределами аудиторных учебных занятий.</w:t>
      </w:r>
    </w:p>
    <w:p w:rsidR="00426660" w:rsidRPr="007C7723" w:rsidRDefault="00426660" w:rsidP="007C7723">
      <w:pPr>
        <w:pStyle w:val="16"/>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Итоговая аттестация проводится в форме выпускных экзаменов, представляющих собой концертное исполнение программы. По итогам этог</w:t>
      </w:r>
      <w:r w:rsidR="002C6B3E" w:rsidRPr="007C7723">
        <w:rPr>
          <w:rFonts w:ascii="Times New Roman" w:eastAsia="Geeza Pro" w:hAnsi="Times New Roman" w:cs="Times New Roman"/>
          <w:color w:val="000000"/>
          <w:lang w:val="ru-RU"/>
        </w:rPr>
        <w:t>о экзамена выставляется оценка «отлично», «хорошо», «удовлетворительно», «неудовлетворительно»</w:t>
      </w:r>
      <w:r w:rsidRPr="007C7723">
        <w:rPr>
          <w:rFonts w:ascii="Times New Roman" w:eastAsia="Geeza Pro" w:hAnsi="Times New Roman" w:cs="Times New Roman"/>
          <w:color w:val="000000"/>
          <w:lang w:val="ru-RU"/>
        </w:rPr>
        <w:t xml:space="preserve">. Учащиеся на выпускном экзамене должны продемонстрировать достаточный технический уровень владения фортепиано для воссоздания художественного образа и стиля исполняемых произведений разных жанров и форм зарубежных и отечественных композиторов. </w:t>
      </w:r>
    </w:p>
    <w:p w:rsidR="00426660" w:rsidRPr="007C7723" w:rsidRDefault="00426660" w:rsidP="007C7723">
      <w:pPr>
        <w:pStyle w:val="Body1"/>
        <w:rPr>
          <w:rFonts w:ascii="Times New Roman" w:eastAsia="Helvetica" w:hAnsi="Times New Roman" w:cs="Times New Roman"/>
          <w:b/>
          <w:lang w:val="ru-RU"/>
        </w:rPr>
      </w:pPr>
      <w:r w:rsidRPr="007C7723">
        <w:rPr>
          <w:rFonts w:ascii="Times New Roman" w:eastAsia="Helvetica" w:hAnsi="Times New Roman" w:cs="Times New Roman"/>
          <w:b/>
          <w:lang w:val="ru-RU"/>
        </w:rPr>
        <w:t>2.Критерии оценок</w:t>
      </w:r>
    </w:p>
    <w:p w:rsidR="00481121" w:rsidRPr="007C7723" w:rsidRDefault="00426660" w:rsidP="007C7723">
      <w:pPr>
        <w:pStyle w:val="16"/>
        <w:ind w:left="0" w:firstLine="720"/>
        <w:jc w:val="both"/>
        <w:rPr>
          <w:rFonts w:ascii="Times New Roman" w:hAnsi="Times New Roman" w:cs="Times New Roman"/>
          <w:lang w:val="ru-RU"/>
        </w:rPr>
      </w:pPr>
      <w:r w:rsidRPr="007C7723">
        <w:rPr>
          <w:rFonts w:ascii="Times New Roman" w:hAnsi="Times New Roman" w:cs="Times New Roman"/>
          <w:lang w:val="ru-RU"/>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rsidR="00426660" w:rsidRPr="007C7723" w:rsidRDefault="00426660" w:rsidP="007C7723">
      <w:pPr>
        <w:pStyle w:val="15"/>
        <w:jc w:val="center"/>
        <w:rPr>
          <w:rFonts w:ascii="Times New Roman" w:hAnsi="Times New Roman" w:cs="Times New Roman"/>
          <w:b/>
          <w:color w:val="00000A"/>
        </w:rPr>
      </w:pPr>
      <w:r w:rsidRPr="007C7723">
        <w:rPr>
          <w:rFonts w:ascii="Times New Roman" w:hAnsi="Times New Roman" w:cs="Times New Roman"/>
          <w:b/>
          <w:color w:val="00000A"/>
        </w:rPr>
        <w:t>Критерии оценки качества исполнения</w:t>
      </w:r>
    </w:p>
    <w:p w:rsidR="00426660" w:rsidRPr="007C7723" w:rsidRDefault="00426660" w:rsidP="007C7723">
      <w:pPr>
        <w:pStyle w:val="15"/>
        <w:ind w:firstLine="720"/>
        <w:jc w:val="both"/>
        <w:rPr>
          <w:rFonts w:ascii="Times New Roman" w:hAnsi="Times New Roman" w:cs="Times New Roman"/>
          <w:color w:val="00000A"/>
        </w:rPr>
      </w:pPr>
      <w:r w:rsidRPr="007C7723">
        <w:rPr>
          <w:rFonts w:ascii="Times New Roman" w:hAnsi="Times New Roman" w:cs="Times New Roman"/>
          <w:color w:val="00000A"/>
        </w:rPr>
        <w:t>По итогам исполнения программы на зачете, академическом прослушивании или экзамене выставляется оценка по пятибалльной шкале:</w:t>
      </w:r>
    </w:p>
    <w:p w:rsidR="00426660" w:rsidRPr="007C7723" w:rsidRDefault="00426660" w:rsidP="007C7723">
      <w:pPr>
        <w:pStyle w:val="Body1"/>
        <w:ind w:left="7920"/>
        <w:jc w:val="right"/>
        <w:rPr>
          <w:rFonts w:ascii="Times New Roman" w:eastAsia="Helvetica" w:hAnsi="Times New Roman" w:cs="Times New Roman"/>
          <w:b/>
          <w:i/>
          <w:lang w:val="ru-RU"/>
        </w:rPr>
      </w:pPr>
      <w:r w:rsidRPr="007C7723">
        <w:rPr>
          <w:rFonts w:ascii="Times New Roman" w:eastAsia="Helvetica" w:hAnsi="Times New Roman" w:cs="Times New Roman"/>
          <w:b/>
          <w:i/>
          <w:lang w:val="ru-RU"/>
        </w:rPr>
        <w:t>Таблица 3</w:t>
      </w:r>
    </w:p>
    <w:tbl>
      <w:tblPr>
        <w:tblW w:w="0" w:type="auto"/>
        <w:tblInd w:w="-15" w:type="dxa"/>
        <w:tblLayout w:type="fixed"/>
        <w:tblLook w:val="0000" w:firstRow="0" w:lastRow="0" w:firstColumn="0" w:lastColumn="0" w:noHBand="0" w:noVBand="0"/>
      </w:tblPr>
      <w:tblGrid>
        <w:gridCol w:w="3509"/>
        <w:gridCol w:w="6304"/>
      </w:tblGrid>
      <w:tr w:rsidR="00426660" w:rsidRPr="007C7723">
        <w:trPr>
          <w:cantSplit/>
          <w:trHeight w:hRule="exact" w:val="517"/>
        </w:trPr>
        <w:tc>
          <w:tcPr>
            <w:tcW w:w="3509"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pStyle w:val="15"/>
              <w:snapToGrid w:val="0"/>
              <w:jc w:val="center"/>
              <w:rPr>
                <w:rFonts w:ascii="Times New Roman" w:hAnsi="Times New Roman" w:cs="Times New Roman"/>
                <w:b/>
              </w:rPr>
            </w:pPr>
            <w:r w:rsidRPr="007C7723">
              <w:rPr>
                <w:rFonts w:ascii="Times New Roman" w:hAnsi="Times New Roman" w:cs="Times New Roman"/>
                <w:b/>
              </w:rPr>
              <w:t>Оценка</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Pr="007C7723" w:rsidRDefault="00426660" w:rsidP="007C7723">
            <w:pPr>
              <w:pStyle w:val="15"/>
              <w:snapToGrid w:val="0"/>
              <w:jc w:val="center"/>
              <w:rPr>
                <w:rFonts w:ascii="Times New Roman" w:hAnsi="Times New Roman" w:cs="Times New Roman"/>
                <w:b/>
              </w:rPr>
            </w:pPr>
            <w:r w:rsidRPr="007C7723">
              <w:rPr>
                <w:rFonts w:ascii="Times New Roman" w:hAnsi="Times New Roman" w:cs="Times New Roman"/>
                <w:b/>
              </w:rPr>
              <w:t>Критерии оценивания выступления</w:t>
            </w:r>
          </w:p>
        </w:tc>
      </w:tr>
      <w:tr w:rsidR="00426660" w:rsidRPr="00C239B3" w:rsidTr="00481121">
        <w:trPr>
          <w:cantSplit/>
          <w:trHeight w:hRule="exact" w:val="1622"/>
        </w:trPr>
        <w:tc>
          <w:tcPr>
            <w:tcW w:w="3509"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pStyle w:val="Body1"/>
              <w:snapToGrid w:val="0"/>
              <w:rPr>
                <w:rFonts w:ascii="Times New Roman" w:hAnsi="Times New Roman" w:cs="Times New Roman"/>
                <w:lang w:val="ru-RU"/>
              </w:rPr>
            </w:pPr>
            <w:r w:rsidRPr="007C7723">
              <w:rPr>
                <w:rFonts w:ascii="Times New Roman" w:hAnsi="Times New Roman" w:cs="Times New Roman"/>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Pr="007C7723" w:rsidRDefault="00426660" w:rsidP="007C7723">
            <w:pPr>
              <w:pStyle w:val="Body1"/>
              <w:snapToGrid w:val="0"/>
              <w:jc w:val="both"/>
              <w:rPr>
                <w:rFonts w:ascii="Times New Roman" w:eastAsia="Helvetica" w:hAnsi="Times New Roman" w:cs="Times New Roman"/>
                <w:lang w:val="ru-RU"/>
              </w:rPr>
            </w:pPr>
            <w:r w:rsidRPr="007C7723">
              <w:rPr>
                <w:rFonts w:ascii="Times New Roman" w:eastAsia="Helvetica" w:hAnsi="Times New Roman" w:cs="Times New Roman"/>
                <w:lang w:val="ru-RU"/>
              </w:rPr>
              <w:t>технически качественное и художественно осмысленное исполнение, отвечающее всем требованиям на данном этапе обучения</w:t>
            </w:r>
          </w:p>
        </w:tc>
      </w:tr>
      <w:tr w:rsidR="00426660" w:rsidRPr="00C239B3" w:rsidTr="00481121">
        <w:trPr>
          <w:cantSplit/>
          <w:trHeight w:hRule="exact" w:val="1574"/>
        </w:trPr>
        <w:tc>
          <w:tcPr>
            <w:tcW w:w="3509"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pStyle w:val="Body1"/>
              <w:snapToGrid w:val="0"/>
              <w:rPr>
                <w:rFonts w:ascii="Times New Roman" w:hAnsi="Times New Roman" w:cs="Times New Roman"/>
                <w:lang w:val="ru-RU"/>
              </w:rPr>
            </w:pPr>
            <w:r w:rsidRPr="007C7723">
              <w:rPr>
                <w:rFonts w:ascii="Times New Roman" w:hAnsi="Times New Roman" w:cs="Times New Roman"/>
                <w:lang w:val="ru-RU"/>
              </w:rPr>
              <w:t>4 («хорошо»)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Pr="007C7723" w:rsidRDefault="00426660" w:rsidP="007C7723">
            <w:pPr>
              <w:pStyle w:val="Body1"/>
              <w:snapToGrid w:val="0"/>
              <w:jc w:val="both"/>
              <w:rPr>
                <w:rFonts w:ascii="Times New Roman" w:eastAsia="Helvetica" w:hAnsi="Times New Roman" w:cs="Times New Roman"/>
                <w:lang w:val="ru-RU"/>
              </w:rPr>
            </w:pPr>
            <w:r w:rsidRPr="007C7723">
              <w:rPr>
                <w:rFonts w:ascii="Times New Roman" w:eastAsia="Helvetica" w:hAnsi="Times New Roman" w:cs="Times New Roman"/>
                <w:lang w:val="ru-RU"/>
              </w:rPr>
              <w:t>оценка отражает грамотное исполнение с небольшими недочетами (как в техническом плане, так и в художественном)</w:t>
            </w:r>
          </w:p>
        </w:tc>
      </w:tr>
      <w:tr w:rsidR="00426660" w:rsidRPr="00C239B3" w:rsidTr="00481121">
        <w:trPr>
          <w:cantSplit/>
          <w:trHeight w:hRule="exact" w:val="1975"/>
        </w:trPr>
        <w:tc>
          <w:tcPr>
            <w:tcW w:w="3509"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pStyle w:val="Body1"/>
              <w:snapToGrid w:val="0"/>
              <w:rPr>
                <w:rFonts w:ascii="Times New Roman" w:hAnsi="Times New Roman" w:cs="Times New Roman"/>
                <w:lang w:val="ru-RU"/>
              </w:rPr>
            </w:pPr>
            <w:r w:rsidRPr="007C7723">
              <w:rPr>
                <w:rFonts w:ascii="Times New Roman" w:hAnsi="Times New Roman" w:cs="Times New Roman"/>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Pr="007C7723" w:rsidRDefault="00426660" w:rsidP="007C7723">
            <w:pPr>
              <w:pStyle w:val="Body1"/>
              <w:snapToGrid w:val="0"/>
              <w:rPr>
                <w:rFonts w:ascii="Times New Roman" w:eastAsia="Helvetica" w:hAnsi="Times New Roman" w:cs="Times New Roman"/>
                <w:lang w:val="ru-RU"/>
              </w:rPr>
            </w:pPr>
            <w:r w:rsidRPr="007C7723">
              <w:rPr>
                <w:rFonts w:ascii="Times New Roman" w:eastAsia="Helvetica" w:hAnsi="Times New Roman" w:cs="Times New Roman"/>
                <w:lang w:val="ru-RU"/>
              </w:rPr>
              <w:t xml:space="preserve">исполнение с большим количеством недочетов, а именно: недоученный текст, </w:t>
            </w:r>
            <w:r w:rsidR="00501B03" w:rsidRPr="007C7723">
              <w:rPr>
                <w:rFonts w:ascii="Times New Roman" w:eastAsia="Helvetica" w:hAnsi="Times New Roman" w:cs="Times New Roman"/>
                <w:lang w:val="ru-RU"/>
              </w:rPr>
              <w:t xml:space="preserve">слабая техническая подготовка, </w:t>
            </w:r>
            <w:r w:rsidRPr="007C7723">
              <w:rPr>
                <w:rFonts w:ascii="Times New Roman" w:eastAsia="Helvetica" w:hAnsi="Times New Roman" w:cs="Times New Roman"/>
                <w:lang w:val="ru-RU"/>
              </w:rPr>
              <w:t xml:space="preserve">малохудожественная игра, отсутствие свободы игрового аппарата и т.д. </w:t>
            </w:r>
          </w:p>
        </w:tc>
      </w:tr>
      <w:tr w:rsidR="00426660" w:rsidRPr="00C239B3" w:rsidTr="00481121">
        <w:trPr>
          <w:cantSplit/>
          <w:trHeight w:hRule="exact" w:val="1568"/>
        </w:trPr>
        <w:tc>
          <w:tcPr>
            <w:tcW w:w="3509"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pStyle w:val="Body1"/>
              <w:snapToGrid w:val="0"/>
              <w:rPr>
                <w:rFonts w:ascii="Times New Roman" w:hAnsi="Times New Roman" w:cs="Times New Roman"/>
                <w:lang w:val="ru-RU"/>
              </w:rPr>
            </w:pPr>
            <w:r w:rsidRPr="007C7723">
              <w:rPr>
                <w:rFonts w:ascii="Times New Roman" w:hAnsi="Times New Roman" w:cs="Times New Roman"/>
                <w:lang w:val="ru-RU"/>
              </w:rPr>
              <w:t>2 («неудовлетворительно»)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Pr="007C7723" w:rsidRDefault="00426660" w:rsidP="007C7723">
            <w:pPr>
              <w:pStyle w:val="Body1"/>
              <w:snapToGrid w:val="0"/>
              <w:jc w:val="both"/>
              <w:rPr>
                <w:rFonts w:ascii="Times New Roman" w:eastAsia="Helvetica" w:hAnsi="Times New Roman" w:cs="Times New Roman"/>
                <w:lang w:val="ru-RU"/>
              </w:rPr>
            </w:pPr>
            <w:r w:rsidRPr="007C7723">
              <w:rPr>
                <w:rFonts w:ascii="Times New Roman" w:eastAsia="Helvetica" w:hAnsi="Times New Roman" w:cs="Times New Roman"/>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426660" w:rsidRPr="00C239B3" w:rsidTr="00481121">
        <w:trPr>
          <w:cantSplit/>
          <w:trHeight w:hRule="exact" w:val="1046"/>
        </w:trPr>
        <w:tc>
          <w:tcPr>
            <w:tcW w:w="3509" w:type="dxa"/>
            <w:tcBorders>
              <w:top w:val="single" w:sz="4" w:space="0" w:color="000000"/>
              <w:left w:val="single" w:sz="4" w:space="0" w:color="000000"/>
              <w:bottom w:val="single" w:sz="4" w:space="0" w:color="000000"/>
            </w:tcBorders>
            <w:shd w:val="clear" w:color="auto" w:fill="auto"/>
          </w:tcPr>
          <w:p w:rsidR="00426660" w:rsidRPr="007C7723" w:rsidRDefault="00426660" w:rsidP="007C7723">
            <w:pPr>
              <w:pStyle w:val="Body1"/>
              <w:snapToGrid w:val="0"/>
              <w:rPr>
                <w:rFonts w:ascii="Times New Roman" w:hAnsi="Times New Roman" w:cs="Times New Roman"/>
                <w:lang w:val="ru-RU"/>
              </w:rPr>
            </w:pPr>
            <w:r w:rsidRPr="007C7723">
              <w:rPr>
                <w:rFonts w:ascii="Times New Roman" w:hAnsi="Times New Roman" w:cs="Times New Roman"/>
                <w:lang w:val="ru-RU"/>
              </w:rPr>
              <w:t>«зачет» (без оценки)</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Pr="007C7723" w:rsidRDefault="00426660" w:rsidP="007C7723">
            <w:pPr>
              <w:pStyle w:val="Body1"/>
              <w:snapToGrid w:val="0"/>
              <w:rPr>
                <w:rFonts w:ascii="Times New Roman" w:eastAsia="Helvetica" w:hAnsi="Times New Roman" w:cs="Times New Roman"/>
                <w:lang w:val="ru-RU"/>
              </w:rPr>
            </w:pPr>
            <w:r w:rsidRPr="007C7723">
              <w:rPr>
                <w:rFonts w:ascii="Times New Roman" w:eastAsia="Helvetica" w:hAnsi="Times New Roman" w:cs="Times New Roman"/>
                <w:lang w:val="ru-RU"/>
              </w:rPr>
              <w:t>отражает достаточный уровень подготовки и исполнения на данном этапе обучения</w:t>
            </w:r>
          </w:p>
        </w:tc>
      </w:tr>
    </w:tbl>
    <w:p w:rsidR="00426660" w:rsidRPr="007C7723" w:rsidRDefault="00426660" w:rsidP="007C7723">
      <w:pPr>
        <w:pStyle w:val="Body1"/>
        <w:rPr>
          <w:rFonts w:ascii="Times New Roman" w:hAnsi="Times New Roman" w:cs="Times New Roman"/>
          <w:lang w:val="ru-RU"/>
        </w:rPr>
      </w:pPr>
    </w:p>
    <w:p w:rsidR="00426660" w:rsidRPr="007C7723" w:rsidRDefault="00426660" w:rsidP="007C7723">
      <w:pPr>
        <w:ind w:firstLine="851"/>
        <w:jc w:val="both"/>
        <w:rPr>
          <w:rFonts w:ascii="Times New Roman" w:hAnsi="Times New Roman" w:cs="Times New Roman"/>
          <w:lang w:val="ru-RU"/>
        </w:rPr>
      </w:pPr>
      <w:r w:rsidRPr="007C7723">
        <w:rPr>
          <w:rFonts w:ascii="Times New Roman" w:hAnsi="Times New Roman" w:cs="Times New Roman"/>
          <w:lang w:val="ru-RU"/>
        </w:rP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rsidRPr="007C7723">
        <w:rPr>
          <w:rFonts w:ascii="Times New Roman" w:hAnsi="Times New Roman" w:cs="Times New Roman"/>
          <w:lang w:val="ru-RU"/>
        </w:rPr>
        <w:t>-»</w:t>
      </w:r>
      <w:proofErr w:type="gramEnd"/>
      <w:r w:rsidRPr="007C7723">
        <w:rPr>
          <w:rFonts w:ascii="Times New Roman" w:hAnsi="Times New Roman" w:cs="Times New Roman"/>
          <w:lang w:val="ru-RU"/>
        </w:rPr>
        <w:t>, что даст возможность более конкретно и точно оценить выступление учащегося.</w:t>
      </w:r>
    </w:p>
    <w:p w:rsidR="00426660" w:rsidRPr="007C7723" w:rsidRDefault="00426660" w:rsidP="007C7723">
      <w:pPr>
        <w:ind w:firstLine="851"/>
        <w:jc w:val="both"/>
        <w:rPr>
          <w:rFonts w:ascii="Times New Roman" w:hAnsi="Times New Roman" w:cs="Times New Roman"/>
          <w:lang w:val="ru-RU"/>
        </w:rPr>
      </w:pPr>
      <w:r w:rsidRPr="007C7723">
        <w:rPr>
          <w:rFonts w:ascii="Times New Roman" w:hAnsi="Times New Roman" w:cs="Times New Roman"/>
          <w:lang w:val="ru-RU"/>
        </w:rPr>
        <w:t>Фонды оценочных сре</w:t>
      </w:r>
      <w:proofErr w:type="gramStart"/>
      <w:r w:rsidRPr="007C7723">
        <w:rPr>
          <w:rFonts w:ascii="Times New Roman" w:hAnsi="Times New Roman" w:cs="Times New Roman"/>
          <w:lang w:val="ru-RU"/>
        </w:rPr>
        <w:t>дств пр</w:t>
      </w:r>
      <w:proofErr w:type="gramEnd"/>
      <w:r w:rsidRPr="007C7723">
        <w:rPr>
          <w:rFonts w:ascii="Times New Roman" w:hAnsi="Times New Roman" w:cs="Times New Roman"/>
          <w:lang w:val="ru-RU"/>
        </w:rPr>
        <w:t xml:space="preserve">изваны обеспечивать оценку качества приобретенных выпускниками знаний, умений и навыков, а также степень готовности учащихся выпускного </w:t>
      </w:r>
      <w:r w:rsidRPr="007C7723">
        <w:rPr>
          <w:rFonts w:ascii="Times New Roman" w:hAnsi="Times New Roman" w:cs="Times New Roman"/>
          <w:lang w:val="ru-RU"/>
        </w:rPr>
        <w:lastRenderedPageBreak/>
        <w:t xml:space="preserve">класса к возможному продолжению профессионального образования в области музыкального искусства. </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При выведении экзаменационной (переводной) оценки учитывается следующее:</w:t>
      </w:r>
    </w:p>
    <w:p w:rsidR="00426660" w:rsidRPr="007C7723" w:rsidRDefault="00501B03" w:rsidP="007C7723">
      <w:pPr>
        <w:pStyle w:val="16"/>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оценка годовой работы ученика;</w:t>
      </w:r>
    </w:p>
    <w:p w:rsidR="00426660" w:rsidRPr="007C7723" w:rsidRDefault="00501B03" w:rsidP="007C7723">
      <w:pPr>
        <w:pStyle w:val="16"/>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оценка на академическом концерте или экзамене;</w:t>
      </w:r>
    </w:p>
    <w:p w:rsidR="00426660" w:rsidRPr="007C7723" w:rsidRDefault="00501B03" w:rsidP="007C7723">
      <w:pPr>
        <w:pStyle w:val="16"/>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другие выступления ученика в течение учебного года.</w:t>
      </w:r>
    </w:p>
    <w:p w:rsidR="00426660" w:rsidRPr="007C7723" w:rsidRDefault="00426660" w:rsidP="007C7723">
      <w:pPr>
        <w:ind w:firstLine="718"/>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Оценки выставляются по окончании каждой четверти и полугодий учебного года.</w:t>
      </w:r>
    </w:p>
    <w:p w:rsidR="00426660" w:rsidRPr="007C7723" w:rsidRDefault="00426660" w:rsidP="007C7723">
      <w:pPr>
        <w:pStyle w:val="Body1"/>
        <w:rPr>
          <w:rFonts w:ascii="Times New Roman" w:hAnsi="Times New Roman" w:cs="Times New Roman"/>
          <w:b/>
          <w:lang w:val="ru-RU"/>
        </w:rPr>
      </w:pPr>
    </w:p>
    <w:p w:rsidR="00426660" w:rsidRPr="007C7723" w:rsidRDefault="00426660" w:rsidP="007C7723">
      <w:pPr>
        <w:pStyle w:val="Body1"/>
        <w:ind w:left="1440"/>
        <w:rPr>
          <w:rFonts w:ascii="Times New Roman" w:hAnsi="Times New Roman" w:cs="Times New Roman"/>
          <w:b/>
          <w:lang w:val="ru-RU"/>
        </w:rPr>
      </w:pPr>
      <w:r w:rsidRPr="007C7723">
        <w:rPr>
          <w:rFonts w:ascii="Times New Roman" w:hAnsi="Times New Roman" w:cs="Times New Roman"/>
          <w:b/>
        </w:rPr>
        <w:t>V</w:t>
      </w:r>
      <w:r w:rsidRPr="007C7723">
        <w:rPr>
          <w:rFonts w:ascii="Times New Roman" w:hAnsi="Times New Roman" w:cs="Times New Roman"/>
          <w:b/>
          <w:lang w:val="ru-RU"/>
        </w:rPr>
        <w:t>. Методическое обеспечение учебного процесса</w:t>
      </w:r>
    </w:p>
    <w:p w:rsidR="00426660" w:rsidRPr="007C7723" w:rsidRDefault="00426660" w:rsidP="007C7723">
      <w:pPr>
        <w:pStyle w:val="Body1"/>
        <w:rPr>
          <w:rFonts w:ascii="Times New Roman" w:hAnsi="Times New Roman" w:cs="Times New Roman"/>
          <w:b/>
          <w:lang w:val="ru-RU"/>
        </w:rPr>
      </w:pPr>
      <w:r w:rsidRPr="007C7723">
        <w:rPr>
          <w:rFonts w:ascii="Times New Roman" w:hAnsi="Times New Roman" w:cs="Times New Roman"/>
          <w:b/>
          <w:lang w:val="ru-RU"/>
        </w:rPr>
        <w:t>1.Методические рекомендации педагогическим работникам</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Основная форма учебной и воспитательной работы - урок в классе по специальности, обычно включающий в себя проверку выполненного задания, совместную работу педагога и ученика над музыкальным произведением,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учеником, но также во многом обусловлена его индивидуальностью и характером, а также сложившимися в процессе занятий отношениями ученика и педагога. Работа в классе, как правило, сочетает словесное объяснение с показом на инструменте необходимых фрагментов музыкального текста.</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строится с учетом принципа: от простого к </w:t>
      </w:r>
      <w:proofErr w:type="gramStart"/>
      <w:r w:rsidRPr="007C7723">
        <w:rPr>
          <w:rFonts w:ascii="Times New Roman" w:eastAsia="Geeza Pro" w:hAnsi="Times New Roman" w:cs="Times New Roman"/>
          <w:color w:val="000000"/>
          <w:lang w:val="ru-RU"/>
        </w:rPr>
        <w:t>сложному</w:t>
      </w:r>
      <w:proofErr w:type="gramEnd"/>
      <w:r w:rsidRPr="007C7723">
        <w:rPr>
          <w:rFonts w:ascii="Times New Roman" w:eastAsia="Geeza Pro" w:hAnsi="Times New Roman" w:cs="Times New Roman"/>
          <w:color w:val="000000"/>
          <w:lang w:val="ru-RU"/>
        </w:rPr>
        <w:t>, опирается на индивидуальные особенности ученика - интеллектуальные, физические, музыкальные и эмоциональные данные, уровень его подготовки.</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Одна из основных задач специальных классов - формирование музыкально-исполнительского аппарата обучающегося. С первых уроков полезно ученику  рассказывать об истории инструмента, о композиторах и выдающихся исполнителях, ярко и выразительно исполнять на инструменте для ученика музыкальные произведения.</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Следуя лучшим традициям и достижениям  русской пианистической школы, преподаватель в занятиях с учеником должен стремиться к раскрытию содержания музыкального произведения, добиваясь ясного ощущения мелодии, гармонии, выразительности музыкальных интонаций, а также понимания элементов формы.</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Исполнительская техника является необходимым средством для исполнения любого сочинения, поэтому необходимо постоянно стимулировать работу ученика над совершенствованием его исполнительской техники.</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Систематическое развитие навыков чтения с </w:t>
      </w:r>
      <w:proofErr w:type="spellStart"/>
      <w:r w:rsidRPr="007C7723">
        <w:rPr>
          <w:rFonts w:ascii="Times New Roman" w:eastAsia="Geeza Pro" w:hAnsi="Times New Roman" w:cs="Times New Roman"/>
          <w:color w:val="000000"/>
          <w:lang w:val="ru-RU"/>
        </w:rPr>
        <w:t>листа</w:t>
      </w:r>
      <w:r w:rsidRPr="007C7723">
        <w:rPr>
          <w:rFonts w:ascii="Times New Roman" w:eastAsia="Geeza Pro" w:hAnsi="Times New Roman" w:cs="Times New Roman"/>
          <w:lang w:val="ru-RU"/>
        </w:rPr>
        <w:t>является</w:t>
      </w:r>
      <w:proofErr w:type="spellEnd"/>
      <w:r w:rsidRPr="007C7723">
        <w:rPr>
          <w:rFonts w:ascii="Times New Roman" w:eastAsia="Geeza Pro" w:hAnsi="Times New Roman" w:cs="Times New Roman"/>
          <w:lang w:val="ru-RU"/>
        </w:rPr>
        <w:t xml:space="preserve"> составной частью предмета, важнейшим направлением в работе и, таким образом, входит в обязанности преподавателя.</w:t>
      </w:r>
      <w:r w:rsidRPr="007C7723">
        <w:rPr>
          <w:rFonts w:ascii="Times New Roman" w:eastAsia="Geeza Pro" w:hAnsi="Times New Roman" w:cs="Times New Roman"/>
          <w:color w:val="000000"/>
          <w:lang w:val="ru-RU"/>
        </w:rPr>
        <w:t xml:space="preserve"> Перед прочтением нового материала необходимо предварительно </w:t>
      </w:r>
      <w:r w:rsidRPr="007C7723">
        <w:rPr>
          <w:rFonts w:ascii="Times New Roman" w:eastAsia="Geeza Pro" w:hAnsi="Times New Roman" w:cs="Times New Roman"/>
          <w:lang w:val="ru-RU"/>
        </w:rPr>
        <w:t xml:space="preserve">просмотреть и, по возможности, проанализировать музыкальный текст с целью осознания </w:t>
      </w:r>
      <w:proofErr w:type="spellStart"/>
      <w:r w:rsidRPr="007C7723">
        <w:rPr>
          <w:rFonts w:ascii="Times New Roman" w:eastAsia="Geeza Pro" w:hAnsi="Times New Roman" w:cs="Times New Roman"/>
          <w:color w:val="000000"/>
          <w:lang w:val="ru-RU"/>
        </w:rPr>
        <w:t>ладотональности</w:t>
      </w:r>
      <w:proofErr w:type="spellEnd"/>
      <w:r w:rsidRPr="007C7723">
        <w:rPr>
          <w:rFonts w:ascii="Times New Roman" w:eastAsia="Geeza Pro" w:hAnsi="Times New Roman" w:cs="Times New Roman"/>
          <w:color w:val="000000"/>
          <w:lang w:val="ru-RU"/>
        </w:rPr>
        <w:t>, метроритма, выявления мелодии и аккомпанемента.</w:t>
      </w:r>
    </w:p>
    <w:p w:rsidR="00426660" w:rsidRPr="007C7723" w:rsidRDefault="00426660" w:rsidP="007C7723">
      <w:pPr>
        <w:ind w:firstLine="720"/>
        <w:jc w:val="both"/>
        <w:rPr>
          <w:rFonts w:ascii="Times New Roman" w:eastAsia="Geeza Pro" w:hAnsi="Times New Roman" w:cs="Times New Roman"/>
          <w:color w:val="000000"/>
          <w:lang w:val="ru-RU"/>
        </w:rPr>
      </w:pPr>
      <w:proofErr w:type="gramStart"/>
      <w:r w:rsidRPr="007C7723">
        <w:rPr>
          <w:rFonts w:ascii="Times New Roman" w:eastAsia="Geeza Pro" w:hAnsi="Times New Roman" w:cs="Times New Roman"/>
          <w:color w:val="000000"/>
          <w:lang w:val="ru-RU"/>
        </w:rPr>
        <w:t xml:space="preserve">В работе над музыкальным произведением необходимо </w:t>
      </w:r>
      <w:r w:rsidRPr="007C7723">
        <w:rPr>
          <w:rFonts w:ascii="Times New Roman" w:eastAsia="Geeza Pro" w:hAnsi="Times New Roman" w:cs="Times New Roman"/>
          <w:lang w:val="ru-RU"/>
        </w:rPr>
        <w:t xml:space="preserve">прослеживать </w:t>
      </w:r>
      <w:r w:rsidRPr="007C7723">
        <w:rPr>
          <w:rFonts w:ascii="Times New Roman" w:eastAsia="Geeza Pro" w:hAnsi="Times New Roman" w:cs="Times New Roman"/>
          <w:color w:val="000000"/>
          <w:lang w:val="ru-RU"/>
        </w:rPr>
        <w:t>связь между художественной и технической сторонами изучаемого произведения.</w:t>
      </w:r>
      <w:proofErr w:type="gramEnd"/>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учебного плана следует учитывать индивидуальн</w:t>
      </w:r>
      <w:proofErr w:type="gramStart"/>
      <w:r w:rsidRPr="007C7723">
        <w:rPr>
          <w:rFonts w:ascii="Times New Roman" w:eastAsia="Geeza Pro" w:hAnsi="Times New Roman" w:cs="Times New Roman"/>
          <w:color w:val="000000"/>
          <w:lang w:val="ru-RU"/>
        </w:rPr>
        <w:t>о-</w:t>
      </w:r>
      <w:proofErr w:type="gramEnd"/>
      <w:r w:rsidRPr="007C7723">
        <w:rPr>
          <w:rFonts w:ascii="Times New Roman" w:eastAsia="Geeza Pro" w:hAnsi="Times New Roman" w:cs="Times New Roman"/>
          <w:color w:val="000000"/>
          <w:lang w:val="ru-RU"/>
        </w:rPr>
        <w:t xml:space="preserve"> 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w:t>
      </w:r>
      <w:r w:rsidRPr="007C7723">
        <w:rPr>
          <w:rFonts w:ascii="Times New Roman" w:eastAsia="Geeza Pro" w:hAnsi="Times New Roman" w:cs="Times New Roman"/>
          <w:color w:val="000000"/>
          <w:lang w:val="ru-RU"/>
        </w:rPr>
        <w:lastRenderedPageBreak/>
        <w:t xml:space="preserve">фактуре. Индивидуальные планы вновь </w:t>
      </w:r>
      <w:proofErr w:type="gramStart"/>
      <w:r w:rsidRPr="007C7723">
        <w:rPr>
          <w:rFonts w:ascii="Times New Roman" w:eastAsia="Geeza Pro" w:hAnsi="Times New Roman" w:cs="Times New Roman"/>
          <w:color w:val="000000"/>
          <w:lang w:val="ru-RU"/>
        </w:rPr>
        <w:t>поступивших</w:t>
      </w:r>
      <w:proofErr w:type="gramEnd"/>
      <w:r w:rsidRPr="007C7723">
        <w:rPr>
          <w:rFonts w:ascii="Times New Roman" w:eastAsia="Geeza Pro" w:hAnsi="Times New Roman" w:cs="Times New Roman"/>
          <w:color w:val="000000"/>
          <w:lang w:val="ru-RU"/>
        </w:rPr>
        <w:t xml:space="preserve"> обучающихся должны быть составлены к концу сентября после детального ознакомления с особенностями, возможностями и уровнем подготовки ученика.</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Основное место в репертуаре должна занимать академическая музыка как отечественных, так и зарубежных композиторов.</w:t>
      </w:r>
    </w:p>
    <w:p w:rsidR="00426660" w:rsidRPr="007C7723" w:rsidRDefault="00426660" w:rsidP="007C7723">
      <w:pPr>
        <w:ind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Одна из самых главных методических задач преподавателя состоит в том, чтобы научить ребенка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sidRPr="007C7723">
        <w:rPr>
          <w:rFonts w:ascii="Times New Roman" w:eastAsia="Geeza Pro" w:hAnsi="Times New Roman" w:cs="Times New Roman"/>
          <w:lang w:val="ru-RU"/>
        </w:rPr>
        <w:t>организации</w:t>
      </w:r>
      <w:r w:rsidRPr="007C7723">
        <w:rPr>
          <w:rFonts w:ascii="Times New Roman" w:eastAsia="Geeza Pro" w:hAnsi="Times New Roman" w:cs="Times New Roman"/>
          <w:color w:val="000000"/>
          <w:lang w:val="ru-RU"/>
        </w:rPr>
        <w:t xml:space="preserve"> грамотной самостоятельной работы, которая позволяет значительно активизировать учебный процесс.</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30216" w:rsidP="007C7723">
      <w:pPr>
        <w:pStyle w:val="16"/>
        <w:ind w:left="0"/>
        <w:jc w:val="both"/>
        <w:rPr>
          <w:rFonts w:ascii="Times New Roman" w:eastAsia="Helvetica" w:hAnsi="Times New Roman" w:cs="Times New Roman"/>
          <w:b/>
          <w:color w:val="000000"/>
          <w:lang w:val="ru-RU"/>
        </w:rPr>
      </w:pPr>
      <w:r w:rsidRPr="007C7723">
        <w:rPr>
          <w:rFonts w:ascii="Times New Roman" w:eastAsia="Helvetica" w:hAnsi="Times New Roman" w:cs="Times New Roman"/>
          <w:b/>
          <w:color w:val="000000"/>
          <w:lang w:val="ru-RU"/>
        </w:rPr>
        <w:t>2.</w:t>
      </w:r>
      <w:r w:rsidR="00426660" w:rsidRPr="007C7723">
        <w:rPr>
          <w:rFonts w:ascii="Times New Roman" w:eastAsia="Helvetica" w:hAnsi="Times New Roman" w:cs="Times New Roman"/>
          <w:b/>
          <w:color w:val="000000"/>
          <w:lang w:val="ru-RU"/>
        </w:rPr>
        <w:t>Методические рекомендации по организации самостоятельной работы</w:t>
      </w:r>
    </w:p>
    <w:p w:rsidR="00426660" w:rsidRPr="007C7723" w:rsidRDefault="00430216" w:rsidP="007C7723">
      <w:pPr>
        <w:pStyle w:val="16"/>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самостоятельные занятия должны быть регулярными и систематическими;</w:t>
      </w:r>
    </w:p>
    <w:p w:rsidR="00426660" w:rsidRPr="007C7723" w:rsidRDefault="00430216" w:rsidP="007C7723">
      <w:pPr>
        <w:pStyle w:val="16"/>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периодичность занятий - каждый день;</w:t>
      </w:r>
    </w:p>
    <w:p w:rsidR="00426660" w:rsidRPr="007C7723" w:rsidRDefault="00430216" w:rsidP="007C7723">
      <w:pPr>
        <w:pStyle w:val="16"/>
        <w:ind w:left="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количество зан</w:t>
      </w:r>
      <w:r w:rsidR="001F578F" w:rsidRPr="007C7723">
        <w:rPr>
          <w:rFonts w:ascii="Times New Roman" w:eastAsia="Geeza Pro" w:hAnsi="Times New Roman" w:cs="Times New Roman"/>
          <w:color w:val="000000"/>
          <w:lang w:val="ru-RU"/>
        </w:rPr>
        <w:t>ятий в неделю - от 2 до 6 часов.</w:t>
      </w:r>
    </w:p>
    <w:p w:rsidR="00426660" w:rsidRPr="007C7723" w:rsidRDefault="00426660" w:rsidP="007C7723">
      <w:pPr>
        <w:ind w:firstLine="709"/>
        <w:jc w:val="both"/>
        <w:rPr>
          <w:rFonts w:ascii="Times New Roman" w:eastAsia="Geeza Pro" w:hAnsi="Times New Roman" w:cs="Times New Roman"/>
          <w:lang w:val="ru-RU"/>
        </w:rPr>
      </w:pPr>
      <w:r w:rsidRPr="007C7723">
        <w:rPr>
          <w:rFonts w:ascii="Times New Roman" w:eastAsia="Geeza Pro" w:hAnsi="Times New Roman" w:cs="Times New Roman"/>
          <w:color w:val="000000"/>
          <w:lang w:val="ru-RU"/>
        </w:rPr>
        <w:t xml:space="preserve">Объем самостоятельной работы определяется с учетом минимальных затрат на подготовку домашнего задания (параллельно с освоением </w:t>
      </w:r>
      <w:proofErr w:type="spellStart"/>
      <w:r w:rsidRPr="007C7723">
        <w:rPr>
          <w:rFonts w:ascii="Times New Roman" w:eastAsia="Geeza Pro" w:hAnsi="Times New Roman" w:cs="Times New Roman"/>
          <w:color w:val="000000"/>
          <w:lang w:val="ru-RU"/>
        </w:rPr>
        <w:t>детьмипрограммы</w:t>
      </w:r>
      <w:proofErr w:type="spellEnd"/>
      <w:r w:rsidRPr="007C7723">
        <w:rPr>
          <w:rFonts w:ascii="Times New Roman" w:eastAsia="Geeza Pro" w:hAnsi="Times New Roman" w:cs="Times New Roman"/>
          <w:color w:val="000000"/>
          <w:lang w:val="ru-RU"/>
        </w:rPr>
        <w:t xml:space="preserve"> начального и основного общего образования), </w:t>
      </w:r>
      <w:r w:rsidRPr="007C7723">
        <w:rPr>
          <w:rFonts w:ascii="Times New Roman" w:eastAsia="Geeza Pro" w:hAnsi="Times New Roman" w:cs="Times New Roman"/>
          <w:lang w:val="ru-RU"/>
        </w:rPr>
        <w:t>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426660" w:rsidRPr="007C7723" w:rsidRDefault="00426660"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Ученик должен быть физически здоров. Занятия при повышенной температуре опасны для здоровья и нецелесообразны, так как </w:t>
      </w:r>
      <w:proofErr w:type="spellStart"/>
      <w:r w:rsidRPr="007C7723">
        <w:rPr>
          <w:rFonts w:ascii="Times New Roman" w:eastAsia="Geeza Pro" w:hAnsi="Times New Roman" w:cs="Times New Roman"/>
          <w:color w:val="000000"/>
          <w:lang w:val="ru-RU"/>
        </w:rPr>
        <w:t>результатзанятий</w:t>
      </w:r>
      <w:proofErr w:type="spellEnd"/>
      <w:r w:rsidRPr="007C7723">
        <w:rPr>
          <w:rFonts w:ascii="Times New Roman" w:eastAsia="Geeza Pro" w:hAnsi="Times New Roman" w:cs="Times New Roman"/>
          <w:color w:val="000000"/>
          <w:lang w:val="ru-RU"/>
        </w:rPr>
        <w:t xml:space="preserve"> всегда будет отрицательным.</w:t>
      </w:r>
    </w:p>
    <w:p w:rsidR="00426660" w:rsidRPr="007C7723" w:rsidRDefault="00426660" w:rsidP="007C7723">
      <w:pPr>
        <w:pStyle w:val="16"/>
        <w:tabs>
          <w:tab w:val="left" w:pos="993"/>
        </w:tabs>
        <w:ind w:left="0" w:firstLine="709"/>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426660" w:rsidRPr="007C7723" w:rsidRDefault="00426660" w:rsidP="007C7723">
      <w:pPr>
        <w:pStyle w:val="Body1"/>
        <w:tabs>
          <w:tab w:val="left" w:pos="2127"/>
        </w:tabs>
        <w:ind w:firstLine="720"/>
        <w:jc w:val="both"/>
        <w:rPr>
          <w:rFonts w:ascii="Times New Roman" w:hAnsi="Times New Roman" w:cs="Times New Roman"/>
          <w:lang w:val="ru-RU"/>
        </w:rPr>
      </w:pPr>
      <w:r w:rsidRPr="007C7723">
        <w:rPr>
          <w:rFonts w:ascii="Times New Roman" w:hAnsi="Times New Roman" w:cs="Times New Roman"/>
          <w:lang w:val="ru-RU"/>
        </w:rPr>
        <w:t xml:space="preserve">Необходимо помочь ученику организовать домашнюю работу, исходя из количества времени, отведенного на занятие. </w:t>
      </w:r>
      <w:proofErr w:type="gramStart"/>
      <w:r w:rsidRPr="007C7723">
        <w:rPr>
          <w:rFonts w:ascii="Times New Roman" w:hAnsi="Times New Roman" w:cs="Times New Roman"/>
          <w:lang w:val="ru-RU"/>
        </w:rPr>
        <w:t>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w:t>
      </w:r>
      <w:proofErr w:type="gramEnd"/>
      <w:r w:rsidRPr="007C7723">
        <w:rPr>
          <w:rFonts w:ascii="Times New Roman" w:hAnsi="Times New Roman" w:cs="Times New Roman"/>
          <w:lang w:val="ru-RU"/>
        </w:rPr>
        <w:t xml:space="preserve">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rsidR="00426660" w:rsidRPr="007C7723" w:rsidRDefault="00426660" w:rsidP="007C7723">
      <w:pPr>
        <w:pStyle w:val="Body1"/>
        <w:tabs>
          <w:tab w:val="left" w:pos="2127"/>
        </w:tabs>
        <w:ind w:left="720"/>
        <w:jc w:val="both"/>
        <w:rPr>
          <w:rFonts w:ascii="Times New Roman" w:hAnsi="Times New Roman" w:cs="Times New Roman"/>
          <w:color w:val="FB0007"/>
          <w:lang w:val="ru-RU"/>
        </w:rPr>
      </w:pPr>
    </w:p>
    <w:p w:rsidR="00426660" w:rsidRPr="007C7723" w:rsidRDefault="00426660" w:rsidP="007C7723">
      <w:pPr>
        <w:pStyle w:val="Body1"/>
        <w:ind w:left="720"/>
        <w:jc w:val="both"/>
        <w:rPr>
          <w:rFonts w:ascii="Times New Roman" w:eastAsia="Helvetica" w:hAnsi="Times New Roman" w:cs="Times New Roman"/>
          <w:b/>
          <w:lang w:val="ru-RU"/>
        </w:rPr>
      </w:pPr>
      <w:r w:rsidRPr="007C7723">
        <w:rPr>
          <w:rFonts w:ascii="Times New Roman" w:eastAsia="Helvetica" w:hAnsi="Times New Roman" w:cs="Times New Roman"/>
          <w:b/>
        </w:rPr>
        <w:t>VI</w:t>
      </w:r>
      <w:r w:rsidRPr="007C7723">
        <w:rPr>
          <w:rFonts w:ascii="Times New Roman" w:eastAsia="Helvetica" w:hAnsi="Times New Roman" w:cs="Times New Roman"/>
          <w:b/>
          <w:lang w:val="ru-RU"/>
        </w:rPr>
        <w:t>. Списки рекомендуемой нотной и методической литературы</w:t>
      </w:r>
    </w:p>
    <w:p w:rsidR="00426660" w:rsidRPr="007C7723" w:rsidRDefault="00430216" w:rsidP="007C7723">
      <w:pPr>
        <w:pStyle w:val="Body1"/>
        <w:rPr>
          <w:rFonts w:ascii="Times New Roman" w:eastAsia="Helvetica" w:hAnsi="Times New Roman" w:cs="Times New Roman"/>
          <w:b/>
          <w:lang w:val="ru-RU"/>
        </w:rPr>
      </w:pPr>
      <w:r w:rsidRPr="007C7723">
        <w:rPr>
          <w:rFonts w:ascii="Times New Roman" w:eastAsia="Helvetica" w:hAnsi="Times New Roman" w:cs="Times New Roman"/>
          <w:b/>
          <w:lang w:val="ru-RU"/>
        </w:rPr>
        <w:t>1.</w:t>
      </w:r>
      <w:r w:rsidR="00426660" w:rsidRPr="007C7723">
        <w:rPr>
          <w:rFonts w:ascii="Times New Roman" w:eastAsia="Helvetica" w:hAnsi="Times New Roman" w:cs="Times New Roman"/>
          <w:b/>
          <w:lang w:val="ru-RU"/>
        </w:rPr>
        <w:t>Список  рекомендуемых нотных сборников</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Альбом классического ре</w:t>
      </w:r>
      <w:r w:rsidR="001F578F" w:rsidRPr="007C7723">
        <w:rPr>
          <w:rFonts w:ascii="Times New Roman" w:eastAsia="Geeza Pro" w:hAnsi="Times New Roman" w:cs="Times New Roman"/>
          <w:color w:val="000000"/>
          <w:lang w:val="ru-RU"/>
        </w:rPr>
        <w:t>пертуара. П</w:t>
      </w:r>
      <w:r w:rsidRPr="007C7723">
        <w:rPr>
          <w:rFonts w:ascii="Times New Roman" w:eastAsia="Geeza Pro" w:hAnsi="Times New Roman" w:cs="Times New Roman"/>
          <w:color w:val="000000"/>
          <w:lang w:val="ru-RU"/>
        </w:rPr>
        <w:t>особие для подготовительного и 1 класса</w:t>
      </w:r>
    </w:p>
    <w:p w:rsidR="00426660" w:rsidRPr="007C7723" w:rsidRDefault="00426660" w:rsidP="007C7723">
      <w:pPr>
        <w:ind w:left="1440"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Сост. Т. </w:t>
      </w:r>
      <w:proofErr w:type="spellStart"/>
      <w:r w:rsidRPr="007C7723">
        <w:rPr>
          <w:rFonts w:ascii="Times New Roman" w:eastAsia="Geeza Pro" w:hAnsi="Times New Roman" w:cs="Times New Roman"/>
          <w:color w:val="000000"/>
          <w:lang w:val="ru-RU"/>
        </w:rPr>
        <w:t>Директоренко</w:t>
      </w:r>
      <w:proofErr w:type="spellEnd"/>
      <w:r w:rsidRPr="007C7723">
        <w:rPr>
          <w:rFonts w:ascii="Times New Roman" w:eastAsia="Geeza Pro" w:hAnsi="Times New Roman" w:cs="Times New Roman"/>
          <w:color w:val="000000"/>
          <w:lang w:val="ru-RU"/>
        </w:rPr>
        <w:t xml:space="preserve">, О. </w:t>
      </w:r>
      <w:proofErr w:type="spellStart"/>
      <w:r w:rsidRPr="007C7723">
        <w:rPr>
          <w:rFonts w:ascii="Times New Roman" w:eastAsia="Geeza Pro" w:hAnsi="Times New Roman" w:cs="Times New Roman"/>
          <w:color w:val="000000"/>
          <w:lang w:val="ru-RU"/>
        </w:rPr>
        <w:t>Мечетина</w:t>
      </w:r>
      <w:proofErr w:type="spellEnd"/>
      <w:r w:rsidRPr="007C7723">
        <w:rPr>
          <w:rFonts w:ascii="Times New Roman" w:eastAsia="Geeza Pro" w:hAnsi="Times New Roman" w:cs="Times New Roman"/>
          <w:color w:val="000000"/>
          <w:lang w:val="ru-RU"/>
        </w:rPr>
        <w:t xml:space="preserve"> / М., Композитор,2003</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Аренский А.            Фортепианные пьесы/ М., Музыка, 2000</w:t>
      </w:r>
    </w:p>
    <w:p w:rsidR="00426660" w:rsidRPr="007C7723" w:rsidRDefault="00426660" w:rsidP="007C7723">
      <w:pPr>
        <w:ind w:left="2160" w:firstLine="392"/>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Шесть каприсов. У моря. / М., Музыка, 2009</w:t>
      </w:r>
    </w:p>
    <w:p w:rsidR="001F578F"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Артоболевская А.  Хрестоматия маленького пиани</w:t>
      </w:r>
      <w:r w:rsidR="001F578F" w:rsidRPr="007C7723">
        <w:rPr>
          <w:rFonts w:ascii="Times New Roman" w:eastAsia="Geeza Pro" w:hAnsi="Times New Roman" w:cs="Times New Roman"/>
          <w:color w:val="000000"/>
          <w:lang w:val="ru-RU"/>
        </w:rPr>
        <w:t xml:space="preserve">ста/ изд. М., </w:t>
      </w:r>
      <w:r w:rsidRPr="007C7723">
        <w:rPr>
          <w:rFonts w:ascii="Times New Roman" w:eastAsia="Geeza Pro" w:hAnsi="Times New Roman" w:cs="Times New Roman"/>
          <w:color w:val="000000"/>
          <w:lang w:val="ru-RU"/>
        </w:rPr>
        <w:t xml:space="preserve">Сов.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композитор,1991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              Нотная тетрадь Анны Магдалены Бах/ М., Музыка, 2012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Маленькие прелюдии и </w:t>
      </w:r>
      <w:proofErr w:type="spellStart"/>
      <w:r w:rsidRPr="007C7723">
        <w:rPr>
          <w:rFonts w:ascii="Times New Roman" w:eastAsia="Geeza Pro" w:hAnsi="Times New Roman" w:cs="Times New Roman"/>
          <w:color w:val="000000"/>
          <w:lang w:val="ru-RU"/>
        </w:rPr>
        <w:t>фугетты</w:t>
      </w:r>
      <w:proofErr w:type="spellEnd"/>
      <w:r w:rsidRPr="007C7723">
        <w:rPr>
          <w:rFonts w:ascii="Times New Roman" w:eastAsia="Geeza Pro" w:hAnsi="Times New Roman" w:cs="Times New Roman"/>
          <w:color w:val="000000"/>
          <w:lang w:val="ru-RU"/>
        </w:rPr>
        <w:t xml:space="preserve"> для ф-но/ М., Музыка, 2010</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                 Инвенции двухголосные и трехголосные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Бах И. С.               Французские сюиты, ред. Л. </w:t>
      </w:r>
      <w:proofErr w:type="spellStart"/>
      <w:r w:rsidRPr="007C7723">
        <w:rPr>
          <w:rFonts w:ascii="Times New Roman" w:eastAsia="Geeza Pro" w:hAnsi="Times New Roman" w:cs="Times New Roman"/>
          <w:color w:val="000000"/>
          <w:lang w:val="ru-RU"/>
        </w:rPr>
        <w:t>Ройзмана</w:t>
      </w:r>
      <w:proofErr w:type="spellEnd"/>
      <w:r w:rsidRPr="007C7723">
        <w:rPr>
          <w:rFonts w:ascii="Times New Roman" w:eastAsia="Geeza Pro" w:hAnsi="Times New Roman" w:cs="Times New Roman"/>
          <w:color w:val="000000"/>
          <w:lang w:val="ru-RU"/>
        </w:rPr>
        <w:t>/ М., Музыка, 2011</w:t>
      </w:r>
    </w:p>
    <w:p w:rsidR="001F578F"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               Хорошо темперированный клавир,</w:t>
      </w:r>
      <w:r w:rsidR="001F578F" w:rsidRPr="007C7723">
        <w:rPr>
          <w:rFonts w:ascii="Times New Roman" w:eastAsia="Geeza Pro" w:hAnsi="Times New Roman" w:cs="Times New Roman"/>
          <w:color w:val="000000"/>
          <w:lang w:val="ru-RU"/>
        </w:rPr>
        <w:t xml:space="preserve"> тт.1, 2, </w:t>
      </w:r>
      <w:r w:rsidRPr="007C7723">
        <w:rPr>
          <w:rFonts w:ascii="Times New Roman" w:eastAsia="Geeza Pro" w:hAnsi="Times New Roman" w:cs="Times New Roman"/>
          <w:color w:val="000000"/>
          <w:lang w:val="ru-RU"/>
        </w:rPr>
        <w:t xml:space="preserve">ред. </w:t>
      </w:r>
      <w:proofErr w:type="spellStart"/>
      <w:r w:rsidRPr="007C7723">
        <w:rPr>
          <w:rFonts w:ascii="Times New Roman" w:eastAsia="Geeza Pro" w:hAnsi="Times New Roman" w:cs="Times New Roman"/>
          <w:color w:val="000000"/>
          <w:lang w:val="ru-RU"/>
        </w:rPr>
        <w:t>Муджеллини</w:t>
      </w:r>
      <w:proofErr w:type="spellEnd"/>
      <w:r w:rsidRPr="007C7723">
        <w:rPr>
          <w:rFonts w:ascii="Times New Roman" w:eastAsia="Geeza Pro" w:hAnsi="Times New Roman" w:cs="Times New Roman"/>
          <w:color w:val="000000"/>
          <w:lang w:val="ru-RU"/>
        </w:rPr>
        <w:t xml:space="preserve">,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 Музыка,2012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Бах И. С.               Альбом пьес для фортепиано. Вып.2, М., Музыка, 2009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                 Концерт фа минор для ф-но с оркестром/ М., Музыка, 2009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Бах И. С.               Концерт соль минор для ф-но с оркестром/ М., Музыка, 2008</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Беренс</w:t>
      </w:r>
      <w:proofErr w:type="spellEnd"/>
      <w:r w:rsidRPr="007C7723">
        <w:rPr>
          <w:rFonts w:ascii="Times New Roman" w:eastAsia="Geeza Pro" w:hAnsi="Times New Roman" w:cs="Times New Roman"/>
          <w:color w:val="000000"/>
          <w:lang w:val="ru-RU"/>
        </w:rPr>
        <w:t xml:space="preserve"> Г.                Этюды для фортепиано/ М., Музыка, 2005</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Бертини</w:t>
      </w:r>
      <w:proofErr w:type="spellEnd"/>
      <w:r w:rsidRPr="007C7723">
        <w:rPr>
          <w:rFonts w:ascii="Times New Roman" w:eastAsia="Geeza Pro" w:hAnsi="Times New Roman" w:cs="Times New Roman"/>
          <w:color w:val="000000"/>
          <w:lang w:val="ru-RU"/>
        </w:rPr>
        <w:t xml:space="preserve"> А.              Избранные этюды / М., Музыка,1992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            Альбом фортепианных пьес для детей/ М., Музыка,2012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            Контрдансы для фортепиано/ М., Музыка, 1992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w:t>
      </w:r>
      <w:r w:rsidR="001F578F" w:rsidRPr="007C7723">
        <w:rPr>
          <w:rFonts w:ascii="Times New Roman" w:eastAsia="Geeza Pro" w:hAnsi="Times New Roman" w:cs="Times New Roman"/>
          <w:color w:val="000000"/>
          <w:lang w:val="ru-RU"/>
        </w:rPr>
        <w:t>Легкие сонаты (сонатины) для ф-</w:t>
      </w:r>
      <w:r w:rsidRPr="007C7723">
        <w:rPr>
          <w:rFonts w:ascii="Times New Roman" w:eastAsia="Geeza Pro" w:hAnsi="Times New Roman" w:cs="Times New Roman"/>
          <w:color w:val="000000"/>
          <w:lang w:val="ru-RU"/>
        </w:rPr>
        <w:t>но/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            Сонаты №№ 1,2,3,4,5/ М., Музыка, 2010</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Бетховен Л.            Соната № 8, ред. </w:t>
      </w:r>
      <w:proofErr w:type="spellStart"/>
      <w:r w:rsidRPr="007C7723">
        <w:rPr>
          <w:rFonts w:ascii="Times New Roman" w:eastAsia="Geeza Pro" w:hAnsi="Times New Roman" w:cs="Times New Roman"/>
          <w:color w:val="000000"/>
          <w:lang w:val="ru-RU"/>
        </w:rPr>
        <w:t>Гольденвейзера</w:t>
      </w:r>
      <w:proofErr w:type="spellEnd"/>
      <w:r w:rsidRPr="007C7723">
        <w:rPr>
          <w:rFonts w:ascii="Times New Roman" w:eastAsia="Geeza Pro" w:hAnsi="Times New Roman" w:cs="Times New Roman"/>
          <w:color w:val="000000"/>
          <w:lang w:val="ru-RU"/>
        </w:rPr>
        <w:t>/ М., Музыка, 2010</w:t>
      </w:r>
    </w:p>
    <w:p w:rsidR="00B0796F"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Бетховен Л.            Со</w:t>
      </w:r>
      <w:r w:rsidR="00B0796F" w:rsidRPr="007C7723">
        <w:rPr>
          <w:rFonts w:ascii="Times New Roman" w:eastAsia="Geeza Pro" w:hAnsi="Times New Roman" w:cs="Times New Roman"/>
          <w:color w:val="000000"/>
          <w:lang w:val="ru-RU"/>
        </w:rPr>
        <w:t>наты №№ 9,10 / М., Музыка, 2006</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Бородин А.             Сочинения для фортепиано / М., Музыка, 2010</w:t>
      </w:r>
    </w:p>
    <w:p w:rsidR="00B0796F" w:rsidRPr="007C7723" w:rsidRDefault="00B0796F" w:rsidP="007C7723">
      <w:pPr>
        <w:jc w:val="both"/>
        <w:outlineLvl w:val="0"/>
        <w:rPr>
          <w:rFonts w:ascii="Times New Roman" w:eastAsia="Geeza Pro" w:hAnsi="Times New Roman" w:cs="Times New Roman"/>
          <w:lang w:val="ru-RU"/>
        </w:rPr>
      </w:pPr>
      <w:r w:rsidRPr="007C7723">
        <w:rPr>
          <w:rFonts w:ascii="Times New Roman" w:eastAsia="Geeza Pro" w:hAnsi="Times New Roman" w:cs="Times New Roman"/>
          <w:lang w:val="ru-RU"/>
        </w:rPr>
        <w:t xml:space="preserve">«В музыку с радостью» сб., сост. </w:t>
      </w:r>
      <w:proofErr w:type="spellStart"/>
      <w:r w:rsidRPr="007C7723">
        <w:rPr>
          <w:rFonts w:ascii="Times New Roman" w:eastAsia="Geeza Pro" w:hAnsi="Times New Roman" w:cs="Times New Roman"/>
          <w:lang w:val="ru-RU"/>
        </w:rPr>
        <w:t>О.Геталова</w:t>
      </w:r>
      <w:proofErr w:type="spellEnd"/>
      <w:r w:rsidRPr="007C7723">
        <w:rPr>
          <w:rFonts w:ascii="Times New Roman" w:eastAsia="Geeza Pro" w:hAnsi="Times New Roman" w:cs="Times New Roman"/>
          <w:lang w:val="ru-RU"/>
        </w:rPr>
        <w:t xml:space="preserve">, </w:t>
      </w:r>
      <w:proofErr w:type="spellStart"/>
      <w:r w:rsidRPr="007C7723">
        <w:rPr>
          <w:rFonts w:ascii="Times New Roman" w:eastAsia="Geeza Pro" w:hAnsi="Times New Roman" w:cs="Times New Roman"/>
          <w:lang w:val="ru-RU"/>
        </w:rPr>
        <w:t>И.Визная</w:t>
      </w:r>
      <w:proofErr w:type="spellEnd"/>
      <w:r w:rsidRPr="007C7723">
        <w:rPr>
          <w:rFonts w:ascii="Times New Roman" w:eastAsia="Geeza Pro" w:hAnsi="Times New Roman" w:cs="Times New Roman"/>
          <w:lang w:val="ru-RU"/>
        </w:rPr>
        <w:t xml:space="preserve">. СПб, «Композитор», </w:t>
      </w:r>
    </w:p>
    <w:p w:rsidR="00B0796F" w:rsidRPr="007C7723" w:rsidRDefault="00B0796F" w:rsidP="007C7723">
      <w:pPr>
        <w:jc w:val="both"/>
        <w:outlineLvl w:val="0"/>
        <w:rPr>
          <w:rFonts w:ascii="Times New Roman" w:eastAsia="ヒラギノ角ゴ Pro W3" w:hAnsi="Times New Roman" w:cs="Times New Roman"/>
          <w:b/>
          <w:lang w:val="ru-RU"/>
        </w:rPr>
      </w:pPr>
      <w:r w:rsidRPr="007C7723">
        <w:rPr>
          <w:rFonts w:ascii="Times New Roman" w:eastAsia="Geeza Pro" w:hAnsi="Times New Roman" w:cs="Times New Roman"/>
          <w:lang w:val="ru-RU"/>
        </w:rPr>
        <w:t xml:space="preserve">                               2005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Гайдн Й.                  Избранные сонаты для ф-но. Вып.1/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Гайдн Й.                  Избранные сонаты для ф-но. Вып.2/ М., Музыка, 2010</w:t>
      </w:r>
    </w:p>
    <w:p w:rsidR="001F578F"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Гайдн Й.       </w:t>
      </w:r>
      <w:r w:rsidR="001F578F" w:rsidRPr="007C7723">
        <w:rPr>
          <w:rFonts w:ascii="Times New Roman" w:eastAsia="Geeza Pro" w:hAnsi="Times New Roman" w:cs="Times New Roman"/>
          <w:color w:val="000000"/>
          <w:lang w:val="ru-RU"/>
        </w:rPr>
        <w:t xml:space="preserve">           Концерт Соль мажор для ф-но </w:t>
      </w:r>
      <w:proofErr w:type="gramStart"/>
      <w:r w:rsidR="001F578F" w:rsidRPr="007C7723">
        <w:rPr>
          <w:rFonts w:ascii="Times New Roman" w:eastAsia="Geeza Pro" w:hAnsi="Times New Roman" w:cs="Times New Roman"/>
          <w:color w:val="000000"/>
          <w:lang w:val="ru-RU"/>
        </w:rPr>
        <w:t>с</w:t>
      </w:r>
      <w:proofErr w:type="gramEnd"/>
      <w:r w:rsidR="001F578F" w:rsidRPr="007C7723">
        <w:rPr>
          <w:rFonts w:ascii="Times New Roman" w:eastAsia="Geeza Pro" w:hAnsi="Times New Roman" w:cs="Times New Roman"/>
          <w:color w:val="000000"/>
          <w:lang w:val="ru-RU"/>
        </w:rPr>
        <w:t xml:space="preserve"> орк./М., Музыка, 2000</w:t>
      </w:r>
    </w:p>
    <w:p w:rsidR="001F578F"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Га</w:t>
      </w:r>
      <w:r w:rsidR="001F578F" w:rsidRPr="007C7723">
        <w:rPr>
          <w:rFonts w:ascii="Times New Roman" w:eastAsia="Geeza Pro" w:hAnsi="Times New Roman" w:cs="Times New Roman"/>
          <w:color w:val="000000"/>
          <w:lang w:val="ru-RU"/>
        </w:rPr>
        <w:t xml:space="preserve">ммы и арпеджио для ф-но. </w:t>
      </w:r>
      <w:r w:rsidRPr="007C7723">
        <w:rPr>
          <w:rFonts w:ascii="Times New Roman" w:eastAsia="Geeza Pro" w:hAnsi="Times New Roman" w:cs="Times New Roman"/>
          <w:color w:val="000000"/>
          <w:lang w:val="ru-RU"/>
        </w:rPr>
        <w:t xml:space="preserve">В двух частях. Сост. Н. </w:t>
      </w:r>
      <w:proofErr w:type="spellStart"/>
      <w:r w:rsidRPr="007C7723">
        <w:rPr>
          <w:rFonts w:ascii="Times New Roman" w:eastAsia="Geeza Pro" w:hAnsi="Times New Roman" w:cs="Times New Roman"/>
          <w:color w:val="000000"/>
          <w:lang w:val="ru-RU"/>
        </w:rPr>
        <w:t>Ширинская</w:t>
      </w:r>
      <w:proofErr w:type="spellEnd"/>
      <w:r w:rsidRPr="007C7723">
        <w:rPr>
          <w:rFonts w:ascii="Times New Roman" w:eastAsia="Geeza Pro" w:hAnsi="Times New Roman" w:cs="Times New Roman"/>
          <w:color w:val="000000"/>
          <w:lang w:val="ru-RU"/>
        </w:rPr>
        <w:t xml:space="preserve">/ М.,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Музыка,2011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Гендель Г.               Избранные произведения для фортепиано/ М., Музыка, 2010</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Гнесина</w:t>
      </w:r>
      <w:proofErr w:type="spellEnd"/>
      <w:r w:rsidRPr="007C7723">
        <w:rPr>
          <w:rFonts w:ascii="Times New Roman" w:eastAsia="Geeza Pro" w:hAnsi="Times New Roman" w:cs="Times New Roman"/>
          <w:color w:val="000000"/>
          <w:lang w:val="ru-RU"/>
        </w:rPr>
        <w:t xml:space="preserve"> Е.              Фортепианная азбука/ М., Музыка,2003</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Глиэр Р.                  Пьесы для фортепиано/ М., Музыка, 2010</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Григ Э.                  Избранные лирические пьесы для ф-но. Вып.1,2/М.,</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Музыка,2011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Григ Э.          </w:t>
      </w:r>
      <w:r w:rsidR="001F578F" w:rsidRPr="007C7723">
        <w:rPr>
          <w:rFonts w:ascii="Times New Roman" w:eastAsia="Geeza Pro" w:hAnsi="Times New Roman" w:cs="Times New Roman"/>
          <w:color w:val="000000"/>
          <w:lang w:val="ru-RU"/>
        </w:rPr>
        <w:t xml:space="preserve">         Концерт для ф-но с оркестром</w:t>
      </w:r>
      <w:r w:rsidRPr="007C7723">
        <w:rPr>
          <w:rFonts w:ascii="Times New Roman" w:eastAsia="Geeza Pro" w:hAnsi="Times New Roman" w:cs="Times New Roman"/>
          <w:color w:val="000000"/>
          <w:lang w:val="ru-RU"/>
        </w:rPr>
        <w:t xml:space="preserve"> /М., Музыка, 2005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Дебюсси К.             Детский уголок /СПб</w:t>
      </w:r>
      <w:r w:rsidR="001F578F"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Композитор, 2004</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Дювернуа</w:t>
      </w:r>
      <w:proofErr w:type="spellEnd"/>
      <w:r w:rsidRPr="007C7723">
        <w:rPr>
          <w:rFonts w:ascii="Times New Roman" w:eastAsia="Geeza Pro" w:hAnsi="Times New Roman" w:cs="Times New Roman"/>
          <w:color w:val="000000"/>
          <w:lang w:val="ru-RU"/>
        </w:rPr>
        <w:t>.              25 прогрессивных этюдов/М., Музыка, 1999</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Кабалевский</w:t>
      </w:r>
      <w:proofErr w:type="spellEnd"/>
      <w:r w:rsidRPr="007C7723">
        <w:rPr>
          <w:rFonts w:ascii="Times New Roman" w:eastAsia="Geeza Pro" w:hAnsi="Times New Roman" w:cs="Times New Roman"/>
          <w:color w:val="000000"/>
          <w:lang w:val="ru-RU"/>
        </w:rPr>
        <w:t xml:space="preserve"> Д.      24 прелюдии для фортепиано/М., Музыка, 2011</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Кабалевский</w:t>
      </w:r>
      <w:proofErr w:type="spellEnd"/>
      <w:r w:rsidRPr="007C7723">
        <w:rPr>
          <w:rFonts w:ascii="Times New Roman" w:eastAsia="Geeza Pro" w:hAnsi="Times New Roman" w:cs="Times New Roman"/>
          <w:color w:val="000000"/>
          <w:lang w:val="ru-RU"/>
        </w:rPr>
        <w:t xml:space="preserve"> Д.     Легкие вариации для фортепиано/</w:t>
      </w:r>
      <w:proofErr w:type="spellStart"/>
      <w:r w:rsidRPr="007C7723">
        <w:rPr>
          <w:rFonts w:ascii="Times New Roman" w:eastAsia="Geeza Pro" w:hAnsi="Times New Roman" w:cs="Times New Roman"/>
          <w:color w:val="000000"/>
          <w:lang w:val="ru-RU"/>
        </w:rPr>
        <w:t>М.,Музыка</w:t>
      </w:r>
      <w:proofErr w:type="spellEnd"/>
      <w:r w:rsidRPr="007C7723">
        <w:rPr>
          <w:rFonts w:ascii="Times New Roman" w:eastAsia="Geeza Pro" w:hAnsi="Times New Roman" w:cs="Times New Roman"/>
          <w:color w:val="000000"/>
          <w:lang w:val="ru-RU"/>
        </w:rPr>
        <w:t>, 2004</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Клементи</w:t>
      </w:r>
      <w:proofErr w:type="spellEnd"/>
      <w:r w:rsidRPr="007C7723">
        <w:rPr>
          <w:rFonts w:ascii="Times New Roman" w:eastAsia="Geeza Pro" w:hAnsi="Times New Roman" w:cs="Times New Roman"/>
          <w:color w:val="000000"/>
          <w:lang w:val="ru-RU"/>
        </w:rPr>
        <w:t xml:space="preserve"> М.          Избранные сонаты для фортепиано/М., Музыка, 2006</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Кобылянский А.    Шесть октавных этюдов для фортепиано/ М.,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Музыка, 2010</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Лемуан</w:t>
      </w:r>
      <w:proofErr w:type="spellEnd"/>
      <w:r w:rsidRPr="007C7723">
        <w:rPr>
          <w:rFonts w:ascii="Times New Roman" w:eastAsia="Geeza Pro" w:hAnsi="Times New Roman" w:cs="Times New Roman"/>
          <w:color w:val="000000"/>
          <w:lang w:val="ru-RU"/>
        </w:rPr>
        <w:t xml:space="preserve"> А.               50 характерных и прогрессивных этюдов. Соч.37/ М.,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Музыка, 2010 </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Лешгорн</w:t>
      </w:r>
      <w:proofErr w:type="spellEnd"/>
      <w:r w:rsidRPr="007C7723">
        <w:rPr>
          <w:rFonts w:ascii="Times New Roman" w:eastAsia="Geeza Pro" w:hAnsi="Times New Roman" w:cs="Times New Roman"/>
          <w:color w:val="000000"/>
          <w:lang w:val="ru-RU"/>
        </w:rPr>
        <w:t xml:space="preserve"> К.             Этюды для ф-но. Соч. 65, 66/М., Музыка, 2005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Лист Ф.                    Нетрудные транскрипции для ф-но/ М., Музыка, 2010</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Лядов</w:t>
      </w:r>
      <w:proofErr w:type="spellEnd"/>
      <w:r w:rsidRPr="007C7723">
        <w:rPr>
          <w:rFonts w:ascii="Times New Roman" w:eastAsia="Geeza Pro" w:hAnsi="Times New Roman" w:cs="Times New Roman"/>
          <w:color w:val="000000"/>
          <w:lang w:val="ru-RU"/>
        </w:rPr>
        <w:t xml:space="preserve"> А.                  Избранные сочинения /М., Музыка, 1999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Мендельсон Ф.       Песни без слов / М., Музыка, 2011</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Милич</w:t>
      </w:r>
      <w:proofErr w:type="spellEnd"/>
      <w:r w:rsidRPr="007C7723">
        <w:rPr>
          <w:rFonts w:ascii="Times New Roman" w:eastAsia="Geeza Pro" w:hAnsi="Times New Roman" w:cs="Times New Roman"/>
          <w:color w:val="000000"/>
          <w:lang w:val="ru-RU"/>
        </w:rPr>
        <w:t xml:space="preserve"> Б.                 Маленькому пианисту / изд. Кифара, 2012</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Милич</w:t>
      </w:r>
      <w:proofErr w:type="spellEnd"/>
      <w:r w:rsidRPr="007C7723">
        <w:rPr>
          <w:rFonts w:ascii="Times New Roman" w:eastAsia="Geeza Pro" w:hAnsi="Times New Roman" w:cs="Times New Roman"/>
          <w:color w:val="000000"/>
          <w:lang w:val="ru-RU"/>
        </w:rPr>
        <w:t xml:space="preserve"> Б.                 Фортепиано. 1, 2,3 класс / изд. Кифара , 2006</w:t>
      </w:r>
    </w:p>
    <w:p w:rsidR="00426660" w:rsidRPr="007C7723" w:rsidRDefault="00426660" w:rsidP="007C7723">
      <w:pPr>
        <w:ind w:left="216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Фортепиано 4 класс / Кифара, 2001;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    6 </w:t>
      </w:r>
      <w:proofErr w:type="spellStart"/>
      <w:r w:rsidRPr="007C7723">
        <w:rPr>
          <w:rFonts w:ascii="Times New Roman" w:eastAsia="Geeza Pro" w:hAnsi="Times New Roman" w:cs="Times New Roman"/>
          <w:color w:val="000000"/>
          <w:lang w:val="ru-RU"/>
        </w:rPr>
        <w:t>кл</w:t>
      </w:r>
      <w:proofErr w:type="spellEnd"/>
      <w:r w:rsidRPr="007C7723">
        <w:rPr>
          <w:rFonts w:ascii="Times New Roman" w:eastAsia="Geeza Pro" w:hAnsi="Times New Roman" w:cs="Times New Roman"/>
          <w:color w:val="000000"/>
          <w:lang w:val="ru-RU"/>
        </w:rPr>
        <w:t>. – 2002; 7 класс- 2005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В.                Шесть сонатин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Моцарт В.                Сонаты для фортепиано / М., Музыка, 1975</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Мошковский</w:t>
      </w:r>
      <w:proofErr w:type="spellEnd"/>
      <w:r w:rsidRPr="007C7723">
        <w:rPr>
          <w:rFonts w:ascii="Times New Roman" w:eastAsia="Geeza Pro" w:hAnsi="Times New Roman" w:cs="Times New Roman"/>
          <w:color w:val="000000"/>
          <w:lang w:val="ru-RU"/>
        </w:rPr>
        <w:t xml:space="preserve"> М.       15 виртуозных этюдов. Соч. 72 / М., Музыка,  2010</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Наседкин</w:t>
      </w:r>
      <w:proofErr w:type="spellEnd"/>
      <w:r w:rsidRPr="007C7723">
        <w:rPr>
          <w:rFonts w:ascii="Times New Roman" w:eastAsia="Geeza Pro" w:hAnsi="Times New Roman" w:cs="Times New Roman"/>
          <w:color w:val="000000"/>
          <w:lang w:val="ru-RU"/>
        </w:rPr>
        <w:t xml:space="preserve"> А.              Шесть прелюдий для фортепиано / М., Музыка, 2008</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Первые шаги маленького пианиста: песенки, пьесы, этюды и ансамбли для первых лет обучения. Сост. Г. Баранова, А. Четверухина</w:t>
      </w:r>
      <w:r w:rsidR="001F578F"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М., Музыка, 2012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Прокофьев С.          Мимолетности / М., Музыка, 2003</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Прокофьев С.          Ромео и Джульетта. 10 пьес для ф-но/ М., Музыка, 2004</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Рахманинов С.         Пьесы-фантазии. Соч.3 /М., Музыка, 2009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lastRenderedPageBreak/>
        <w:t>Рахманинов С.         Десять прелюдий. Соч.23 / М., Музыка, 2009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Рахманинов С.         Тринадцать прелюдий. Соч.32 / М., Музыка, 2009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Рахманинов С.           Шесть музыкальных моментов. Соч.16 / М., Музыка, 2009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Скрябин А.                24 прелюдии для ф-но. Соч.11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Слонимский С.          Альбом популярных пьес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Фортепианные вариации русских композиторов </w:t>
      </w:r>
      <w:r w:rsidRPr="007C7723">
        <w:rPr>
          <w:rFonts w:ascii="Times New Roman" w:eastAsia="Geeza Pro" w:hAnsi="Times New Roman" w:cs="Times New Roman"/>
          <w:color w:val="000000"/>
        </w:rPr>
        <w:t>XVIII</w:t>
      </w:r>
      <w:r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rPr>
        <w:t>XIX</w:t>
      </w:r>
      <w:r w:rsidRPr="007C7723">
        <w:rPr>
          <w:rFonts w:ascii="Times New Roman" w:eastAsia="Geeza Pro" w:hAnsi="Times New Roman" w:cs="Times New Roman"/>
          <w:color w:val="000000"/>
          <w:lang w:val="ru-RU"/>
        </w:rPr>
        <w:t xml:space="preserve"> веков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Хрестоматия для ф-но, 3 и 4 классы. </w:t>
      </w:r>
      <w:proofErr w:type="spellStart"/>
      <w:r w:rsidRPr="007C7723">
        <w:rPr>
          <w:rFonts w:ascii="Times New Roman" w:eastAsia="Geeza Pro" w:hAnsi="Times New Roman" w:cs="Times New Roman"/>
          <w:color w:val="000000"/>
          <w:lang w:val="ru-RU"/>
        </w:rPr>
        <w:t>Сост.А</w:t>
      </w:r>
      <w:proofErr w:type="spellEnd"/>
      <w:r w:rsidRPr="007C7723">
        <w:rPr>
          <w:rFonts w:ascii="Times New Roman" w:eastAsia="Geeza Pro" w:hAnsi="Times New Roman" w:cs="Times New Roman"/>
          <w:color w:val="000000"/>
          <w:lang w:val="ru-RU"/>
        </w:rPr>
        <w:t xml:space="preserve">. Четверухина, Т. </w:t>
      </w:r>
      <w:proofErr w:type="spellStart"/>
      <w:r w:rsidRPr="007C7723">
        <w:rPr>
          <w:rFonts w:ascii="Times New Roman" w:eastAsia="Geeza Pro" w:hAnsi="Times New Roman" w:cs="Times New Roman"/>
          <w:color w:val="000000"/>
          <w:lang w:val="ru-RU"/>
        </w:rPr>
        <w:t>Верижникова</w:t>
      </w:r>
      <w:proofErr w:type="spellEnd"/>
      <w:r w:rsidRPr="007C7723">
        <w:rPr>
          <w:rFonts w:ascii="Times New Roman" w:eastAsia="Geeza Pro" w:hAnsi="Times New Roman" w:cs="Times New Roman"/>
          <w:color w:val="000000"/>
          <w:lang w:val="ru-RU"/>
        </w:rPr>
        <w:t xml:space="preserve">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 Музыка, 2010</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Хрестоматия для ф-но. Младшие, средние и старшие классы ДМШ. Сост.</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Е. </w:t>
      </w:r>
      <w:proofErr w:type="spellStart"/>
      <w:r w:rsidRPr="007C7723">
        <w:rPr>
          <w:rFonts w:ascii="Times New Roman" w:eastAsia="Geeza Pro" w:hAnsi="Times New Roman" w:cs="Times New Roman"/>
          <w:color w:val="000000"/>
          <w:lang w:val="ru-RU"/>
        </w:rPr>
        <w:t>Гудова</w:t>
      </w:r>
      <w:proofErr w:type="spellEnd"/>
      <w:r w:rsidRPr="007C7723">
        <w:rPr>
          <w:rFonts w:ascii="Times New Roman" w:eastAsia="Geeza Pro" w:hAnsi="Times New Roman" w:cs="Times New Roman"/>
          <w:color w:val="000000"/>
          <w:lang w:val="ru-RU"/>
        </w:rPr>
        <w:t xml:space="preserve">, В. Смирнов, С. </w:t>
      </w:r>
      <w:proofErr w:type="spellStart"/>
      <w:r w:rsidRPr="007C7723">
        <w:rPr>
          <w:rFonts w:ascii="Times New Roman" w:eastAsia="Geeza Pro" w:hAnsi="Times New Roman" w:cs="Times New Roman"/>
          <w:color w:val="000000"/>
          <w:lang w:val="ru-RU"/>
        </w:rPr>
        <w:t>Чернышков</w:t>
      </w:r>
      <w:proofErr w:type="spellEnd"/>
      <w:r w:rsidRPr="007C7723">
        <w:rPr>
          <w:rFonts w:ascii="Times New Roman" w:eastAsia="Geeza Pro" w:hAnsi="Times New Roman" w:cs="Times New Roman"/>
          <w:color w:val="000000"/>
          <w:lang w:val="ru-RU"/>
        </w:rPr>
        <w:t xml:space="preserve">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Хрестоматия п</w:t>
      </w:r>
      <w:r w:rsidR="001F578F" w:rsidRPr="007C7723">
        <w:rPr>
          <w:rFonts w:ascii="Times New Roman" w:eastAsia="Geeza Pro" w:hAnsi="Times New Roman" w:cs="Times New Roman"/>
          <w:color w:val="000000"/>
          <w:lang w:val="ru-RU"/>
        </w:rPr>
        <w:t>едагогического репертуара. Сост</w:t>
      </w:r>
      <w:r w:rsidRPr="007C7723">
        <w:rPr>
          <w:rFonts w:ascii="Times New Roman" w:eastAsia="Geeza Pro" w:hAnsi="Times New Roman" w:cs="Times New Roman"/>
          <w:color w:val="000000"/>
          <w:lang w:val="ru-RU"/>
        </w:rPr>
        <w:t xml:space="preserve">. Н. </w:t>
      </w:r>
      <w:proofErr w:type="spellStart"/>
      <w:r w:rsidRPr="007C7723">
        <w:rPr>
          <w:rFonts w:ascii="Times New Roman" w:eastAsia="Geeza Pro" w:hAnsi="Times New Roman" w:cs="Times New Roman"/>
          <w:color w:val="000000"/>
          <w:lang w:val="ru-RU"/>
        </w:rPr>
        <w:t>Копчевский</w:t>
      </w:r>
      <w:proofErr w:type="spellEnd"/>
      <w:r w:rsidRPr="007C7723">
        <w:rPr>
          <w:rFonts w:ascii="Times New Roman" w:eastAsia="Geeza Pro" w:hAnsi="Times New Roman" w:cs="Times New Roman"/>
          <w:color w:val="000000"/>
          <w:lang w:val="ru-RU"/>
        </w:rPr>
        <w:t>/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 П.          Детский альбом. Соч.39 / М., Музыка, 2006</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 П.          12 пьес средней трудности. Соч.40 / М., Музыка, 2005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Чайковский П.           Времена года. Соч.37-</w:t>
      </w:r>
      <w:proofErr w:type="spellStart"/>
      <w:r w:rsidRPr="007C7723">
        <w:rPr>
          <w:rFonts w:ascii="Times New Roman" w:eastAsia="Geeza Pro" w:hAnsi="Times New Roman" w:cs="Times New Roman"/>
          <w:color w:val="000000"/>
        </w:rPr>
        <w:t>bis</w:t>
      </w:r>
      <w:proofErr w:type="spellEnd"/>
      <w:r w:rsidRPr="007C7723">
        <w:rPr>
          <w:rFonts w:ascii="Times New Roman" w:eastAsia="Geeza Pro" w:hAnsi="Times New Roman" w:cs="Times New Roman"/>
          <w:color w:val="000000"/>
          <w:lang w:val="ru-RU"/>
        </w:rPr>
        <w:t xml:space="preserve"> / М., Музыка, 2005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Черни К.                     Избранные этюды. Ред. Г. </w:t>
      </w:r>
      <w:proofErr w:type="spellStart"/>
      <w:r w:rsidRPr="007C7723">
        <w:rPr>
          <w:rFonts w:ascii="Times New Roman" w:eastAsia="Geeza Pro" w:hAnsi="Times New Roman" w:cs="Times New Roman"/>
          <w:color w:val="000000"/>
          <w:lang w:val="ru-RU"/>
        </w:rPr>
        <w:t>Гермера</w:t>
      </w:r>
      <w:proofErr w:type="spellEnd"/>
      <w:r w:rsidRPr="007C7723">
        <w:rPr>
          <w:rFonts w:ascii="Times New Roman" w:eastAsia="Geeza Pro" w:hAnsi="Times New Roman" w:cs="Times New Roman"/>
          <w:color w:val="000000"/>
          <w:lang w:val="ru-RU"/>
        </w:rPr>
        <w:t xml:space="preserve">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Черни К.                     Школа беглости. Соч. 299 / М., Музыка, 2009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Черни К.                     Искусство беглости пальцев. Соч.740 / М., Музыка, 2004</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Шитте</w:t>
      </w:r>
      <w:proofErr w:type="spellEnd"/>
      <w:r w:rsidRPr="007C7723">
        <w:rPr>
          <w:rFonts w:ascii="Times New Roman" w:eastAsia="Geeza Pro" w:hAnsi="Times New Roman" w:cs="Times New Roman"/>
          <w:color w:val="000000"/>
          <w:lang w:val="ru-RU"/>
        </w:rPr>
        <w:t xml:space="preserve"> Ф.                    25 этюдов. Соч.68 / М., Музыка, 2003</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Школа игры на ф-но. Сост. А. Николаев, В. </w:t>
      </w:r>
      <w:proofErr w:type="spellStart"/>
      <w:r w:rsidRPr="007C7723">
        <w:rPr>
          <w:rFonts w:ascii="Times New Roman" w:eastAsia="Geeza Pro" w:hAnsi="Times New Roman" w:cs="Times New Roman"/>
          <w:color w:val="000000"/>
          <w:lang w:val="ru-RU"/>
        </w:rPr>
        <w:t>Натансон</w:t>
      </w:r>
      <w:proofErr w:type="spellEnd"/>
      <w:r w:rsidRPr="007C7723">
        <w:rPr>
          <w:rFonts w:ascii="Times New Roman" w:eastAsia="Geeza Pro" w:hAnsi="Times New Roman" w:cs="Times New Roman"/>
          <w:color w:val="000000"/>
          <w:lang w:val="ru-RU"/>
        </w:rPr>
        <w:t>, Л. Рощина</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Шопен Ф.                    Ноктюрны для фортепиано.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Ред. Л. Оборина, Я. </w:t>
      </w:r>
      <w:proofErr w:type="spellStart"/>
      <w:r w:rsidRPr="007C7723">
        <w:rPr>
          <w:rFonts w:ascii="Times New Roman" w:eastAsia="Geeza Pro" w:hAnsi="Times New Roman" w:cs="Times New Roman"/>
          <w:color w:val="000000"/>
          <w:lang w:val="ru-RU"/>
        </w:rPr>
        <w:t>МильштейнаМ</w:t>
      </w:r>
      <w:proofErr w:type="spellEnd"/>
      <w:r w:rsidRPr="007C7723">
        <w:rPr>
          <w:rFonts w:ascii="Times New Roman" w:eastAsia="Geeza Pro" w:hAnsi="Times New Roman" w:cs="Times New Roman"/>
          <w:color w:val="000000"/>
          <w:lang w:val="ru-RU"/>
        </w:rPr>
        <w:t>.,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Шопен Ф.                    Экспромты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Шопен Ф.                    Вальсы. Вып.1и 2 / М., Музыка, 2010</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Шуберт Ф.                  Четыре экспромта. Соч. 90 / М., Музыка, 2007</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Шуберт Ф.                   Шесть музыкальных моментов. Соч. 94/ М., Музыка, 2007</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Шуман Р.                    Альбом для юношества / М., Музыка, 2011</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Щедрин Р.                    Ю</w:t>
      </w:r>
      <w:r w:rsidR="00B0070C" w:rsidRPr="007C7723">
        <w:rPr>
          <w:rFonts w:ascii="Times New Roman" w:eastAsia="Geeza Pro" w:hAnsi="Times New Roman" w:cs="Times New Roman"/>
          <w:color w:val="000000"/>
          <w:lang w:val="ru-RU"/>
        </w:rPr>
        <w:t xml:space="preserve">мореска. В подражание </w:t>
      </w:r>
      <w:proofErr w:type="spellStart"/>
      <w:r w:rsidR="00B0070C" w:rsidRPr="007C7723">
        <w:rPr>
          <w:rFonts w:ascii="Times New Roman" w:eastAsia="Geeza Pro" w:hAnsi="Times New Roman" w:cs="Times New Roman"/>
          <w:color w:val="000000"/>
          <w:lang w:val="ru-RU"/>
        </w:rPr>
        <w:t>Альбенису</w:t>
      </w:r>
      <w:proofErr w:type="spellEnd"/>
      <w:r w:rsidRPr="007C7723">
        <w:rPr>
          <w:rFonts w:ascii="Times New Roman" w:eastAsia="Geeza Pro" w:hAnsi="Times New Roman" w:cs="Times New Roman"/>
          <w:color w:val="000000"/>
          <w:lang w:val="ru-RU"/>
        </w:rPr>
        <w:t xml:space="preserve"> / М., Музыка, 2007</w:t>
      </w:r>
    </w:p>
    <w:p w:rsidR="00426660" w:rsidRPr="007C7723" w:rsidRDefault="00426660" w:rsidP="007C7723">
      <w:pPr>
        <w:jc w:val="both"/>
        <w:rPr>
          <w:rFonts w:ascii="Times New Roman" w:eastAsia="ヒラギノ角ゴ Pro W3" w:hAnsi="Times New Roman" w:cs="Times New Roman"/>
          <w:color w:val="000000"/>
          <w:lang w:val="ru-RU"/>
        </w:rPr>
      </w:pPr>
    </w:p>
    <w:p w:rsidR="00426660" w:rsidRPr="007C7723" w:rsidRDefault="00430216" w:rsidP="007C7723">
      <w:pPr>
        <w:pStyle w:val="16"/>
        <w:ind w:left="0"/>
        <w:jc w:val="both"/>
        <w:rPr>
          <w:rFonts w:ascii="Times New Roman" w:eastAsia="ヒラギノ角ゴ Pro W3" w:hAnsi="Times New Roman" w:cs="Times New Roman"/>
          <w:b/>
          <w:color w:val="000000"/>
          <w:lang w:val="ru-RU"/>
        </w:rPr>
      </w:pPr>
      <w:r w:rsidRPr="007C7723">
        <w:rPr>
          <w:rFonts w:ascii="Times New Roman" w:eastAsia="ヒラギノ角ゴ Pro W3" w:hAnsi="Times New Roman" w:cs="Times New Roman"/>
          <w:b/>
          <w:color w:val="000000"/>
          <w:lang w:val="ru-RU"/>
        </w:rPr>
        <w:t>2.</w:t>
      </w:r>
      <w:r w:rsidR="00426660" w:rsidRPr="007C7723">
        <w:rPr>
          <w:rFonts w:ascii="Times New Roman" w:eastAsia="ヒラギノ角ゴ Pro W3" w:hAnsi="Times New Roman" w:cs="Times New Roman"/>
          <w:b/>
          <w:color w:val="000000"/>
          <w:lang w:val="ru-RU"/>
        </w:rPr>
        <w:t>Список рекомендуемой методической литературы</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Алексеев А.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Клавирное искусство, 1 </w:t>
      </w:r>
      <w:proofErr w:type="spellStart"/>
      <w:r w:rsidRPr="007C7723">
        <w:rPr>
          <w:rFonts w:ascii="Times New Roman" w:eastAsia="Geeza Pro" w:hAnsi="Times New Roman" w:cs="Times New Roman"/>
          <w:color w:val="000000"/>
          <w:lang w:val="ru-RU"/>
        </w:rPr>
        <w:t>вып</w:t>
      </w:r>
      <w:proofErr w:type="spellEnd"/>
      <w:r w:rsidRPr="007C7723">
        <w:rPr>
          <w:rFonts w:ascii="Times New Roman" w:eastAsia="Geeza Pro" w:hAnsi="Times New Roman" w:cs="Times New Roman"/>
          <w:color w:val="000000"/>
          <w:lang w:val="ru-RU"/>
        </w:rPr>
        <w:t>. /М.,1952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Алексеев А.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Методика обучения игре на фортепиано /М.,1978</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Альшванг</w:t>
      </w:r>
      <w:proofErr w:type="spellEnd"/>
      <w:r w:rsidRPr="007C7723">
        <w:rPr>
          <w:rFonts w:ascii="Times New Roman" w:eastAsia="Geeza Pro" w:hAnsi="Times New Roman" w:cs="Times New Roman"/>
          <w:color w:val="000000"/>
          <w:lang w:val="ru-RU"/>
        </w:rPr>
        <w:t xml:space="preserve"> А.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Людвиг </w:t>
      </w:r>
      <w:proofErr w:type="spellStart"/>
      <w:r w:rsidRPr="007C7723">
        <w:rPr>
          <w:rFonts w:ascii="Times New Roman" w:eastAsia="Geeza Pro" w:hAnsi="Times New Roman" w:cs="Times New Roman"/>
          <w:color w:val="000000"/>
          <w:lang w:val="ru-RU"/>
        </w:rPr>
        <w:t>ван</w:t>
      </w:r>
      <w:proofErr w:type="spellEnd"/>
      <w:r w:rsidRPr="007C7723">
        <w:rPr>
          <w:rFonts w:ascii="Times New Roman" w:eastAsia="Geeza Pro" w:hAnsi="Times New Roman" w:cs="Times New Roman"/>
          <w:color w:val="000000"/>
          <w:lang w:val="ru-RU"/>
        </w:rPr>
        <w:t xml:space="preserve"> Бетховен. Изд. Музыка,1997</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Аберт</w:t>
      </w:r>
      <w:proofErr w:type="spellEnd"/>
      <w:r w:rsidRPr="007C7723">
        <w:rPr>
          <w:rFonts w:ascii="Times New Roman" w:eastAsia="Geeza Pro" w:hAnsi="Times New Roman" w:cs="Times New Roman"/>
          <w:color w:val="000000"/>
          <w:lang w:val="ru-RU"/>
        </w:rPr>
        <w:t xml:space="preserve"> Герман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Моцарт. Монография / М., Музыка,1990</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Бадура-СкодаЕ</w:t>
      </w:r>
      <w:proofErr w:type="gramStart"/>
      <w:r w:rsidRPr="007C7723">
        <w:rPr>
          <w:rFonts w:ascii="Times New Roman" w:eastAsia="Geeza Pro" w:hAnsi="Times New Roman" w:cs="Times New Roman"/>
          <w:color w:val="000000"/>
          <w:lang w:val="ru-RU"/>
        </w:rPr>
        <w:t>.и</w:t>
      </w:r>
      <w:proofErr w:type="spellEnd"/>
      <w:proofErr w:type="gramEnd"/>
      <w:r w:rsidRPr="007C7723">
        <w:rPr>
          <w:rFonts w:ascii="Times New Roman" w:eastAsia="Geeza Pro" w:hAnsi="Times New Roman" w:cs="Times New Roman"/>
          <w:color w:val="000000"/>
          <w:lang w:val="ru-RU"/>
        </w:rPr>
        <w:t xml:space="preserve"> П. </w:t>
      </w:r>
      <w:r w:rsidRPr="007C7723">
        <w:rPr>
          <w:rFonts w:ascii="Times New Roman" w:eastAsia="Geeza Pro" w:hAnsi="Times New Roman" w:cs="Times New Roman"/>
          <w:color w:val="000000"/>
          <w:lang w:val="ru-RU"/>
        </w:rPr>
        <w:tab/>
        <w:t>Интерпретация Моцарта /М.,1972</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Берченко</w:t>
      </w:r>
      <w:proofErr w:type="spellEnd"/>
      <w:r w:rsidRPr="007C7723">
        <w:rPr>
          <w:rFonts w:ascii="Times New Roman" w:eastAsia="Geeza Pro" w:hAnsi="Times New Roman" w:cs="Times New Roman"/>
          <w:color w:val="000000"/>
          <w:lang w:val="ru-RU"/>
        </w:rPr>
        <w:t xml:space="preserve"> Р.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В поисках утраченного смысла. </w:t>
      </w:r>
      <w:proofErr w:type="spellStart"/>
      <w:r w:rsidRPr="007C7723">
        <w:rPr>
          <w:rFonts w:ascii="Times New Roman" w:eastAsia="Geeza Pro" w:hAnsi="Times New Roman" w:cs="Times New Roman"/>
          <w:color w:val="000000"/>
          <w:lang w:val="ru-RU"/>
        </w:rPr>
        <w:t>Болеслав</w:t>
      </w:r>
      <w:proofErr w:type="spellEnd"/>
      <w:r w:rsidRPr="007C7723">
        <w:rPr>
          <w:rFonts w:ascii="Times New Roman" w:eastAsia="Geeza Pro" w:hAnsi="Times New Roman" w:cs="Times New Roman"/>
          <w:color w:val="000000"/>
          <w:lang w:val="ru-RU"/>
        </w:rPr>
        <w:t xml:space="preserve"> Яворский о </w:t>
      </w:r>
    </w:p>
    <w:p w:rsidR="00426660" w:rsidRPr="007C7723" w:rsidRDefault="00426660" w:rsidP="007C7723">
      <w:pPr>
        <w:ind w:left="2160"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"Хорошо темперированном </w:t>
      </w:r>
      <w:proofErr w:type="gramStart"/>
      <w:r w:rsidRPr="007C7723">
        <w:rPr>
          <w:rFonts w:ascii="Times New Roman" w:eastAsia="Geeza Pro" w:hAnsi="Times New Roman" w:cs="Times New Roman"/>
          <w:color w:val="000000"/>
          <w:lang w:val="ru-RU"/>
        </w:rPr>
        <w:t>клавире</w:t>
      </w:r>
      <w:proofErr w:type="gramEnd"/>
      <w:r w:rsidRPr="007C7723">
        <w:rPr>
          <w:rFonts w:ascii="Times New Roman" w:eastAsia="Geeza Pro" w:hAnsi="Times New Roman" w:cs="Times New Roman"/>
          <w:color w:val="000000"/>
          <w:lang w:val="ru-RU"/>
        </w:rPr>
        <w:t>"/Классика-</w:t>
      </w:r>
      <w:r w:rsidRPr="007C7723">
        <w:rPr>
          <w:rFonts w:ascii="Times New Roman" w:eastAsia="Geeza Pro" w:hAnsi="Times New Roman" w:cs="Times New Roman"/>
          <w:color w:val="000000"/>
        </w:rPr>
        <w:t>XXI</w:t>
      </w:r>
      <w:r w:rsidRPr="007C7723">
        <w:rPr>
          <w:rFonts w:ascii="Times New Roman" w:eastAsia="Geeza Pro" w:hAnsi="Times New Roman" w:cs="Times New Roman"/>
          <w:color w:val="000000"/>
          <w:lang w:val="ru-RU"/>
        </w:rPr>
        <w:t xml:space="preserve">,    </w:t>
      </w:r>
    </w:p>
    <w:p w:rsidR="00426660" w:rsidRPr="007C7723" w:rsidRDefault="00426660" w:rsidP="007C7723">
      <w:pPr>
        <w:ind w:left="2160"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2008</w:t>
      </w:r>
    </w:p>
    <w:p w:rsidR="00426660" w:rsidRPr="007C7723" w:rsidRDefault="00B0070C"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Браудо</w:t>
      </w:r>
      <w:proofErr w:type="spellEnd"/>
      <w:r w:rsidRPr="007C7723">
        <w:rPr>
          <w:rFonts w:ascii="Times New Roman" w:eastAsia="Geeza Pro" w:hAnsi="Times New Roman" w:cs="Times New Roman"/>
          <w:color w:val="000000"/>
          <w:lang w:val="ru-RU"/>
        </w:rPr>
        <w:t xml:space="preserve"> И.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Артикуляция. </w:t>
      </w:r>
      <w:r w:rsidR="00426660" w:rsidRPr="007C7723">
        <w:rPr>
          <w:rFonts w:ascii="Times New Roman" w:eastAsia="Geeza Pro" w:hAnsi="Times New Roman" w:cs="Times New Roman"/>
          <w:color w:val="000000"/>
          <w:lang w:val="ru-RU"/>
        </w:rPr>
        <w:t>Л.,1961</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Браудо</w:t>
      </w:r>
      <w:proofErr w:type="spellEnd"/>
      <w:r w:rsidRPr="007C7723">
        <w:rPr>
          <w:rFonts w:ascii="Times New Roman" w:eastAsia="Geeza Pro" w:hAnsi="Times New Roman" w:cs="Times New Roman"/>
          <w:color w:val="000000"/>
          <w:lang w:val="ru-RU"/>
        </w:rPr>
        <w:t xml:space="preserve"> И.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 xml:space="preserve">Об органной и клавирной музыке. </w:t>
      </w:r>
      <w:r w:rsidRPr="007C7723">
        <w:rPr>
          <w:rFonts w:ascii="Times New Roman" w:eastAsia="Geeza Pro" w:hAnsi="Times New Roman" w:cs="Times New Roman"/>
          <w:color w:val="000000"/>
          <w:lang w:val="ru-RU"/>
        </w:rPr>
        <w:t>Л.,1976</w:t>
      </w:r>
    </w:p>
    <w:p w:rsidR="00426660" w:rsidRPr="007C7723" w:rsidRDefault="00426660" w:rsidP="007C7723">
      <w:pPr>
        <w:ind w:left="2160"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Выдающиеся пианисты-педагоги о </w:t>
      </w:r>
      <w:proofErr w:type="gramStart"/>
      <w:r w:rsidRPr="007C7723">
        <w:rPr>
          <w:rFonts w:ascii="Times New Roman" w:eastAsia="Geeza Pro" w:hAnsi="Times New Roman" w:cs="Times New Roman"/>
          <w:color w:val="000000"/>
          <w:lang w:val="ru-RU"/>
        </w:rPr>
        <w:t>фортепианном</w:t>
      </w:r>
      <w:proofErr w:type="gramEnd"/>
    </w:p>
    <w:p w:rsidR="00426660" w:rsidRPr="007C7723" w:rsidRDefault="00B0070C" w:rsidP="007C7723">
      <w:pPr>
        <w:ind w:left="2160" w:firstLine="720"/>
        <w:jc w:val="both"/>
        <w:rPr>
          <w:rFonts w:ascii="Times New Roman" w:eastAsia="Geeza Pro" w:hAnsi="Times New Roman" w:cs="Times New Roman"/>
          <w:color w:val="000000"/>
          <w:lang w:val="ru-RU"/>
        </w:rPr>
      </w:pPr>
      <w:proofErr w:type="gramStart"/>
      <w:r w:rsidRPr="007C7723">
        <w:rPr>
          <w:rFonts w:ascii="Times New Roman" w:eastAsia="Geeza Pro" w:hAnsi="Times New Roman" w:cs="Times New Roman"/>
          <w:color w:val="000000"/>
          <w:lang w:val="ru-RU"/>
        </w:rPr>
        <w:t>И</w:t>
      </w:r>
      <w:r w:rsidR="00426660" w:rsidRPr="007C7723">
        <w:rPr>
          <w:rFonts w:ascii="Times New Roman" w:eastAsia="Geeza Pro" w:hAnsi="Times New Roman" w:cs="Times New Roman"/>
          <w:color w:val="000000"/>
          <w:lang w:val="ru-RU"/>
        </w:rPr>
        <w:t>скусст</w:t>
      </w:r>
      <w:r w:rsidRPr="007C7723">
        <w:rPr>
          <w:rFonts w:ascii="Times New Roman" w:eastAsia="Geeza Pro" w:hAnsi="Times New Roman" w:cs="Times New Roman"/>
          <w:color w:val="000000"/>
          <w:lang w:val="ru-RU"/>
        </w:rPr>
        <w:t>ве</w:t>
      </w:r>
      <w:proofErr w:type="gramEnd"/>
      <w:r w:rsidRPr="007C7723">
        <w:rPr>
          <w:rFonts w:ascii="Times New Roman" w:eastAsia="Geeza Pro" w:hAnsi="Times New Roman" w:cs="Times New Roman"/>
          <w:color w:val="000000"/>
          <w:lang w:val="ru-RU"/>
        </w:rPr>
        <w:t xml:space="preserve">. </w:t>
      </w:r>
      <w:r w:rsidR="00426660" w:rsidRPr="007C7723">
        <w:rPr>
          <w:rFonts w:ascii="Times New Roman" w:eastAsia="Geeza Pro" w:hAnsi="Times New Roman" w:cs="Times New Roman"/>
          <w:color w:val="000000"/>
          <w:lang w:val="ru-RU"/>
        </w:rPr>
        <w:t>М.,1966</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Голубовск</w:t>
      </w:r>
      <w:r w:rsidR="00B0070C" w:rsidRPr="007C7723">
        <w:rPr>
          <w:rFonts w:ascii="Times New Roman" w:eastAsia="Geeza Pro" w:hAnsi="Times New Roman" w:cs="Times New Roman"/>
          <w:color w:val="000000"/>
          <w:lang w:val="ru-RU"/>
        </w:rPr>
        <w:t>ая</w:t>
      </w:r>
      <w:proofErr w:type="spellEnd"/>
      <w:r w:rsidR="00B0070C" w:rsidRPr="007C7723">
        <w:rPr>
          <w:rFonts w:ascii="Times New Roman" w:eastAsia="Geeza Pro" w:hAnsi="Times New Roman" w:cs="Times New Roman"/>
          <w:color w:val="000000"/>
          <w:lang w:val="ru-RU"/>
        </w:rPr>
        <w:t xml:space="preserve"> Н.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Искусство педализации.</w:t>
      </w:r>
      <w:r w:rsidRPr="007C7723">
        <w:rPr>
          <w:rFonts w:ascii="Times New Roman" w:eastAsia="Geeza Pro" w:hAnsi="Times New Roman" w:cs="Times New Roman"/>
          <w:color w:val="000000"/>
          <w:lang w:val="ru-RU"/>
        </w:rPr>
        <w:t xml:space="preserve"> Музыка, Л.,1974</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Гофман И.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Фортепианная игра. </w:t>
      </w:r>
    </w:p>
    <w:p w:rsidR="00426660" w:rsidRPr="007C7723" w:rsidRDefault="00426660" w:rsidP="007C7723">
      <w:pPr>
        <w:ind w:left="2160" w:firstLine="72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Ответы на вопросы о фортепианной игре /М.,1961</w:t>
      </w:r>
    </w:p>
    <w:p w:rsidR="00426660" w:rsidRPr="007C7723" w:rsidRDefault="00B0070C"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Дроздова М.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Уроки Юдиной.</w:t>
      </w:r>
      <w:r w:rsidR="00426660" w:rsidRPr="007C7723">
        <w:rPr>
          <w:rFonts w:ascii="Times New Roman" w:eastAsia="Geeza Pro" w:hAnsi="Times New Roman" w:cs="Times New Roman"/>
          <w:color w:val="000000"/>
          <w:lang w:val="ru-RU"/>
        </w:rPr>
        <w:t xml:space="preserve"> М., Композитор, 1997</w:t>
      </w:r>
    </w:p>
    <w:p w:rsidR="00426660" w:rsidRPr="007C7723" w:rsidRDefault="00426660" w:rsidP="007C7723">
      <w:pPr>
        <w:ind w:left="2880" w:hanging="2880"/>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Друскин</w:t>
      </w:r>
      <w:proofErr w:type="spellEnd"/>
      <w:r w:rsidRPr="007C7723">
        <w:rPr>
          <w:rFonts w:ascii="Times New Roman" w:eastAsia="Geeza Pro" w:hAnsi="Times New Roman" w:cs="Times New Roman"/>
          <w:color w:val="000000"/>
          <w:lang w:val="ru-RU"/>
        </w:rPr>
        <w:t xml:space="preserve"> М.     </w:t>
      </w:r>
      <w:r w:rsidRPr="007C7723">
        <w:rPr>
          <w:rFonts w:ascii="Times New Roman" w:eastAsia="Geeza Pro" w:hAnsi="Times New Roman" w:cs="Times New Roman"/>
          <w:color w:val="000000"/>
          <w:lang w:val="ru-RU"/>
        </w:rPr>
        <w:tab/>
        <w:t>Клавирная музыка Испании, Англии, Нидерландов, Франции, Италии,</w:t>
      </w:r>
      <w:r w:rsidR="00B0070C" w:rsidRPr="007C7723">
        <w:rPr>
          <w:rFonts w:ascii="Times New Roman" w:eastAsia="Geeza Pro" w:hAnsi="Times New Roman" w:cs="Times New Roman"/>
          <w:color w:val="000000"/>
          <w:lang w:val="ru-RU"/>
        </w:rPr>
        <w:t xml:space="preserve"> Германии 16-18 вв. </w:t>
      </w:r>
      <w:r w:rsidRPr="007C7723">
        <w:rPr>
          <w:rFonts w:ascii="Times New Roman" w:eastAsia="Geeza Pro" w:hAnsi="Times New Roman" w:cs="Times New Roman"/>
          <w:color w:val="000000"/>
          <w:lang w:val="ru-RU"/>
        </w:rPr>
        <w:t>Л.,1960</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Зимин П.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История фор</w:t>
      </w:r>
      <w:r w:rsidR="00B0070C" w:rsidRPr="007C7723">
        <w:rPr>
          <w:rFonts w:ascii="Times New Roman" w:eastAsia="Geeza Pro" w:hAnsi="Times New Roman" w:cs="Times New Roman"/>
          <w:color w:val="000000"/>
          <w:lang w:val="ru-RU"/>
        </w:rPr>
        <w:t xml:space="preserve">тепиано и его предшественников. </w:t>
      </w:r>
      <w:r w:rsidRPr="007C7723">
        <w:rPr>
          <w:rFonts w:ascii="Times New Roman" w:eastAsia="Geeza Pro" w:hAnsi="Times New Roman" w:cs="Times New Roman"/>
          <w:color w:val="000000"/>
          <w:lang w:val="ru-RU"/>
        </w:rPr>
        <w:t>М.,1968</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Коган</w:t>
      </w:r>
      <w:r w:rsidR="00B0070C" w:rsidRPr="007C7723">
        <w:rPr>
          <w:rFonts w:ascii="Times New Roman" w:eastAsia="Geeza Pro" w:hAnsi="Times New Roman" w:cs="Times New Roman"/>
          <w:color w:val="000000"/>
          <w:lang w:val="ru-RU"/>
        </w:rPr>
        <w:t xml:space="preserve"> Г.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Работа пианиста.</w:t>
      </w:r>
      <w:r w:rsidRPr="007C7723">
        <w:rPr>
          <w:rFonts w:ascii="Times New Roman" w:eastAsia="Geeza Pro" w:hAnsi="Times New Roman" w:cs="Times New Roman"/>
          <w:color w:val="000000"/>
          <w:lang w:val="ru-RU"/>
        </w:rPr>
        <w:t xml:space="preserve"> 3 изд.</w:t>
      </w:r>
      <w:proofErr w:type="gramStart"/>
      <w:r w:rsidRPr="007C7723">
        <w:rPr>
          <w:rFonts w:ascii="Times New Roman" w:eastAsia="Geeza Pro" w:hAnsi="Times New Roman" w:cs="Times New Roman"/>
          <w:color w:val="000000"/>
          <w:lang w:val="ru-RU"/>
        </w:rPr>
        <w:t>,М</w:t>
      </w:r>
      <w:proofErr w:type="gramEnd"/>
      <w:r w:rsidRPr="007C7723">
        <w:rPr>
          <w:rFonts w:ascii="Times New Roman" w:eastAsia="Geeza Pro" w:hAnsi="Times New Roman" w:cs="Times New Roman"/>
          <w:color w:val="000000"/>
          <w:lang w:val="ru-RU"/>
        </w:rPr>
        <w:t>.,1979</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Коган Г</w:t>
      </w:r>
      <w:r w:rsidR="00B0070C" w:rsidRPr="007C7723">
        <w:rPr>
          <w:rFonts w:ascii="Times New Roman" w:eastAsia="Geeza Pro" w:hAnsi="Times New Roman" w:cs="Times New Roman"/>
          <w:color w:val="000000"/>
          <w:lang w:val="ru-RU"/>
        </w:rPr>
        <w:t xml:space="preserve">.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Вопросы пианизма. </w:t>
      </w:r>
      <w:r w:rsidRPr="007C7723">
        <w:rPr>
          <w:rFonts w:ascii="Times New Roman" w:eastAsia="Geeza Pro" w:hAnsi="Times New Roman" w:cs="Times New Roman"/>
          <w:color w:val="000000"/>
          <w:lang w:val="ru-RU"/>
        </w:rPr>
        <w:t>М.,1969</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lastRenderedPageBreak/>
        <w:t>Копчевский</w:t>
      </w:r>
      <w:proofErr w:type="spellEnd"/>
      <w:r w:rsidRPr="007C7723">
        <w:rPr>
          <w:rFonts w:ascii="Times New Roman" w:eastAsia="Geeza Pro" w:hAnsi="Times New Roman" w:cs="Times New Roman"/>
          <w:color w:val="000000"/>
          <w:lang w:val="ru-RU"/>
        </w:rPr>
        <w:t xml:space="preserve"> Н.            И</w:t>
      </w:r>
      <w:r w:rsidR="00B0070C"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w:t>
      </w:r>
      <w:proofErr w:type="spellStart"/>
      <w:r w:rsidRPr="007C7723">
        <w:rPr>
          <w:rFonts w:ascii="Times New Roman" w:eastAsia="Geeza Pro" w:hAnsi="Times New Roman" w:cs="Times New Roman"/>
          <w:color w:val="000000"/>
          <w:lang w:val="ru-RU"/>
        </w:rPr>
        <w:t>С.Бах</w:t>
      </w:r>
      <w:proofErr w:type="spellEnd"/>
      <w:r w:rsidRPr="007C7723">
        <w:rPr>
          <w:rFonts w:ascii="Times New Roman" w:eastAsia="Geeza Pro" w:hAnsi="Times New Roman" w:cs="Times New Roman"/>
          <w:color w:val="000000"/>
          <w:lang w:val="ru-RU"/>
        </w:rPr>
        <w:t>. Исторические свидетельства  и аналитические данные об исполнительских и педагогических принципах. "Вопросы</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му</w:t>
      </w:r>
      <w:r w:rsidR="00B0070C" w:rsidRPr="007C7723">
        <w:rPr>
          <w:rFonts w:ascii="Times New Roman" w:eastAsia="Geeza Pro" w:hAnsi="Times New Roman" w:cs="Times New Roman"/>
          <w:color w:val="000000"/>
          <w:lang w:val="ru-RU"/>
        </w:rPr>
        <w:t>зыкальной педагогики", 1 выпуск.</w:t>
      </w:r>
      <w:r w:rsidRPr="007C7723">
        <w:rPr>
          <w:rFonts w:ascii="Times New Roman" w:eastAsia="Geeza Pro" w:hAnsi="Times New Roman" w:cs="Times New Roman"/>
          <w:color w:val="000000"/>
          <w:lang w:val="ru-RU"/>
        </w:rPr>
        <w:t xml:space="preserve"> М.,1979</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Копчевский</w:t>
      </w:r>
      <w:proofErr w:type="spellEnd"/>
      <w:r w:rsidRPr="007C7723">
        <w:rPr>
          <w:rFonts w:ascii="Times New Roman" w:eastAsia="Geeza Pro" w:hAnsi="Times New Roman" w:cs="Times New Roman"/>
          <w:color w:val="000000"/>
          <w:lang w:val="ru-RU"/>
        </w:rPr>
        <w:t xml:space="preserve"> Н.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Клавир</w:t>
      </w:r>
      <w:r w:rsidR="00B0070C" w:rsidRPr="007C7723">
        <w:rPr>
          <w:rFonts w:ascii="Times New Roman" w:eastAsia="Geeza Pro" w:hAnsi="Times New Roman" w:cs="Times New Roman"/>
          <w:color w:val="000000"/>
          <w:lang w:val="ru-RU"/>
        </w:rPr>
        <w:t>ная музыка, вопросы исполнения.</w:t>
      </w:r>
      <w:r w:rsidRPr="007C7723">
        <w:rPr>
          <w:rFonts w:ascii="Times New Roman" w:eastAsia="Geeza Pro" w:hAnsi="Times New Roman" w:cs="Times New Roman"/>
          <w:color w:val="000000"/>
          <w:lang w:val="ru-RU"/>
        </w:rPr>
        <w:t xml:space="preserve"> Музыка,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М.,1986</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Корто</w:t>
      </w:r>
      <w:proofErr w:type="spellEnd"/>
      <w:r w:rsidRPr="007C7723">
        <w:rPr>
          <w:rFonts w:ascii="Times New Roman" w:eastAsia="Geeza Pro" w:hAnsi="Times New Roman" w:cs="Times New Roman"/>
          <w:color w:val="000000"/>
          <w:lang w:val="ru-RU"/>
        </w:rPr>
        <w:t xml:space="preserve"> А.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О фортепианном искусстве. </w:t>
      </w:r>
      <w:r w:rsidRPr="007C7723">
        <w:rPr>
          <w:rFonts w:ascii="Times New Roman" w:eastAsia="Geeza Pro" w:hAnsi="Times New Roman" w:cs="Times New Roman"/>
          <w:color w:val="000000"/>
          <w:lang w:val="ru-RU"/>
        </w:rPr>
        <w:t>М.,1965</w:t>
      </w:r>
    </w:p>
    <w:p w:rsidR="00426660" w:rsidRPr="007C7723" w:rsidRDefault="00426660" w:rsidP="007C7723">
      <w:pPr>
        <w:ind w:left="2160" w:hanging="2160"/>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Корто</w:t>
      </w:r>
      <w:proofErr w:type="spellEnd"/>
      <w:r w:rsidRPr="007C7723">
        <w:rPr>
          <w:rFonts w:ascii="Times New Roman" w:eastAsia="Geeza Pro" w:hAnsi="Times New Roman" w:cs="Times New Roman"/>
          <w:color w:val="000000"/>
          <w:lang w:val="ru-RU"/>
        </w:rPr>
        <w:t xml:space="preserve"> А.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Рациональные</w:t>
      </w:r>
      <w:r w:rsidR="00B0070C" w:rsidRPr="007C7723">
        <w:rPr>
          <w:rFonts w:ascii="Times New Roman" w:eastAsia="Geeza Pro" w:hAnsi="Times New Roman" w:cs="Times New Roman"/>
          <w:color w:val="000000"/>
          <w:lang w:val="ru-RU"/>
        </w:rPr>
        <w:t xml:space="preserve"> принципы фортепианной техники.</w:t>
      </w:r>
    </w:p>
    <w:p w:rsidR="00426660" w:rsidRPr="007C7723" w:rsidRDefault="00426660" w:rsidP="007C7723">
      <w:pPr>
        <w:ind w:left="2160" w:hanging="216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М.,1966</w:t>
      </w:r>
    </w:p>
    <w:p w:rsidR="00426660" w:rsidRPr="007C7723" w:rsidRDefault="00B0070C"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Ландовска</w:t>
      </w:r>
      <w:proofErr w:type="spellEnd"/>
      <w:r w:rsidRPr="007C7723">
        <w:rPr>
          <w:rFonts w:ascii="Times New Roman" w:eastAsia="Geeza Pro" w:hAnsi="Times New Roman" w:cs="Times New Roman"/>
          <w:color w:val="000000"/>
          <w:lang w:val="ru-RU"/>
        </w:rPr>
        <w:t xml:space="preserve"> В.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О музыке. </w:t>
      </w:r>
      <w:r w:rsidR="00426660" w:rsidRPr="007C7723">
        <w:rPr>
          <w:rFonts w:ascii="Times New Roman" w:eastAsia="Geeza Pro" w:hAnsi="Times New Roman" w:cs="Times New Roman"/>
          <w:color w:val="000000"/>
          <w:lang w:val="ru-RU"/>
        </w:rPr>
        <w:t xml:space="preserve"> Классика-</w:t>
      </w:r>
      <w:proofErr w:type="gramStart"/>
      <w:r w:rsidR="00426660" w:rsidRPr="007C7723">
        <w:rPr>
          <w:rFonts w:ascii="Times New Roman" w:eastAsia="Geeza Pro" w:hAnsi="Times New Roman" w:cs="Times New Roman"/>
          <w:color w:val="000000"/>
        </w:rPr>
        <w:t>XXI</w:t>
      </w:r>
      <w:proofErr w:type="gramEnd"/>
      <w:r w:rsidR="00426660" w:rsidRPr="007C7723">
        <w:rPr>
          <w:rFonts w:ascii="Times New Roman" w:eastAsia="Geeza Pro" w:hAnsi="Times New Roman" w:cs="Times New Roman"/>
          <w:color w:val="000000"/>
          <w:lang w:val="ru-RU"/>
        </w:rPr>
        <w:t xml:space="preserve"> век, 2001</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Либерман</w:t>
      </w:r>
      <w:proofErr w:type="spellEnd"/>
      <w:r w:rsidRPr="007C7723">
        <w:rPr>
          <w:rFonts w:ascii="Times New Roman" w:eastAsia="Geeza Pro" w:hAnsi="Times New Roman" w:cs="Times New Roman"/>
          <w:color w:val="000000"/>
          <w:lang w:val="ru-RU"/>
        </w:rPr>
        <w:t xml:space="preserve"> Е.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Творческая работа пианиста </w:t>
      </w:r>
      <w:proofErr w:type="gramStart"/>
      <w:r w:rsidRPr="007C7723">
        <w:rPr>
          <w:rFonts w:ascii="Times New Roman" w:eastAsia="Geeza Pro" w:hAnsi="Times New Roman" w:cs="Times New Roman"/>
          <w:color w:val="000000"/>
          <w:lang w:val="ru-RU"/>
        </w:rPr>
        <w:t>с</w:t>
      </w:r>
      <w:proofErr w:type="gramEnd"/>
      <w:r w:rsidRPr="007C7723">
        <w:rPr>
          <w:rFonts w:ascii="Times New Roman" w:eastAsia="Geeza Pro" w:hAnsi="Times New Roman" w:cs="Times New Roman"/>
          <w:color w:val="000000"/>
          <w:lang w:val="ru-RU"/>
        </w:rPr>
        <w:t xml:space="preserve"> авторским </w:t>
      </w:r>
    </w:p>
    <w:p w:rsidR="00426660" w:rsidRPr="007C7723" w:rsidRDefault="00B0070C"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Текстом. </w:t>
      </w:r>
      <w:r w:rsidR="00426660" w:rsidRPr="007C7723">
        <w:rPr>
          <w:rFonts w:ascii="Times New Roman" w:eastAsia="Geeza Pro" w:hAnsi="Times New Roman" w:cs="Times New Roman"/>
          <w:color w:val="000000"/>
          <w:lang w:val="ru-RU"/>
        </w:rPr>
        <w:t>М.,1988</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Лонг М.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За роялем с Дебюсси. </w:t>
      </w:r>
      <w:r w:rsidRPr="007C7723">
        <w:rPr>
          <w:rFonts w:ascii="Times New Roman" w:eastAsia="Geeza Pro" w:hAnsi="Times New Roman" w:cs="Times New Roman"/>
          <w:color w:val="000000"/>
          <w:lang w:val="ru-RU"/>
        </w:rPr>
        <w:t xml:space="preserve">М., </w:t>
      </w:r>
      <w:proofErr w:type="spellStart"/>
      <w:r w:rsidRPr="007C7723">
        <w:rPr>
          <w:rFonts w:ascii="Times New Roman" w:eastAsia="Geeza Pro" w:hAnsi="Times New Roman" w:cs="Times New Roman"/>
          <w:color w:val="000000"/>
          <w:lang w:val="ru-RU"/>
        </w:rPr>
        <w:t>Сов</w:t>
      </w:r>
      <w:proofErr w:type="gramStart"/>
      <w:r w:rsidRPr="007C7723">
        <w:rPr>
          <w:rFonts w:ascii="Times New Roman" w:eastAsia="Geeza Pro" w:hAnsi="Times New Roman" w:cs="Times New Roman"/>
          <w:color w:val="000000"/>
          <w:lang w:val="ru-RU"/>
        </w:rPr>
        <w:t>.к</w:t>
      </w:r>
      <w:proofErr w:type="gramEnd"/>
      <w:r w:rsidRPr="007C7723">
        <w:rPr>
          <w:rFonts w:ascii="Times New Roman" w:eastAsia="Geeza Pro" w:hAnsi="Times New Roman" w:cs="Times New Roman"/>
          <w:color w:val="000000"/>
          <w:lang w:val="ru-RU"/>
        </w:rPr>
        <w:t>омпозитор</w:t>
      </w:r>
      <w:proofErr w:type="spellEnd"/>
      <w:r w:rsidRPr="007C7723">
        <w:rPr>
          <w:rFonts w:ascii="Times New Roman" w:eastAsia="Geeza Pro" w:hAnsi="Times New Roman" w:cs="Times New Roman"/>
          <w:color w:val="000000"/>
          <w:lang w:val="ru-RU"/>
        </w:rPr>
        <w:t>, 1985</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w:t>
      </w:r>
      <w:r w:rsidR="00B0070C" w:rsidRPr="007C7723">
        <w:rPr>
          <w:rFonts w:ascii="Times New Roman" w:eastAsia="Geeza Pro" w:hAnsi="Times New Roman" w:cs="Times New Roman"/>
          <w:color w:val="000000"/>
          <w:lang w:val="ru-RU"/>
        </w:rPr>
        <w:t>аккинон</w:t>
      </w:r>
      <w:proofErr w:type="spellEnd"/>
      <w:r w:rsidR="00B0070C" w:rsidRPr="007C7723">
        <w:rPr>
          <w:rFonts w:ascii="Times New Roman" w:eastAsia="Geeza Pro" w:hAnsi="Times New Roman" w:cs="Times New Roman"/>
          <w:color w:val="000000"/>
          <w:lang w:val="ru-RU"/>
        </w:rPr>
        <w:t xml:space="preserve"> Л.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Игра наизусть. </w:t>
      </w:r>
      <w:r w:rsidRPr="007C7723">
        <w:rPr>
          <w:rFonts w:ascii="Times New Roman" w:eastAsia="Geeza Pro" w:hAnsi="Times New Roman" w:cs="Times New Roman"/>
          <w:color w:val="000000"/>
          <w:lang w:val="ru-RU"/>
        </w:rPr>
        <w:t>Л.,1967</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Маранц</w:t>
      </w:r>
      <w:proofErr w:type="spellEnd"/>
      <w:r w:rsidRPr="007C7723">
        <w:rPr>
          <w:rFonts w:ascii="Times New Roman" w:eastAsia="Geeza Pro" w:hAnsi="Times New Roman" w:cs="Times New Roman"/>
          <w:color w:val="000000"/>
          <w:lang w:val="ru-RU"/>
        </w:rPr>
        <w:t xml:space="preserve"> Б.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О самостоятельной работе студента-</w:t>
      </w:r>
      <w:r w:rsidR="00B0070C" w:rsidRPr="007C7723">
        <w:rPr>
          <w:rFonts w:ascii="Times New Roman" w:eastAsia="Geeza Pro" w:hAnsi="Times New Roman" w:cs="Times New Roman"/>
          <w:color w:val="000000"/>
          <w:lang w:val="ru-RU"/>
        </w:rPr>
        <w:t>пианиста.</w:t>
      </w:r>
    </w:p>
    <w:p w:rsidR="00426660" w:rsidRPr="007C7723" w:rsidRDefault="00426660" w:rsidP="007C7723">
      <w:pPr>
        <w:ind w:left="288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Фортепиано, 2004, №№3,4</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Мартинсен</w:t>
      </w:r>
      <w:proofErr w:type="spellEnd"/>
      <w:r w:rsidRPr="007C7723">
        <w:rPr>
          <w:rFonts w:ascii="Times New Roman" w:eastAsia="Geeza Pro" w:hAnsi="Times New Roman" w:cs="Times New Roman"/>
          <w:color w:val="000000"/>
          <w:lang w:val="ru-RU"/>
        </w:rPr>
        <w:t xml:space="preserve"> К.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Индив</w:t>
      </w:r>
      <w:r w:rsidR="00B0070C" w:rsidRPr="007C7723">
        <w:rPr>
          <w:rFonts w:ascii="Times New Roman" w:eastAsia="Geeza Pro" w:hAnsi="Times New Roman" w:cs="Times New Roman"/>
          <w:color w:val="000000"/>
          <w:lang w:val="ru-RU"/>
        </w:rPr>
        <w:t xml:space="preserve">идуальная фортепианная техника. </w:t>
      </w:r>
      <w:r w:rsidRPr="007C7723">
        <w:rPr>
          <w:rFonts w:ascii="Times New Roman" w:eastAsia="Geeza Pro" w:hAnsi="Times New Roman" w:cs="Times New Roman"/>
          <w:color w:val="000000"/>
          <w:lang w:val="ru-RU"/>
        </w:rPr>
        <w:t>М.,1966</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Метнер</w:t>
      </w:r>
      <w:proofErr w:type="spellEnd"/>
      <w:r w:rsidRPr="007C7723">
        <w:rPr>
          <w:rFonts w:ascii="Times New Roman" w:eastAsia="Geeza Pro" w:hAnsi="Times New Roman" w:cs="Times New Roman"/>
          <w:color w:val="000000"/>
          <w:lang w:val="ru-RU"/>
        </w:rPr>
        <w:t xml:space="preserve"> Н.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Повседневная</w:t>
      </w:r>
      <w:r w:rsidR="00B0070C" w:rsidRPr="007C7723">
        <w:rPr>
          <w:rFonts w:ascii="Times New Roman" w:eastAsia="Geeza Pro" w:hAnsi="Times New Roman" w:cs="Times New Roman"/>
          <w:color w:val="000000"/>
          <w:lang w:val="ru-RU"/>
        </w:rPr>
        <w:t xml:space="preserve"> работа пианиста и композитора. </w:t>
      </w:r>
      <w:r w:rsidRPr="007C7723">
        <w:rPr>
          <w:rFonts w:ascii="Times New Roman" w:eastAsia="Geeza Pro" w:hAnsi="Times New Roman" w:cs="Times New Roman"/>
          <w:color w:val="000000"/>
          <w:lang w:val="ru-RU"/>
        </w:rPr>
        <w:t>М.,1963</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Милич</w:t>
      </w:r>
      <w:proofErr w:type="spellEnd"/>
      <w:r w:rsidRPr="007C7723">
        <w:rPr>
          <w:rFonts w:ascii="Times New Roman" w:eastAsia="Geeza Pro" w:hAnsi="Times New Roman" w:cs="Times New Roman"/>
          <w:color w:val="000000"/>
          <w:lang w:val="ru-RU"/>
        </w:rPr>
        <w:t xml:space="preserve"> Б.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Воспитание ученика-пианиста. Изд. Кифара</w:t>
      </w:r>
      <w:r w:rsidRPr="007C7723">
        <w:rPr>
          <w:rFonts w:ascii="Times New Roman" w:eastAsia="Geeza Pro" w:hAnsi="Times New Roman" w:cs="Times New Roman"/>
          <w:color w:val="000000"/>
          <w:lang w:val="ru-RU"/>
        </w:rPr>
        <w:t>, 2002</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Мильштейн</w:t>
      </w:r>
      <w:proofErr w:type="spellEnd"/>
      <w:r w:rsidRPr="007C7723">
        <w:rPr>
          <w:rFonts w:ascii="Times New Roman" w:eastAsia="Geeza Pro" w:hAnsi="Times New Roman" w:cs="Times New Roman"/>
          <w:color w:val="000000"/>
          <w:lang w:val="ru-RU"/>
        </w:rPr>
        <w:t xml:space="preserve"> Я.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Хорошо т</w:t>
      </w:r>
      <w:r w:rsidR="00B0070C" w:rsidRPr="007C7723">
        <w:rPr>
          <w:rFonts w:ascii="Times New Roman" w:eastAsia="Geeza Pro" w:hAnsi="Times New Roman" w:cs="Times New Roman"/>
          <w:color w:val="000000"/>
          <w:lang w:val="ru-RU"/>
        </w:rPr>
        <w:t xml:space="preserve">емперированный клавир </w:t>
      </w:r>
      <w:proofErr w:type="spellStart"/>
      <w:r w:rsidR="00B0070C" w:rsidRPr="007C7723">
        <w:rPr>
          <w:rFonts w:ascii="Times New Roman" w:eastAsia="Geeza Pro" w:hAnsi="Times New Roman" w:cs="Times New Roman"/>
          <w:color w:val="000000"/>
          <w:lang w:val="ru-RU"/>
        </w:rPr>
        <w:t>И.С.Баха</w:t>
      </w:r>
      <w:proofErr w:type="spellEnd"/>
      <w:r w:rsidR="00B0070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М.,1967</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Мильштейн</w:t>
      </w:r>
      <w:proofErr w:type="spellEnd"/>
      <w:r w:rsidRPr="007C7723">
        <w:rPr>
          <w:rFonts w:ascii="Times New Roman" w:eastAsia="Geeza Pro" w:hAnsi="Times New Roman" w:cs="Times New Roman"/>
          <w:color w:val="000000"/>
          <w:lang w:val="ru-RU"/>
        </w:rPr>
        <w:t xml:space="preserve"> Я.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Вопросы те</w:t>
      </w:r>
      <w:r w:rsidR="00B0070C" w:rsidRPr="007C7723">
        <w:rPr>
          <w:rFonts w:ascii="Times New Roman" w:eastAsia="Geeza Pro" w:hAnsi="Times New Roman" w:cs="Times New Roman"/>
          <w:color w:val="000000"/>
          <w:lang w:val="ru-RU"/>
        </w:rPr>
        <w:t>ории и истории исполнительства.</w:t>
      </w:r>
      <w:r w:rsidRPr="007C7723">
        <w:rPr>
          <w:rFonts w:ascii="Times New Roman" w:eastAsia="Geeza Pro" w:hAnsi="Times New Roman" w:cs="Times New Roman"/>
          <w:color w:val="000000"/>
          <w:lang w:val="ru-RU"/>
        </w:rPr>
        <w:t xml:space="preserve"> М.,1983</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Мндоянц</w:t>
      </w:r>
      <w:proofErr w:type="spellEnd"/>
      <w:r w:rsidRPr="007C7723">
        <w:rPr>
          <w:rFonts w:ascii="Times New Roman" w:eastAsia="Geeza Pro" w:hAnsi="Times New Roman" w:cs="Times New Roman"/>
          <w:color w:val="000000"/>
          <w:lang w:val="ru-RU"/>
        </w:rPr>
        <w:t xml:space="preserve"> А.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Очерки о фортепианном исполнительстве и педагогике</w:t>
      </w:r>
      <w:r w:rsidR="00B0070C" w:rsidRPr="007C7723">
        <w:rPr>
          <w:rFonts w:ascii="Times New Roman" w:eastAsia="Geeza Pro" w:hAnsi="Times New Roman" w:cs="Times New Roman"/>
          <w:color w:val="000000"/>
          <w:lang w:val="ru-RU"/>
        </w:rPr>
        <w:t>.</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М.,2005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Наумов Л.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Под знаком Нейгауза</w:t>
      </w:r>
      <w:r w:rsidR="00B0070C"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РИФ Антиква, М., 2002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Нейгауз Г.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Об искусстве фортепианной игры. Записки </w:t>
      </w:r>
    </w:p>
    <w:p w:rsidR="00426660" w:rsidRPr="007C7723" w:rsidRDefault="00B0070C"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педагога. </w:t>
      </w:r>
      <w:r w:rsidR="00426660" w:rsidRPr="007C7723">
        <w:rPr>
          <w:rFonts w:ascii="Times New Roman" w:eastAsia="Geeza Pro" w:hAnsi="Times New Roman" w:cs="Times New Roman"/>
          <w:color w:val="000000"/>
          <w:lang w:val="ru-RU"/>
        </w:rPr>
        <w:t>М., 1982</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Носина</w:t>
      </w:r>
      <w:proofErr w:type="spellEnd"/>
      <w:r w:rsidRPr="007C7723">
        <w:rPr>
          <w:rFonts w:ascii="Times New Roman" w:eastAsia="Geeza Pro" w:hAnsi="Times New Roman" w:cs="Times New Roman"/>
          <w:color w:val="000000"/>
          <w:lang w:val="ru-RU"/>
        </w:rPr>
        <w:t xml:space="preserve"> В.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Символика музыки </w:t>
      </w:r>
      <w:proofErr w:type="spellStart"/>
      <w:r w:rsidRPr="007C7723">
        <w:rPr>
          <w:rFonts w:ascii="Times New Roman" w:eastAsia="Geeza Pro" w:hAnsi="Times New Roman" w:cs="Times New Roman"/>
          <w:color w:val="000000"/>
          <w:lang w:val="ru-RU"/>
        </w:rPr>
        <w:t>И.С.Баха</w:t>
      </w:r>
      <w:proofErr w:type="spellEnd"/>
      <w:r w:rsidR="00B0070C"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Классика </w:t>
      </w:r>
      <w:r w:rsidR="00B0070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rPr>
        <w:t>XXI</w:t>
      </w:r>
      <w:r w:rsidRPr="007C7723">
        <w:rPr>
          <w:rFonts w:ascii="Times New Roman" w:eastAsia="Geeza Pro" w:hAnsi="Times New Roman" w:cs="Times New Roman"/>
          <w:color w:val="000000"/>
          <w:lang w:val="ru-RU"/>
        </w:rPr>
        <w:t>, 2006</w:t>
      </w:r>
    </w:p>
    <w:p w:rsidR="00426660" w:rsidRPr="007C7723" w:rsidRDefault="00426660" w:rsidP="007C7723">
      <w:pPr>
        <w:jc w:val="both"/>
        <w:rPr>
          <w:rFonts w:ascii="Times New Roman" w:eastAsia="Geeza Pro" w:hAnsi="Times New Roman" w:cs="Times New Roman"/>
          <w:color w:val="000000"/>
          <w:lang w:val="ru-RU"/>
        </w:rPr>
      </w:pPr>
      <w:proofErr w:type="gramStart"/>
      <w:r w:rsidRPr="007C7723">
        <w:rPr>
          <w:rFonts w:ascii="Times New Roman" w:eastAsia="Geeza Pro" w:hAnsi="Times New Roman" w:cs="Times New Roman"/>
          <w:color w:val="000000"/>
          <w:lang w:val="ru-RU"/>
        </w:rPr>
        <w:t>Петрушин</w:t>
      </w:r>
      <w:proofErr w:type="gramEnd"/>
      <w:r w:rsidRPr="007C7723">
        <w:rPr>
          <w:rFonts w:ascii="Times New Roman" w:eastAsia="Geeza Pro" w:hAnsi="Times New Roman" w:cs="Times New Roman"/>
          <w:color w:val="000000"/>
          <w:lang w:val="ru-RU"/>
        </w:rPr>
        <w:t xml:space="preserve"> В.      </w:t>
      </w:r>
      <w:r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Музыкальная психология. </w:t>
      </w:r>
      <w:r w:rsidRPr="007C7723">
        <w:rPr>
          <w:rFonts w:ascii="Times New Roman" w:eastAsia="Geeza Pro" w:hAnsi="Times New Roman" w:cs="Times New Roman"/>
          <w:color w:val="000000"/>
          <w:lang w:val="ru-RU"/>
        </w:rPr>
        <w:t>М.,1997</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Савшинск</w:t>
      </w:r>
      <w:r w:rsidR="00B0070C" w:rsidRPr="007C7723">
        <w:rPr>
          <w:rFonts w:ascii="Times New Roman" w:eastAsia="Geeza Pro" w:hAnsi="Times New Roman" w:cs="Times New Roman"/>
          <w:color w:val="000000"/>
          <w:lang w:val="ru-RU"/>
        </w:rPr>
        <w:t>ий</w:t>
      </w:r>
      <w:proofErr w:type="spellEnd"/>
      <w:r w:rsidR="00B0070C" w:rsidRPr="007C7723">
        <w:rPr>
          <w:rFonts w:ascii="Times New Roman" w:eastAsia="Geeza Pro" w:hAnsi="Times New Roman" w:cs="Times New Roman"/>
          <w:color w:val="000000"/>
          <w:lang w:val="ru-RU"/>
        </w:rPr>
        <w:t xml:space="preserve"> С.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Пианист и его работа. </w:t>
      </w:r>
      <w:r w:rsidRPr="007C7723">
        <w:rPr>
          <w:rFonts w:ascii="Times New Roman" w:eastAsia="Geeza Pro" w:hAnsi="Times New Roman" w:cs="Times New Roman"/>
          <w:color w:val="000000"/>
          <w:lang w:val="ru-RU"/>
        </w:rPr>
        <w:t xml:space="preserve">Классика </w:t>
      </w:r>
      <w:r w:rsidR="00B0070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rPr>
        <w:t>XXI</w:t>
      </w:r>
      <w:r w:rsidRPr="007C7723">
        <w:rPr>
          <w:rFonts w:ascii="Times New Roman" w:eastAsia="Geeza Pro" w:hAnsi="Times New Roman" w:cs="Times New Roman"/>
          <w:color w:val="000000"/>
          <w:lang w:val="ru-RU"/>
        </w:rPr>
        <w:t>, М.,2002</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Смирнова Т.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Беседы о музыкальной педагогике и многом</w:t>
      </w:r>
    </w:p>
    <w:p w:rsidR="00426660" w:rsidRPr="007C7723" w:rsidRDefault="00B0070C"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другом. </w:t>
      </w:r>
      <w:r w:rsidR="00426660" w:rsidRPr="007C7723">
        <w:rPr>
          <w:rFonts w:ascii="Times New Roman" w:eastAsia="Geeza Pro" w:hAnsi="Times New Roman" w:cs="Times New Roman"/>
          <w:color w:val="000000"/>
          <w:lang w:val="ru-RU"/>
        </w:rPr>
        <w:t>М., 1997</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Тимакин</w:t>
      </w:r>
      <w:proofErr w:type="spellEnd"/>
      <w:r w:rsidRPr="007C7723">
        <w:rPr>
          <w:rFonts w:ascii="Times New Roman" w:eastAsia="Geeza Pro" w:hAnsi="Times New Roman" w:cs="Times New Roman"/>
          <w:color w:val="000000"/>
          <w:lang w:val="ru-RU"/>
        </w:rPr>
        <w:t xml:space="preserve"> Е.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Воспитание пианиста. Ме</w:t>
      </w:r>
      <w:r w:rsidR="00B0070C" w:rsidRPr="007C7723">
        <w:rPr>
          <w:rFonts w:ascii="Times New Roman" w:eastAsia="Geeza Pro" w:hAnsi="Times New Roman" w:cs="Times New Roman"/>
          <w:color w:val="000000"/>
          <w:lang w:val="ru-RU"/>
        </w:rPr>
        <w:t>тодическое пособие.</w:t>
      </w:r>
      <w:r w:rsidRPr="007C7723">
        <w:rPr>
          <w:rFonts w:ascii="Times New Roman" w:eastAsia="Geeza Pro" w:hAnsi="Times New Roman" w:cs="Times New Roman"/>
          <w:color w:val="000000"/>
          <w:lang w:val="ru-RU"/>
        </w:rPr>
        <w:t xml:space="preserve"> М.,</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Советский композитор,1989</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Фейнберг</w:t>
      </w:r>
      <w:proofErr w:type="spellEnd"/>
      <w:r w:rsidRPr="007C7723">
        <w:rPr>
          <w:rFonts w:ascii="Times New Roman" w:eastAsia="Geeza Pro" w:hAnsi="Times New Roman" w:cs="Times New Roman"/>
          <w:color w:val="000000"/>
          <w:lang w:val="ru-RU"/>
        </w:rPr>
        <w:t xml:space="preserve"> С.</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Пианизм как искусство. </w:t>
      </w:r>
      <w:r w:rsidRPr="007C7723">
        <w:rPr>
          <w:rFonts w:ascii="Times New Roman" w:eastAsia="Geeza Pro" w:hAnsi="Times New Roman" w:cs="Times New Roman"/>
          <w:color w:val="000000"/>
          <w:lang w:val="ru-RU"/>
        </w:rPr>
        <w:t>М.,1969</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Цагарелли</w:t>
      </w:r>
      <w:proofErr w:type="spellEnd"/>
      <w:r w:rsidRPr="007C7723">
        <w:rPr>
          <w:rFonts w:ascii="Times New Roman" w:eastAsia="Geeza Pro" w:hAnsi="Times New Roman" w:cs="Times New Roman"/>
          <w:color w:val="000000"/>
          <w:lang w:val="ru-RU"/>
        </w:rPr>
        <w:t xml:space="preserve"> Ю.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Психология </w:t>
      </w:r>
      <w:proofErr w:type="gramStart"/>
      <w:r w:rsidRPr="007C7723">
        <w:rPr>
          <w:rFonts w:ascii="Times New Roman" w:eastAsia="Geeza Pro" w:hAnsi="Times New Roman" w:cs="Times New Roman"/>
          <w:color w:val="000000"/>
          <w:lang w:val="ru-RU"/>
        </w:rPr>
        <w:t>музыкально-исполнительской</w:t>
      </w:r>
      <w:proofErr w:type="gramEnd"/>
    </w:p>
    <w:p w:rsidR="00426660" w:rsidRPr="007C7723" w:rsidRDefault="00B0070C"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деятельности.</w:t>
      </w:r>
      <w:r w:rsidR="00426660" w:rsidRPr="007C7723">
        <w:rPr>
          <w:rFonts w:ascii="Times New Roman" w:eastAsia="Geeza Pro" w:hAnsi="Times New Roman" w:cs="Times New Roman"/>
          <w:color w:val="000000"/>
          <w:lang w:val="ru-RU"/>
        </w:rPr>
        <w:t xml:space="preserve"> СПб, Композитор,2008</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Цыпин Г.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Обучение игре на фортепиано. </w:t>
      </w:r>
      <w:r w:rsidRPr="007C7723">
        <w:rPr>
          <w:rFonts w:ascii="Times New Roman" w:eastAsia="Geeza Pro" w:hAnsi="Times New Roman" w:cs="Times New Roman"/>
          <w:color w:val="000000"/>
          <w:lang w:val="ru-RU"/>
        </w:rPr>
        <w:t>М.,1974</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Цыпин Г.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Музыкант и его работа. Проблемы психологии </w:t>
      </w:r>
    </w:p>
    <w:p w:rsidR="00426660" w:rsidRPr="007C7723" w:rsidRDefault="00B0070C"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творчества. </w:t>
      </w:r>
      <w:r w:rsidR="00426660" w:rsidRPr="007C7723">
        <w:rPr>
          <w:rFonts w:ascii="Times New Roman" w:eastAsia="Geeza Pro" w:hAnsi="Times New Roman" w:cs="Times New Roman"/>
          <w:color w:val="000000"/>
          <w:lang w:val="ru-RU"/>
        </w:rPr>
        <w:t>М., 1988</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Швейцер</w:t>
      </w:r>
      <w:proofErr w:type="spellEnd"/>
      <w:r w:rsidRPr="007C7723">
        <w:rPr>
          <w:rFonts w:ascii="Times New Roman" w:eastAsia="Geeza Pro" w:hAnsi="Times New Roman" w:cs="Times New Roman"/>
          <w:color w:val="000000"/>
          <w:lang w:val="ru-RU"/>
        </w:rPr>
        <w:t xml:space="preserve"> А.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Иоганн Себастьян Бах</w:t>
      </w:r>
      <w:r w:rsidR="00B0070C"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Классика </w:t>
      </w:r>
      <w:r w:rsidR="00B0070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rPr>
        <w:t>XXI</w:t>
      </w:r>
      <w:r w:rsidR="00B0070C"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М., 2011</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Шатковский</w:t>
      </w:r>
      <w:proofErr w:type="spellEnd"/>
      <w:r w:rsidRPr="007C7723">
        <w:rPr>
          <w:rFonts w:ascii="Times New Roman" w:eastAsia="Geeza Pro" w:hAnsi="Times New Roman" w:cs="Times New Roman"/>
          <w:color w:val="000000"/>
          <w:lang w:val="ru-RU"/>
        </w:rPr>
        <w:t xml:space="preserve"> Г.  </w:t>
      </w:r>
      <w:r w:rsidR="00B0070C" w:rsidRPr="007C7723">
        <w:rPr>
          <w:rFonts w:ascii="Times New Roman" w:eastAsia="Geeza Pro" w:hAnsi="Times New Roman" w:cs="Times New Roman"/>
          <w:color w:val="000000"/>
          <w:lang w:val="ru-RU"/>
        </w:rPr>
        <w:tab/>
      </w:r>
      <w:r w:rsidR="00B0070C" w:rsidRPr="007C7723">
        <w:rPr>
          <w:rFonts w:ascii="Times New Roman" w:eastAsia="Geeza Pro" w:hAnsi="Times New Roman" w:cs="Times New Roman"/>
          <w:color w:val="000000"/>
          <w:lang w:val="ru-RU"/>
        </w:rPr>
        <w:tab/>
        <w:t xml:space="preserve">Развитие музыкального слуха. </w:t>
      </w:r>
      <w:r w:rsidRPr="007C7723">
        <w:rPr>
          <w:rFonts w:ascii="Times New Roman" w:eastAsia="Geeza Pro" w:hAnsi="Times New Roman" w:cs="Times New Roman"/>
          <w:color w:val="000000"/>
          <w:lang w:val="ru-RU"/>
        </w:rPr>
        <w:t>М.,1996</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Шмид</w:t>
      </w:r>
      <w:proofErr w:type="gramStart"/>
      <w:r w:rsidRPr="007C7723">
        <w:rPr>
          <w:rFonts w:ascii="Times New Roman" w:eastAsia="Geeza Pro" w:hAnsi="Times New Roman" w:cs="Times New Roman"/>
          <w:color w:val="000000"/>
          <w:lang w:val="ru-RU"/>
        </w:rPr>
        <w:t>т-</w:t>
      </w:r>
      <w:proofErr w:type="gramEnd"/>
      <w:r w:rsidRPr="007C7723">
        <w:rPr>
          <w:rFonts w:ascii="Times New Roman" w:eastAsia="Geeza Pro" w:hAnsi="Times New Roman" w:cs="Times New Roman"/>
          <w:color w:val="000000"/>
          <w:lang w:val="ru-RU"/>
        </w:rPr>
        <w:t xml:space="preserve"> Шкловская А. О воспитании пианистических навыков</w:t>
      </w:r>
      <w:r w:rsidR="00B0070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Л.,1985</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Шнабель</w:t>
      </w:r>
      <w:proofErr w:type="spellEnd"/>
      <w:r w:rsidRPr="007C7723">
        <w:rPr>
          <w:rFonts w:ascii="Times New Roman" w:eastAsia="Geeza Pro" w:hAnsi="Times New Roman" w:cs="Times New Roman"/>
          <w:color w:val="000000"/>
          <w:lang w:val="ru-RU"/>
        </w:rPr>
        <w:t xml:space="preserve"> А.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 xml:space="preserve"> "</w:t>
      </w:r>
      <w:r w:rsidR="00B0070C" w:rsidRPr="007C7723">
        <w:rPr>
          <w:rFonts w:ascii="Times New Roman" w:eastAsia="Geeza Pro" w:hAnsi="Times New Roman" w:cs="Times New Roman"/>
          <w:color w:val="000000"/>
          <w:lang w:val="ru-RU"/>
        </w:rPr>
        <w:t>Ты никогда не будешь пианистом".</w:t>
      </w:r>
    </w:p>
    <w:p w:rsidR="00426660" w:rsidRPr="007C7723" w:rsidRDefault="00426660" w:rsidP="007C7723">
      <w:pPr>
        <w:ind w:left="2880"/>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Классика </w:t>
      </w:r>
      <w:r w:rsidR="00B0070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rPr>
        <w:t>XXI</w:t>
      </w:r>
      <w:r w:rsidRPr="007C7723">
        <w:rPr>
          <w:rFonts w:ascii="Times New Roman" w:eastAsia="Geeza Pro" w:hAnsi="Times New Roman" w:cs="Times New Roman"/>
          <w:color w:val="000000"/>
          <w:lang w:val="ru-RU"/>
        </w:rPr>
        <w:t>, М.,1999</w:t>
      </w:r>
    </w:p>
    <w:p w:rsidR="00426660" w:rsidRPr="007C7723" w:rsidRDefault="00426660" w:rsidP="007C7723">
      <w:pPr>
        <w:jc w:val="both"/>
        <w:rPr>
          <w:rFonts w:ascii="Times New Roman" w:eastAsia="Geeza Pro" w:hAnsi="Times New Roman" w:cs="Times New Roman"/>
          <w:color w:val="000000"/>
          <w:lang w:val="ru-RU"/>
        </w:rPr>
      </w:pPr>
      <w:proofErr w:type="spellStart"/>
      <w:r w:rsidRPr="007C7723">
        <w:rPr>
          <w:rFonts w:ascii="Times New Roman" w:eastAsia="Geeza Pro" w:hAnsi="Times New Roman" w:cs="Times New Roman"/>
          <w:color w:val="000000"/>
          <w:lang w:val="ru-RU"/>
        </w:rPr>
        <w:t>Штейнгаузен</w:t>
      </w:r>
      <w:proofErr w:type="spellEnd"/>
      <w:r w:rsidRPr="007C7723">
        <w:rPr>
          <w:rFonts w:ascii="Times New Roman" w:eastAsia="Geeza Pro" w:hAnsi="Times New Roman" w:cs="Times New Roman"/>
          <w:color w:val="000000"/>
          <w:lang w:val="ru-RU"/>
        </w:rPr>
        <w:t xml:space="preserve"> Ф.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Техника игры на фортепиано</w:t>
      </w:r>
      <w:r w:rsidR="00B0070C" w:rsidRPr="007C7723">
        <w:rPr>
          <w:rFonts w:ascii="Times New Roman" w:eastAsia="Geeza Pro" w:hAnsi="Times New Roman" w:cs="Times New Roman"/>
          <w:color w:val="000000"/>
          <w:lang w:val="ru-RU"/>
        </w:rPr>
        <w:t xml:space="preserve">. </w:t>
      </w:r>
      <w:r w:rsidRPr="007C7723">
        <w:rPr>
          <w:rFonts w:ascii="Times New Roman" w:eastAsia="Geeza Pro" w:hAnsi="Times New Roman" w:cs="Times New Roman"/>
          <w:color w:val="000000"/>
          <w:lang w:val="ru-RU"/>
        </w:rPr>
        <w:t>М.,1926</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Шуман Р.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О музы</w:t>
      </w:r>
      <w:r w:rsidR="00B0070C" w:rsidRPr="007C7723">
        <w:rPr>
          <w:rFonts w:ascii="Times New Roman" w:eastAsia="Geeza Pro" w:hAnsi="Times New Roman" w:cs="Times New Roman"/>
          <w:color w:val="000000"/>
          <w:lang w:val="ru-RU"/>
        </w:rPr>
        <w:t>ке и музыкантах. Сборник статей.</w:t>
      </w:r>
      <w:r w:rsidRPr="007C7723">
        <w:rPr>
          <w:rFonts w:ascii="Times New Roman" w:eastAsia="Geeza Pro" w:hAnsi="Times New Roman" w:cs="Times New Roman"/>
          <w:color w:val="000000"/>
          <w:lang w:val="ru-RU"/>
        </w:rPr>
        <w:t xml:space="preserve"> М., Музыка, </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                                       1975</w:t>
      </w:r>
    </w:p>
    <w:p w:rsidR="00426660" w:rsidRPr="007C7723" w:rsidRDefault="00426660" w:rsidP="007C7723">
      <w:pPr>
        <w:jc w:val="both"/>
        <w:rPr>
          <w:rFonts w:ascii="Times New Roman" w:eastAsia="Geeza Pro" w:hAnsi="Times New Roman" w:cs="Times New Roman"/>
          <w:color w:val="000000"/>
          <w:lang w:val="ru-RU"/>
        </w:rPr>
      </w:pPr>
      <w:r w:rsidRPr="007C7723">
        <w:rPr>
          <w:rFonts w:ascii="Times New Roman" w:eastAsia="Geeza Pro" w:hAnsi="Times New Roman" w:cs="Times New Roman"/>
          <w:color w:val="000000"/>
          <w:lang w:val="ru-RU"/>
        </w:rPr>
        <w:t xml:space="preserve">Шуман Р.             </w:t>
      </w:r>
      <w:r w:rsidRPr="007C7723">
        <w:rPr>
          <w:rFonts w:ascii="Times New Roman" w:eastAsia="Geeza Pro" w:hAnsi="Times New Roman" w:cs="Times New Roman"/>
          <w:color w:val="000000"/>
          <w:lang w:val="ru-RU"/>
        </w:rPr>
        <w:tab/>
      </w:r>
      <w:r w:rsidRPr="007C7723">
        <w:rPr>
          <w:rFonts w:ascii="Times New Roman" w:eastAsia="Geeza Pro" w:hAnsi="Times New Roman" w:cs="Times New Roman"/>
          <w:color w:val="000000"/>
          <w:lang w:val="ru-RU"/>
        </w:rPr>
        <w:tab/>
        <w:t>Жизненные правила для музыкантов</w:t>
      </w:r>
      <w:r w:rsidR="00B0070C" w:rsidRPr="007C7723">
        <w:rPr>
          <w:rFonts w:ascii="Times New Roman" w:eastAsia="Geeza Pro" w:hAnsi="Times New Roman" w:cs="Times New Roman"/>
          <w:color w:val="000000"/>
          <w:lang w:val="ru-RU"/>
        </w:rPr>
        <w:t>.</w:t>
      </w:r>
      <w:r w:rsidRPr="007C7723">
        <w:rPr>
          <w:rFonts w:ascii="Times New Roman" w:eastAsia="Geeza Pro" w:hAnsi="Times New Roman" w:cs="Times New Roman"/>
          <w:color w:val="000000"/>
          <w:lang w:val="ru-RU"/>
        </w:rPr>
        <w:t xml:space="preserve"> М.,1959</w:t>
      </w:r>
    </w:p>
    <w:p w:rsidR="00426660" w:rsidRPr="007C7723" w:rsidRDefault="00426660" w:rsidP="007C7723">
      <w:pPr>
        <w:pStyle w:val="16"/>
        <w:ind w:left="0"/>
        <w:jc w:val="both"/>
        <w:rPr>
          <w:rFonts w:ascii="Times New Roman" w:eastAsia="ヒラギノ角ゴ Pro W3" w:hAnsi="Times New Roman" w:cs="Times New Roman"/>
          <w:color w:val="000000"/>
          <w:lang w:val="ru-RU"/>
        </w:rPr>
      </w:pPr>
    </w:p>
    <w:p w:rsidR="00426660" w:rsidRPr="007C7723" w:rsidRDefault="00426660" w:rsidP="007C7723">
      <w:pPr>
        <w:pStyle w:val="16"/>
        <w:ind w:left="142"/>
        <w:jc w:val="both"/>
        <w:rPr>
          <w:rFonts w:ascii="Times New Roman" w:hAnsi="Times New Roman" w:cs="Times New Roman"/>
          <w:b/>
          <w:i/>
          <w:color w:val="00B050"/>
          <w:lang w:val="ru-RU"/>
        </w:rPr>
      </w:pPr>
    </w:p>
    <w:p w:rsidR="00426660" w:rsidRPr="007C7723" w:rsidRDefault="00426660" w:rsidP="007C7723">
      <w:pPr>
        <w:ind w:left="142"/>
        <w:jc w:val="both"/>
        <w:rPr>
          <w:rFonts w:ascii="Times New Roman" w:hAnsi="Times New Roman" w:cs="Times New Roman"/>
          <w:lang w:val="ru-RU"/>
        </w:rPr>
      </w:pPr>
    </w:p>
    <w:sectPr w:rsidR="00426660" w:rsidRPr="007C7723" w:rsidSect="00A01B13">
      <w:footerReference w:type="default" r:id="rId9"/>
      <w:pgSz w:w="11906" w:h="16838"/>
      <w:pgMar w:top="1135" w:right="1080" w:bottom="1440" w:left="1080" w:header="624" w:footer="567" w:gutter="0"/>
      <w:cols w:space="720"/>
      <w:titlePg/>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D95" w:rsidRDefault="00706D95" w:rsidP="00474076">
      <w:r>
        <w:separator/>
      </w:r>
    </w:p>
  </w:endnote>
  <w:endnote w:type="continuationSeparator" w:id="0">
    <w:p w:rsidR="00706D95" w:rsidRDefault="00706D95" w:rsidP="0047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ヒラギノ角ゴ Pro W3">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Geeza Pro">
    <w:charset w:val="CC"/>
    <w:family w:val="auto"/>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652"/>
    </w:sdtPr>
    <w:sdtEndPr/>
    <w:sdtContent>
      <w:p w:rsidR="007945C9" w:rsidRDefault="00E66EF9">
        <w:pPr>
          <w:pStyle w:val="aa"/>
          <w:jc w:val="center"/>
        </w:pPr>
        <w:r>
          <w:fldChar w:fldCharType="begin"/>
        </w:r>
        <w:r w:rsidR="007945C9">
          <w:instrText xml:space="preserve"> PAGE   \* MERGEFORMAT </w:instrText>
        </w:r>
        <w:r>
          <w:fldChar w:fldCharType="separate"/>
        </w:r>
        <w:r w:rsidR="00C239B3">
          <w:rPr>
            <w:noProof/>
          </w:rPr>
          <w:t>28</w:t>
        </w:r>
        <w:r>
          <w:rPr>
            <w:noProof/>
          </w:rPr>
          <w:fldChar w:fldCharType="end"/>
        </w:r>
      </w:p>
    </w:sdtContent>
  </w:sdt>
  <w:p w:rsidR="007945C9" w:rsidRDefault="007945C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D95" w:rsidRDefault="00706D95" w:rsidP="00474076">
      <w:r>
        <w:separator/>
      </w:r>
    </w:p>
  </w:footnote>
  <w:footnote w:type="continuationSeparator" w:id="0">
    <w:p w:rsidR="00706D95" w:rsidRDefault="00706D95" w:rsidP="004740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0"/>
        </w:tabs>
        <w:ind w:left="927" w:hanging="360"/>
      </w:pPr>
      <w:rPr>
        <w:rFonts w:eastAsia="Helvetica"/>
        <w:b/>
        <w:i/>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8Num3"/>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6"/>
    <w:multiLevelType w:val="multilevel"/>
    <w:tmpl w:val="00000006"/>
    <w:name w:val="WW8Num6"/>
    <w:lvl w:ilvl="0">
      <w:start w:val="1"/>
      <w:numFmt w:val="decimal"/>
      <w:lvlText w:val="%1."/>
      <w:lvlJc w:val="left"/>
      <w:pPr>
        <w:tabs>
          <w:tab w:val="num" w:pos="0"/>
        </w:tabs>
        <w:ind w:left="1143" w:hanging="360"/>
      </w:pPr>
      <w:rPr>
        <w:rFonts w:eastAsia="Helvetica"/>
        <w:b/>
        <w:i/>
      </w:rPr>
    </w:lvl>
    <w:lvl w:ilvl="1">
      <w:start w:val="1"/>
      <w:numFmt w:val="lowerLetter"/>
      <w:lvlText w:val="%2."/>
      <w:lvlJc w:val="left"/>
      <w:pPr>
        <w:tabs>
          <w:tab w:val="num" w:pos="0"/>
        </w:tabs>
        <w:ind w:left="1863" w:hanging="360"/>
      </w:pPr>
    </w:lvl>
    <w:lvl w:ilvl="2">
      <w:start w:val="1"/>
      <w:numFmt w:val="lowerRoman"/>
      <w:lvlText w:val="%2.%3."/>
      <w:lvlJc w:val="left"/>
      <w:pPr>
        <w:tabs>
          <w:tab w:val="num" w:pos="0"/>
        </w:tabs>
        <w:ind w:left="2583" w:hanging="180"/>
      </w:pPr>
    </w:lvl>
    <w:lvl w:ilvl="3">
      <w:start w:val="1"/>
      <w:numFmt w:val="decimal"/>
      <w:lvlText w:val="%2.%3.%4."/>
      <w:lvlJc w:val="left"/>
      <w:pPr>
        <w:tabs>
          <w:tab w:val="num" w:pos="0"/>
        </w:tabs>
        <w:ind w:left="3303" w:hanging="360"/>
      </w:pPr>
    </w:lvl>
    <w:lvl w:ilvl="4">
      <w:start w:val="1"/>
      <w:numFmt w:val="lowerLetter"/>
      <w:lvlText w:val="%2.%3.%4.%5."/>
      <w:lvlJc w:val="left"/>
      <w:pPr>
        <w:tabs>
          <w:tab w:val="num" w:pos="0"/>
        </w:tabs>
        <w:ind w:left="4023" w:hanging="360"/>
      </w:pPr>
    </w:lvl>
    <w:lvl w:ilvl="5">
      <w:start w:val="1"/>
      <w:numFmt w:val="lowerRoman"/>
      <w:lvlText w:val="%2.%3.%4.%5.%6."/>
      <w:lvlJc w:val="left"/>
      <w:pPr>
        <w:tabs>
          <w:tab w:val="num" w:pos="0"/>
        </w:tabs>
        <w:ind w:left="4743" w:hanging="180"/>
      </w:pPr>
    </w:lvl>
    <w:lvl w:ilvl="6">
      <w:start w:val="1"/>
      <w:numFmt w:val="decimal"/>
      <w:lvlText w:val="%2.%3.%4.%5.%6.%7."/>
      <w:lvlJc w:val="left"/>
      <w:pPr>
        <w:tabs>
          <w:tab w:val="num" w:pos="0"/>
        </w:tabs>
        <w:ind w:left="5463" w:hanging="360"/>
      </w:pPr>
    </w:lvl>
    <w:lvl w:ilvl="7">
      <w:start w:val="1"/>
      <w:numFmt w:val="lowerLetter"/>
      <w:lvlText w:val="%2.%3.%4.%5.%6.%7.%8."/>
      <w:lvlJc w:val="left"/>
      <w:pPr>
        <w:tabs>
          <w:tab w:val="num" w:pos="0"/>
        </w:tabs>
        <w:ind w:left="6183" w:hanging="360"/>
      </w:pPr>
    </w:lvl>
    <w:lvl w:ilvl="8">
      <w:start w:val="1"/>
      <w:numFmt w:val="lowerRoman"/>
      <w:lvlText w:val="%2.%3.%4.%5.%6.%7.%8.%9."/>
      <w:lvlJc w:val="left"/>
      <w:pPr>
        <w:tabs>
          <w:tab w:val="num" w:pos="0"/>
        </w:tabs>
        <w:ind w:left="6903" w:hanging="180"/>
      </w:pPr>
    </w:lvl>
  </w:abstractNum>
  <w:abstractNum w:abstractNumId="6">
    <w:nsid w:val="00000007"/>
    <w:multiLevelType w:val="multilevel"/>
    <w:tmpl w:val="00000007"/>
    <w:name w:val="WW8Num7"/>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nsid w:val="00000008"/>
    <w:multiLevelType w:val="multilevel"/>
    <w:tmpl w:val="00000008"/>
    <w:name w:val="WW8Num8"/>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nsid w:val="0000000A"/>
    <w:multiLevelType w:val="multilevel"/>
    <w:tmpl w:val="0000000A"/>
    <w:name w:val="WW8Num10"/>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0">
    <w:nsid w:val="0000000B"/>
    <w:multiLevelType w:val="multilevel"/>
    <w:tmpl w:val="0000000B"/>
    <w:name w:val="WW8Num11"/>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nsid w:val="0000000C"/>
    <w:multiLevelType w:val="multilevel"/>
    <w:tmpl w:val="D0D648E0"/>
    <w:name w:val="WW8Num12"/>
    <w:lvl w:ilvl="0">
      <w:start w:val="1"/>
      <w:numFmt w:val="decimal"/>
      <w:lvlText w:val="%1."/>
      <w:lvlJc w:val="left"/>
      <w:pPr>
        <w:tabs>
          <w:tab w:val="num" w:pos="-76"/>
        </w:tabs>
        <w:ind w:left="644" w:hanging="360"/>
      </w:pPr>
      <w:rPr>
        <w:rFonts w:eastAsia="Helvetica"/>
        <w:i w:val="0"/>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76"/>
        </w:tabs>
        <w:ind w:left="644" w:hanging="360"/>
      </w:pPr>
      <w:rPr>
        <w:rFonts w:eastAsia="Helvetica"/>
      </w:rPr>
    </w:lvl>
    <w:lvl w:ilvl="1">
      <w:start w:val="1"/>
      <w:numFmt w:val="lowerLetter"/>
      <w:lvlText w:val="%2."/>
      <w:lvlJc w:val="left"/>
      <w:pPr>
        <w:tabs>
          <w:tab w:val="num" w:pos="-76"/>
        </w:tabs>
        <w:ind w:left="1364" w:hanging="360"/>
      </w:pPr>
    </w:lvl>
    <w:lvl w:ilvl="2">
      <w:start w:val="1"/>
      <w:numFmt w:val="lowerRoman"/>
      <w:lvlText w:val="%2.%3."/>
      <w:lvlJc w:val="left"/>
      <w:pPr>
        <w:tabs>
          <w:tab w:val="num" w:pos="-76"/>
        </w:tabs>
        <w:ind w:left="2084" w:hanging="180"/>
      </w:pPr>
    </w:lvl>
    <w:lvl w:ilvl="3">
      <w:start w:val="1"/>
      <w:numFmt w:val="decimal"/>
      <w:lvlText w:val="%2.%3.%4."/>
      <w:lvlJc w:val="left"/>
      <w:pPr>
        <w:tabs>
          <w:tab w:val="num" w:pos="-76"/>
        </w:tabs>
        <w:ind w:left="2804" w:hanging="360"/>
      </w:pPr>
    </w:lvl>
    <w:lvl w:ilvl="4">
      <w:start w:val="1"/>
      <w:numFmt w:val="lowerLetter"/>
      <w:lvlText w:val="%2.%3.%4.%5."/>
      <w:lvlJc w:val="left"/>
      <w:pPr>
        <w:tabs>
          <w:tab w:val="num" w:pos="-76"/>
        </w:tabs>
        <w:ind w:left="3524" w:hanging="360"/>
      </w:pPr>
    </w:lvl>
    <w:lvl w:ilvl="5">
      <w:start w:val="1"/>
      <w:numFmt w:val="lowerRoman"/>
      <w:lvlText w:val="%2.%3.%4.%5.%6."/>
      <w:lvlJc w:val="left"/>
      <w:pPr>
        <w:tabs>
          <w:tab w:val="num" w:pos="-76"/>
        </w:tabs>
        <w:ind w:left="4244" w:hanging="180"/>
      </w:pPr>
    </w:lvl>
    <w:lvl w:ilvl="6">
      <w:start w:val="1"/>
      <w:numFmt w:val="decimal"/>
      <w:lvlText w:val="%2.%3.%4.%5.%6.%7."/>
      <w:lvlJc w:val="left"/>
      <w:pPr>
        <w:tabs>
          <w:tab w:val="num" w:pos="-76"/>
        </w:tabs>
        <w:ind w:left="4964" w:hanging="360"/>
      </w:pPr>
    </w:lvl>
    <w:lvl w:ilvl="7">
      <w:start w:val="1"/>
      <w:numFmt w:val="lowerLetter"/>
      <w:lvlText w:val="%2.%3.%4.%5.%6.%7.%8."/>
      <w:lvlJc w:val="left"/>
      <w:pPr>
        <w:tabs>
          <w:tab w:val="num" w:pos="-76"/>
        </w:tabs>
        <w:ind w:left="5684" w:hanging="360"/>
      </w:pPr>
    </w:lvl>
    <w:lvl w:ilvl="8">
      <w:start w:val="1"/>
      <w:numFmt w:val="lowerRoman"/>
      <w:lvlText w:val="%2.%3.%4.%5.%6.%7.%8.%9."/>
      <w:lvlJc w:val="left"/>
      <w:pPr>
        <w:tabs>
          <w:tab w:val="num" w:pos="-76"/>
        </w:tabs>
        <w:ind w:left="6404" w:hanging="180"/>
      </w:pPr>
    </w:lvl>
  </w:abstractNum>
  <w:abstractNum w:abstractNumId="14">
    <w:nsid w:val="0000000F"/>
    <w:multiLevelType w:val="multilevel"/>
    <w:tmpl w:val="0000000F"/>
    <w:name w:val="WW8Num15"/>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5">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nsid w:val="00000011"/>
    <w:multiLevelType w:val="multilevel"/>
    <w:tmpl w:val="00000011"/>
    <w:name w:val="WW8Num17"/>
    <w:lvl w:ilvl="0">
      <w:start w:val="1"/>
      <w:numFmt w:val="decimal"/>
      <w:lvlText w:val="%1."/>
      <w:lvlJc w:val="left"/>
      <w:pPr>
        <w:tabs>
          <w:tab w:val="num" w:pos="-283"/>
        </w:tabs>
        <w:ind w:left="1353" w:hanging="360"/>
      </w:pPr>
    </w:lvl>
    <w:lvl w:ilvl="1">
      <w:start w:val="1"/>
      <w:numFmt w:val="decimal"/>
      <w:lvlText w:val="%1.%2."/>
      <w:lvlJc w:val="left"/>
      <w:pPr>
        <w:tabs>
          <w:tab w:val="num" w:pos="-283"/>
        </w:tabs>
        <w:ind w:left="1713" w:hanging="720"/>
      </w:pPr>
      <w:rPr>
        <w:rFonts w:eastAsia="Helvetica"/>
      </w:rPr>
    </w:lvl>
    <w:lvl w:ilvl="2">
      <w:start w:val="1"/>
      <w:numFmt w:val="decimal"/>
      <w:lvlText w:val="%1.%2.%3."/>
      <w:lvlJc w:val="left"/>
      <w:pPr>
        <w:tabs>
          <w:tab w:val="num" w:pos="-283"/>
        </w:tabs>
        <w:ind w:left="1713" w:hanging="720"/>
      </w:pPr>
      <w:rPr>
        <w:rFonts w:eastAsia="Helvetica"/>
      </w:rPr>
    </w:lvl>
    <w:lvl w:ilvl="3">
      <w:start w:val="1"/>
      <w:numFmt w:val="decimal"/>
      <w:lvlText w:val="%1.%2.%3.%4."/>
      <w:lvlJc w:val="left"/>
      <w:pPr>
        <w:tabs>
          <w:tab w:val="num" w:pos="-283"/>
        </w:tabs>
        <w:ind w:left="2073" w:hanging="1080"/>
      </w:pPr>
      <w:rPr>
        <w:rFonts w:eastAsia="Helvetica"/>
      </w:rPr>
    </w:lvl>
    <w:lvl w:ilvl="4">
      <w:start w:val="1"/>
      <w:numFmt w:val="decimal"/>
      <w:lvlText w:val="%1.%2.%3.%4.%5."/>
      <w:lvlJc w:val="left"/>
      <w:pPr>
        <w:tabs>
          <w:tab w:val="num" w:pos="-283"/>
        </w:tabs>
        <w:ind w:left="2073" w:hanging="1080"/>
      </w:pPr>
      <w:rPr>
        <w:rFonts w:eastAsia="Helvetica"/>
      </w:rPr>
    </w:lvl>
    <w:lvl w:ilvl="5">
      <w:start w:val="1"/>
      <w:numFmt w:val="decimal"/>
      <w:lvlText w:val="%1.%2.%3.%4.%5.%6."/>
      <w:lvlJc w:val="left"/>
      <w:pPr>
        <w:tabs>
          <w:tab w:val="num" w:pos="-283"/>
        </w:tabs>
        <w:ind w:left="2433" w:hanging="1440"/>
      </w:pPr>
      <w:rPr>
        <w:rFonts w:eastAsia="Helvetica"/>
      </w:rPr>
    </w:lvl>
    <w:lvl w:ilvl="6">
      <w:start w:val="1"/>
      <w:numFmt w:val="decimal"/>
      <w:lvlText w:val="%1.%2.%3.%4.%5.%6.%7."/>
      <w:lvlJc w:val="left"/>
      <w:pPr>
        <w:tabs>
          <w:tab w:val="num" w:pos="-283"/>
        </w:tabs>
        <w:ind w:left="2793" w:hanging="1800"/>
      </w:pPr>
      <w:rPr>
        <w:rFonts w:eastAsia="Helvetica"/>
      </w:rPr>
    </w:lvl>
    <w:lvl w:ilvl="7">
      <w:start w:val="1"/>
      <w:numFmt w:val="decimal"/>
      <w:lvlText w:val="%1.%2.%3.%4.%5.%6.%7.%8."/>
      <w:lvlJc w:val="left"/>
      <w:pPr>
        <w:tabs>
          <w:tab w:val="num" w:pos="-283"/>
        </w:tabs>
        <w:ind w:left="2793" w:hanging="1800"/>
      </w:pPr>
      <w:rPr>
        <w:rFonts w:eastAsia="Helvetica"/>
      </w:rPr>
    </w:lvl>
    <w:lvl w:ilvl="8">
      <w:start w:val="1"/>
      <w:numFmt w:val="decimal"/>
      <w:lvlText w:val="%1.%2.%3.%4.%5.%6.%7.%8.%9."/>
      <w:lvlJc w:val="left"/>
      <w:pPr>
        <w:tabs>
          <w:tab w:val="num" w:pos="-283"/>
        </w:tabs>
        <w:ind w:left="3153" w:hanging="2160"/>
      </w:pPr>
      <w:rPr>
        <w:rFonts w:eastAsia="Helvetica"/>
      </w:rPr>
    </w:lvl>
  </w:abstractNum>
  <w:abstractNum w:abstractNumId="17">
    <w:nsid w:val="00000012"/>
    <w:multiLevelType w:val="multilevel"/>
    <w:tmpl w:val="00000012"/>
    <w:name w:val="WW8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nsid w:val="00000014"/>
    <w:multiLevelType w:val="multilevel"/>
    <w:tmpl w:val="00000014"/>
    <w:name w:val="WW8Num20"/>
    <w:lvl w:ilvl="0">
      <w:start w:val="1"/>
      <w:numFmt w:val="decimal"/>
      <w:lvlText w:val="%1."/>
      <w:lvlJc w:val="left"/>
      <w:pPr>
        <w:tabs>
          <w:tab w:val="num" w:pos="0"/>
        </w:tabs>
        <w:ind w:left="502" w:hanging="360"/>
      </w:pPr>
      <w:rPr>
        <w:rFonts w:eastAsia="Helvetica"/>
      </w:rPr>
    </w:lvl>
    <w:lvl w:ilvl="1">
      <w:start w:val="1"/>
      <w:numFmt w:val="lowerLetter"/>
      <w:lvlText w:val="%2."/>
      <w:lvlJc w:val="left"/>
      <w:pPr>
        <w:tabs>
          <w:tab w:val="num" w:pos="0"/>
        </w:tabs>
        <w:ind w:left="1222" w:hanging="360"/>
      </w:pPr>
    </w:lvl>
    <w:lvl w:ilvl="2">
      <w:start w:val="1"/>
      <w:numFmt w:val="lowerRoman"/>
      <w:lvlText w:val="%2.%3."/>
      <w:lvlJc w:val="lef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lef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left"/>
      <w:pPr>
        <w:tabs>
          <w:tab w:val="num" w:pos="0"/>
        </w:tabs>
        <w:ind w:left="6262" w:hanging="180"/>
      </w:pPr>
    </w:lvl>
  </w:abstractNum>
  <w:abstractNum w:abstractNumId="20">
    <w:nsid w:val="00000015"/>
    <w:multiLevelType w:val="multilevel"/>
    <w:tmpl w:val="000000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2A193E18"/>
    <w:multiLevelType w:val="hybridMultilevel"/>
    <w:tmpl w:val="EA9E47E8"/>
    <w:lvl w:ilvl="0" w:tplc="4C9418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BD132A"/>
    <w:multiLevelType w:val="hybridMultilevel"/>
    <w:tmpl w:val="D8ACE316"/>
    <w:lvl w:ilvl="0" w:tplc="D05C0C86">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3">
    <w:nsid w:val="39844B74"/>
    <w:multiLevelType w:val="hybridMultilevel"/>
    <w:tmpl w:val="CF66075A"/>
    <w:lvl w:ilvl="0" w:tplc="0E3EC87C">
      <w:start w:val="2"/>
      <w:numFmt w:val="decimal"/>
      <w:lvlText w:val="%1"/>
      <w:lvlJc w:val="left"/>
      <w:pPr>
        <w:ind w:left="944" w:hanging="360"/>
      </w:pPr>
      <w:rPr>
        <w:rFonts w:hint="default"/>
      </w:rPr>
    </w:lvl>
    <w:lvl w:ilvl="1" w:tplc="04190019" w:tentative="1">
      <w:start w:val="1"/>
      <w:numFmt w:val="lowerLetter"/>
      <w:lvlText w:val="%2."/>
      <w:lvlJc w:val="left"/>
      <w:pPr>
        <w:ind w:left="1664" w:hanging="360"/>
      </w:pPr>
    </w:lvl>
    <w:lvl w:ilvl="2" w:tplc="0419001B" w:tentative="1">
      <w:start w:val="1"/>
      <w:numFmt w:val="lowerRoman"/>
      <w:lvlText w:val="%3."/>
      <w:lvlJc w:val="right"/>
      <w:pPr>
        <w:ind w:left="2384" w:hanging="180"/>
      </w:pPr>
    </w:lvl>
    <w:lvl w:ilvl="3" w:tplc="0419000F" w:tentative="1">
      <w:start w:val="1"/>
      <w:numFmt w:val="decimal"/>
      <w:lvlText w:val="%4."/>
      <w:lvlJc w:val="left"/>
      <w:pPr>
        <w:ind w:left="3104" w:hanging="360"/>
      </w:pPr>
    </w:lvl>
    <w:lvl w:ilvl="4" w:tplc="04190019" w:tentative="1">
      <w:start w:val="1"/>
      <w:numFmt w:val="lowerLetter"/>
      <w:lvlText w:val="%5."/>
      <w:lvlJc w:val="left"/>
      <w:pPr>
        <w:ind w:left="3824" w:hanging="360"/>
      </w:pPr>
    </w:lvl>
    <w:lvl w:ilvl="5" w:tplc="0419001B" w:tentative="1">
      <w:start w:val="1"/>
      <w:numFmt w:val="lowerRoman"/>
      <w:lvlText w:val="%6."/>
      <w:lvlJc w:val="right"/>
      <w:pPr>
        <w:ind w:left="4544" w:hanging="180"/>
      </w:pPr>
    </w:lvl>
    <w:lvl w:ilvl="6" w:tplc="0419000F" w:tentative="1">
      <w:start w:val="1"/>
      <w:numFmt w:val="decimal"/>
      <w:lvlText w:val="%7."/>
      <w:lvlJc w:val="left"/>
      <w:pPr>
        <w:ind w:left="5264" w:hanging="360"/>
      </w:pPr>
    </w:lvl>
    <w:lvl w:ilvl="7" w:tplc="04190019" w:tentative="1">
      <w:start w:val="1"/>
      <w:numFmt w:val="lowerLetter"/>
      <w:lvlText w:val="%8."/>
      <w:lvlJc w:val="left"/>
      <w:pPr>
        <w:ind w:left="5984" w:hanging="360"/>
      </w:pPr>
    </w:lvl>
    <w:lvl w:ilvl="8" w:tplc="0419001B" w:tentative="1">
      <w:start w:val="1"/>
      <w:numFmt w:val="lowerRoman"/>
      <w:lvlText w:val="%9."/>
      <w:lvlJc w:val="right"/>
      <w:pPr>
        <w:ind w:left="6704" w:hanging="180"/>
      </w:pPr>
    </w:lvl>
  </w:abstractNum>
  <w:abstractNum w:abstractNumId="24">
    <w:nsid w:val="673F281C"/>
    <w:multiLevelType w:val="hybridMultilevel"/>
    <w:tmpl w:val="5EA089CC"/>
    <w:lvl w:ilvl="0" w:tplc="082CE4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CB245E"/>
    <w:multiLevelType w:val="hybridMultilevel"/>
    <w:tmpl w:val="84A0924A"/>
    <w:lvl w:ilvl="0" w:tplc="BD445D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70F55B5"/>
    <w:multiLevelType w:val="hybridMultilevel"/>
    <w:tmpl w:val="FEE099F8"/>
    <w:lvl w:ilvl="0" w:tplc="6C9AAC22">
      <w:start w:val="198"/>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4"/>
  </w:num>
  <w:num w:numId="23">
    <w:abstractNumId w:val="26"/>
  </w:num>
  <w:num w:numId="24">
    <w:abstractNumId w:val="21"/>
  </w:num>
  <w:num w:numId="25">
    <w:abstractNumId w:val="25"/>
  </w:num>
  <w:num w:numId="26">
    <w:abstractNumId w:val="2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AD176B"/>
    <w:rsid w:val="0000582A"/>
    <w:rsid w:val="000145B6"/>
    <w:rsid w:val="000225F3"/>
    <w:rsid w:val="00025CB8"/>
    <w:rsid w:val="00030344"/>
    <w:rsid w:val="000361F8"/>
    <w:rsid w:val="000449D6"/>
    <w:rsid w:val="00047E0A"/>
    <w:rsid w:val="000508F5"/>
    <w:rsid w:val="000619EF"/>
    <w:rsid w:val="0008753E"/>
    <w:rsid w:val="000A2790"/>
    <w:rsid w:val="000C2D9E"/>
    <w:rsid w:val="000D5E2B"/>
    <w:rsid w:val="0011483E"/>
    <w:rsid w:val="00135184"/>
    <w:rsid w:val="001362D1"/>
    <w:rsid w:val="00140284"/>
    <w:rsid w:val="00155B1D"/>
    <w:rsid w:val="00170C63"/>
    <w:rsid w:val="00177453"/>
    <w:rsid w:val="001E0276"/>
    <w:rsid w:val="001F578F"/>
    <w:rsid w:val="0025749F"/>
    <w:rsid w:val="00264C4D"/>
    <w:rsid w:val="00270468"/>
    <w:rsid w:val="002C6B3E"/>
    <w:rsid w:val="002F0D2C"/>
    <w:rsid w:val="002F4AD1"/>
    <w:rsid w:val="0030549B"/>
    <w:rsid w:val="00315B88"/>
    <w:rsid w:val="00322B28"/>
    <w:rsid w:val="00335191"/>
    <w:rsid w:val="00341227"/>
    <w:rsid w:val="003839EA"/>
    <w:rsid w:val="00390CAA"/>
    <w:rsid w:val="0039752E"/>
    <w:rsid w:val="003A3B34"/>
    <w:rsid w:val="003B4F56"/>
    <w:rsid w:val="003B5E48"/>
    <w:rsid w:val="003D1596"/>
    <w:rsid w:val="003F3A93"/>
    <w:rsid w:val="00426660"/>
    <w:rsid w:val="00430216"/>
    <w:rsid w:val="00460A68"/>
    <w:rsid w:val="00474076"/>
    <w:rsid w:val="00476033"/>
    <w:rsid w:val="00481121"/>
    <w:rsid w:val="00481E1C"/>
    <w:rsid w:val="0048439E"/>
    <w:rsid w:val="004B4C3B"/>
    <w:rsid w:val="004C1B4C"/>
    <w:rsid w:val="004C4AC6"/>
    <w:rsid w:val="004D5C91"/>
    <w:rsid w:val="004F178B"/>
    <w:rsid w:val="004F5B60"/>
    <w:rsid w:val="00501B03"/>
    <w:rsid w:val="0051111C"/>
    <w:rsid w:val="00516F67"/>
    <w:rsid w:val="005232FE"/>
    <w:rsid w:val="005500B1"/>
    <w:rsid w:val="00556702"/>
    <w:rsid w:val="00586FE5"/>
    <w:rsid w:val="00595637"/>
    <w:rsid w:val="005A0F8F"/>
    <w:rsid w:val="005A1D0D"/>
    <w:rsid w:val="005C0A42"/>
    <w:rsid w:val="005C4C9D"/>
    <w:rsid w:val="005E29D0"/>
    <w:rsid w:val="005E67AE"/>
    <w:rsid w:val="005F3EEC"/>
    <w:rsid w:val="005F4600"/>
    <w:rsid w:val="0060179E"/>
    <w:rsid w:val="0061051E"/>
    <w:rsid w:val="00614DDC"/>
    <w:rsid w:val="00616864"/>
    <w:rsid w:val="006341A1"/>
    <w:rsid w:val="00655AAD"/>
    <w:rsid w:val="00661ACF"/>
    <w:rsid w:val="006670A4"/>
    <w:rsid w:val="00670E55"/>
    <w:rsid w:val="00674418"/>
    <w:rsid w:val="00680139"/>
    <w:rsid w:val="006826EE"/>
    <w:rsid w:val="006832F1"/>
    <w:rsid w:val="00695595"/>
    <w:rsid w:val="006B2F00"/>
    <w:rsid w:val="006B580B"/>
    <w:rsid w:val="006C0AE1"/>
    <w:rsid w:val="006C5467"/>
    <w:rsid w:val="006C72D6"/>
    <w:rsid w:val="006F4186"/>
    <w:rsid w:val="00706D95"/>
    <w:rsid w:val="007139F7"/>
    <w:rsid w:val="00725A95"/>
    <w:rsid w:val="007267D4"/>
    <w:rsid w:val="00751307"/>
    <w:rsid w:val="0075615E"/>
    <w:rsid w:val="007945C9"/>
    <w:rsid w:val="007C4C68"/>
    <w:rsid w:val="007C7723"/>
    <w:rsid w:val="007D0FF7"/>
    <w:rsid w:val="0080191C"/>
    <w:rsid w:val="00816D22"/>
    <w:rsid w:val="008340D2"/>
    <w:rsid w:val="008423CC"/>
    <w:rsid w:val="00843C9B"/>
    <w:rsid w:val="00843F81"/>
    <w:rsid w:val="00850C29"/>
    <w:rsid w:val="0085396C"/>
    <w:rsid w:val="00883A0F"/>
    <w:rsid w:val="008913AD"/>
    <w:rsid w:val="00891678"/>
    <w:rsid w:val="008B0CEF"/>
    <w:rsid w:val="008D138D"/>
    <w:rsid w:val="008D28B0"/>
    <w:rsid w:val="008D7D6E"/>
    <w:rsid w:val="008F375B"/>
    <w:rsid w:val="008F4090"/>
    <w:rsid w:val="009147A7"/>
    <w:rsid w:val="00930255"/>
    <w:rsid w:val="009374FA"/>
    <w:rsid w:val="00940E75"/>
    <w:rsid w:val="009B12A5"/>
    <w:rsid w:val="009B34F9"/>
    <w:rsid w:val="00A01B13"/>
    <w:rsid w:val="00A2785F"/>
    <w:rsid w:val="00A57C5E"/>
    <w:rsid w:val="00A70225"/>
    <w:rsid w:val="00A838EF"/>
    <w:rsid w:val="00AB243B"/>
    <w:rsid w:val="00AC1DBE"/>
    <w:rsid w:val="00AD176B"/>
    <w:rsid w:val="00B0070C"/>
    <w:rsid w:val="00B05AD2"/>
    <w:rsid w:val="00B0796F"/>
    <w:rsid w:val="00B11E16"/>
    <w:rsid w:val="00B139F7"/>
    <w:rsid w:val="00B325CD"/>
    <w:rsid w:val="00B42AAB"/>
    <w:rsid w:val="00B45780"/>
    <w:rsid w:val="00B73886"/>
    <w:rsid w:val="00B75BAB"/>
    <w:rsid w:val="00B809D4"/>
    <w:rsid w:val="00BA242E"/>
    <w:rsid w:val="00BA3E3F"/>
    <w:rsid w:val="00BC0BC2"/>
    <w:rsid w:val="00BC69AE"/>
    <w:rsid w:val="00C04B35"/>
    <w:rsid w:val="00C239B3"/>
    <w:rsid w:val="00C25096"/>
    <w:rsid w:val="00C5207E"/>
    <w:rsid w:val="00C610B5"/>
    <w:rsid w:val="00C75B53"/>
    <w:rsid w:val="00C80F54"/>
    <w:rsid w:val="00C844AF"/>
    <w:rsid w:val="00C92D71"/>
    <w:rsid w:val="00CD661C"/>
    <w:rsid w:val="00CE5E1F"/>
    <w:rsid w:val="00CF0E2D"/>
    <w:rsid w:val="00D126D3"/>
    <w:rsid w:val="00D15AF6"/>
    <w:rsid w:val="00D25C2C"/>
    <w:rsid w:val="00D33574"/>
    <w:rsid w:val="00D347DC"/>
    <w:rsid w:val="00D55633"/>
    <w:rsid w:val="00D72ABC"/>
    <w:rsid w:val="00D97E25"/>
    <w:rsid w:val="00DE15DC"/>
    <w:rsid w:val="00DE626A"/>
    <w:rsid w:val="00E02A77"/>
    <w:rsid w:val="00E04078"/>
    <w:rsid w:val="00E16F18"/>
    <w:rsid w:val="00E34217"/>
    <w:rsid w:val="00E461CA"/>
    <w:rsid w:val="00E47883"/>
    <w:rsid w:val="00E64BD2"/>
    <w:rsid w:val="00E66EF9"/>
    <w:rsid w:val="00E761E9"/>
    <w:rsid w:val="00EA7145"/>
    <w:rsid w:val="00EC6AE3"/>
    <w:rsid w:val="00EC7F52"/>
    <w:rsid w:val="00ED78D2"/>
    <w:rsid w:val="00EE4543"/>
    <w:rsid w:val="00F0358F"/>
    <w:rsid w:val="00F06330"/>
    <w:rsid w:val="00F13004"/>
    <w:rsid w:val="00F26949"/>
    <w:rsid w:val="00F60464"/>
    <w:rsid w:val="00F708EC"/>
    <w:rsid w:val="00F72C98"/>
    <w:rsid w:val="00F92473"/>
    <w:rsid w:val="00FB23CE"/>
    <w:rsid w:val="00FC5937"/>
    <w:rsid w:val="00FE00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753E"/>
    <w:pPr>
      <w:suppressAutoHyphens/>
    </w:pPr>
    <w:rPr>
      <w:rFonts w:ascii="Arial" w:eastAsia="SimSun" w:hAnsi="Arial" w:cs="Mangal"/>
      <w:kern w:val="1"/>
      <w:sz w:val="24"/>
      <w:szCs w:val="24"/>
      <w:lang w:val="en-US" w:eastAsia="hi-IN" w:bidi="hi-IN"/>
    </w:rPr>
  </w:style>
  <w:style w:type="paragraph" w:styleId="1">
    <w:name w:val="heading 1"/>
    <w:basedOn w:val="a"/>
    <w:next w:val="a"/>
    <w:link w:val="10"/>
    <w:qFormat/>
    <w:rsid w:val="00E47883"/>
    <w:pPr>
      <w:keepNext/>
      <w:keepLines/>
      <w:spacing w:before="480"/>
      <w:outlineLvl w:val="0"/>
    </w:pPr>
    <w:rPr>
      <w:rFonts w:asciiTheme="majorHAnsi" w:eastAsiaTheme="majorEastAsia" w:hAnsiTheme="majorHAnsi"/>
      <w:b/>
      <w:bCs/>
      <w:color w:val="365F91" w:themeColor="accent1" w:themeShade="BF"/>
      <w:sz w:val="28"/>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145B6"/>
    <w:rPr>
      <w:rFonts w:eastAsia="Helvetica"/>
      <w:b/>
      <w:i/>
    </w:rPr>
  </w:style>
  <w:style w:type="character" w:customStyle="1" w:styleId="WW8Num2z0">
    <w:name w:val="WW8Num2z0"/>
    <w:rsid w:val="000145B6"/>
    <w:rPr>
      <w:rFonts w:ascii="Symbol" w:hAnsi="Symbol"/>
    </w:rPr>
  </w:style>
  <w:style w:type="character" w:customStyle="1" w:styleId="WW8Num2z1">
    <w:name w:val="WW8Num2z1"/>
    <w:rsid w:val="000145B6"/>
    <w:rPr>
      <w:rFonts w:ascii="Courier New" w:hAnsi="Courier New" w:cs="Courier New"/>
    </w:rPr>
  </w:style>
  <w:style w:type="character" w:customStyle="1" w:styleId="WW8Num2z2">
    <w:name w:val="WW8Num2z2"/>
    <w:rsid w:val="000145B6"/>
    <w:rPr>
      <w:rFonts w:ascii="Wingdings" w:hAnsi="Wingdings"/>
    </w:rPr>
  </w:style>
  <w:style w:type="character" w:customStyle="1" w:styleId="WW8Num3z0">
    <w:name w:val="WW8Num3z0"/>
    <w:rsid w:val="000145B6"/>
    <w:rPr>
      <w:rFonts w:ascii="Symbol" w:hAnsi="Symbol"/>
    </w:rPr>
  </w:style>
  <w:style w:type="character" w:customStyle="1" w:styleId="WW8Num3z1">
    <w:name w:val="WW8Num3z1"/>
    <w:rsid w:val="000145B6"/>
    <w:rPr>
      <w:rFonts w:ascii="Courier New" w:hAnsi="Courier New" w:cs="Courier New"/>
    </w:rPr>
  </w:style>
  <w:style w:type="character" w:customStyle="1" w:styleId="WW8Num3z2">
    <w:name w:val="WW8Num3z2"/>
    <w:rsid w:val="000145B6"/>
    <w:rPr>
      <w:rFonts w:ascii="Wingdings" w:hAnsi="Wingdings"/>
    </w:rPr>
  </w:style>
  <w:style w:type="character" w:customStyle="1" w:styleId="WW8Num4z0">
    <w:name w:val="WW8Num4z0"/>
    <w:rsid w:val="000145B6"/>
    <w:rPr>
      <w:rFonts w:ascii="Symbol" w:hAnsi="Symbol"/>
    </w:rPr>
  </w:style>
  <w:style w:type="character" w:customStyle="1" w:styleId="WW8Num4z1">
    <w:name w:val="WW8Num4z1"/>
    <w:rsid w:val="000145B6"/>
    <w:rPr>
      <w:rFonts w:ascii="Courier New" w:hAnsi="Courier New" w:cs="Courier New"/>
    </w:rPr>
  </w:style>
  <w:style w:type="character" w:customStyle="1" w:styleId="WW8Num4z2">
    <w:name w:val="WW8Num4z2"/>
    <w:rsid w:val="000145B6"/>
    <w:rPr>
      <w:rFonts w:ascii="Wingdings" w:hAnsi="Wingdings"/>
    </w:rPr>
  </w:style>
  <w:style w:type="character" w:customStyle="1" w:styleId="WW8Num5z0">
    <w:name w:val="WW8Num5z0"/>
    <w:rsid w:val="000145B6"/>
    <w:rPr>
      <w:rFonts w:ascii="Symbol" w:hAnsi="Symbol"/>
    </w:rPr>
  </w:style>
  <w:style w:type="character" w:customStyle="1" w:styleId="WW8Num5z1">
    <w:name w:val="WW8Num5z1"/>
    <w:rsid w:val="000145B6"/>
    <w:rPr>
      <w:rFonts w:ascii="Courier New" w:hAnsi="Courier New" w:cs="Courier New"/>
    </w:rPr>
  </w:style>
  <w:style w:type="character" w:customStyle="1" w:styleId="WW8Num5z2">
    <w:name w:val="WW8Num5z2"/>
    <w:rsid w:val="000145B6"/>
    <w:rPr>
      <w:rFonts w:ascii="Wingdings" w:hAnsi="Wingdings"/>
    </w:rPr>
  </w:style>
  <w:style w:type="character" w:customStyle="1" w:styleId="WW8Num6z0">
    <w:name w:val="WW8Num6z0"/>
    <w:rsid w:val="000145B6"/>
    <w:rPr>
      <w:rFonts w:eastAsia="Helvetica"/>
      <w:b/>
      <w:i/>
    </w:rPr>
  </w:style>
  <w:style w:type="character" w:customStyle="1" w:styleId="WW8Num7z0">
    <w:name w:val="WW8Num7z0"/>
    <w:rsid w:val="000145B6"/>
    <w:rPr>
      <w:rFonts w:eastAsia="Helvetica"/>
    </w:rPr>
  </w:style>
  <w:style w:type="character" w:customStyle="1" w:styleId="WW8Num8z0">
    <w:name w:val="WW8Num8z0"/>
    <w:rsid w:val="000145B6"/>
    <w:rPr>
      <w:rFonts w:eastAsia="Helvetica"/>
    </w:rPr>
  </w:style>
  <w:style w:type="character" w:customStyle="1" w:styleId="WW8Num9z0">
    <w:name w:val="WW8Num9z0"/>
    <w:rsid w:val="000145B6"/>
    <w:rPr>
      <w:rFonts w:eastAsia="Helvetica"/>
    </w:rPr>
  </w:style>
  <w:style w:type="character" w:customStyle="1" w:styleId="WW8Num10z0">
    <w:name w:val="WW8Num10z0"/>
    <w:rsid w:val="000145B6"/>
    <w:rPr>
      <w:rFonts w:eastAsia="Helvetica"/>
    </w:rPr>
  </w:style>
  <w:style w:type="character" w:customStyle="1" w:styleId="WW8Num11z0">
    <w:name w:val="WW8Num11z0"/>
    <w:rsid w:val="000145B6"/>
    <w:rPr>
      <w:rFonts w:eastAsia="Helvetica"/>
    </w:rPr>
  </w:style>
  <w:style w:type="character" w:customStyle="1" w:styleId="WW8Num12z0">
    <w:name w:val="WW8Num12z0"/>
    <w:rsid w:val="000145B6"/>
    <w:rPr>
      <w:rFonts w:eastAsia="Helvetica"/>
    </w:rPr>
  </w:style>
  <w:style w:type="character" w:customStyle="1" w:styleId="WW8Num13z0">
    <w:name w:val="WW8Num13z0"/>
    <w:rsid w:val="000145B6"/>
    <w:rPr>
      <w:rFonts w:eastAsia="Helvetica"/>
    </w:rPr>
  </w:style>
  <w:style w:type="character" w:customStyle="1" w:styleId="WW8Num14z0">
    <w:name w:val="WW8Num14z0"/>
    <w:rsid w:val="000145B6"/>
    <w:rPr>
      <w:rFonts w:eastAsia="Helvetica"/>
    </w:rPr>
  </w:style>
  <w:style w:type="character" w:customStyle="1" w:styleId="WW8Num15z0">
    <w:name w:val="WW8Num15z0"/>
    <w:rsid w:val="000145B6"/>
    <w:rPr>
      <w:rFonts w:eastAsia="Helvetica"/>
    </w:rPr>
  </w:style>
  <w:style w:type="character" w:customStyle="1" w:styleId="WW8Num16z0">
    <w:name w:val="WW8Num16z0"/>
    <w:rsid w:val="000145B6"/>
    <w:rPr>
      <w:rFonts w:ascii="Symbol" w:hAnsi="Symbol"/>
    </w:rPr>
  </w:style>
  <w:style w:type="character" w:customStyle="1" w:styleId="WW8Num16z1">
    <w:name w:val="WW8Num16z1"/>
    <w:rsid w:val="000145B6"/>
    <w:rPr>
      <w:rFonts w:ascii="Courier New" w:hAnsi="Courier New" w:cs="Courier New"/>
    </w:rPr>
  </w:style>
  <w:style w:type="character" w:customStyle="1" w:styleId="WW8Num16z2">
    <w:name w:val="WW8Num16z2"/>
    <w:rsid w:val="000145B6"/>
    <w:rPr>
      <w:rFonts w:ascii="Wingdings" w:hAnsi="Wingdings"/>
    </w:rPr>
  </w:style>
  <w:style w:type="character" w:customStyle="1" w:styleId="WW8Num17z1">
    <w:name w:val="WW8Num17z1"/>
    <w:rsid w:val="000145B6"/>
    <w:rPr>
      <w:rFonts w:eastAsia="Helvetica"/>
    </w:rPr>
  </w:style>
  <w:style w:type="character" w:customStyle="1" w:styleId="WW8Num18z0">
    <w:name w:val="WW8Num18z0"/>
    <w:rsid w:val="000145B6"/>
    <w:rPr>
      <w:rFonts w:ascii="Symbol" w:hAnsi="Symbol"/>
    </w:rPr>
  </w:style>
  <w:style w:type="character" w:customStyle="1" w:styleId="WW8Num18z1">
    <w:name w:val="WW8Num18z1"/>
    <w:rsid w:val="000145B6"/>
    <w:rPr>
      <w:rFonts w:ascii="Courier New" w:hAnsi="Courier New" w:cs="Courier New"/>
    </w:rPr>
  </w:style>
  <w:style w:type="character" w:customStyle="1" w:styleId="WW8Num18z2">
    <w:name w:val="WW8Num18z2"/>
    <w:rsid w:val="000145B6"/>
    <w:rPr>
      <w:rFonts w:ascii="Wingdings" w:hAnsi="Wingdings"/>
    </w:rPr>
  </w:style>
  <w:style w:type="character" w:customStyle="1" w:styleId="WW8Num19z0">
    <w:name w:val="WW8Num19z0"/>
    <w:rsid w:val="000145B6"/>
    <w:rPr>
      <w:rFonts w:ascii="Symbol" w:hAnsi="Symbol"/>
    </w:rPr>
  </w:style>
  <w:style w:type="character" w:customStyle="1" w:styleId="WW8Num19z1">
    <w:name w:val="WW8Num19z1"/>
    <w:rsid w:val="000145B6"/>
    <w:rPr>
      <w:rFonts w:ascii="Courier New" w:hAnsi="Courier New" w:cs="Courier New"/>
    </w:rPr>
  </w:style>
  <w:style w:type="character" w:customStyle="1" w:styleId="WW8Num19z2">
    <w:name w:val="WW8Num19z2"/>
    <w:rsid w:val="000145B6"/>
    <w:rPr>
      <w:rFonts w:ascii="Wingdings" w:hAnsi="Wingdings"/>
    </w:rPr>
  </w:style>
  <w:style w:type="character" w:customStyle="1" w:styleId="WW8Num20z0">
    <w:name w:val="WW8Num20z0"/>
    <w:rsid w:val="000145B6"/>
    <w:rPr>
      <w:rFonts w:eastAsia="Helvetica"/>
    </w:rPr>
  </w:style>
  <w:style w:type="character" w:customStyle="1" w:styleId="Absatz-Standardschriftart">
    <w:name w:val="Absatz-Standardschriftart"/>
    <w:rsid w:val="000145B6"/>
  </w:style>
  <w:style w:type="character" w:customStyle="1" w:styleId="WW-Absatz-Standardschriftart">
    <w:name w:val="WW-Absatz-Standardschriftart"/>
    <w:rsid w:val="000145B6"/>
  </w:style>
  <w:style w:type="character" w:customStyle="1" w:styleId="WW-Absatz-Standardschriftart1">
    <w:name w:val="WW-Absatz-Standardschriftart1"/>
    <w:rsid w:val="000145B6"/>
  </w:style>
  <w:style w:type="character" w:customStyle="1" w:styleId="11">
    <w:name w:val="Основной шрифт абзаца1"/>
    <w:rsid w:val="000145B6"/>
  </w:style>
  <w:style w:type="character" w:customStyle="1" w:styleId="a3">
    <w:name w:val="Верхний колонтитул Знак"/>
    <w:rsid w:val="000145B6"/>
    <w:rPr>
      <w:sz w:val="24"/>
      <w:szCs w:val="24"/>
      <w:lang w:val="en-US"/>
    </w:rPr>
  </w:style>
  <w:style w:type="character" w:customStyle="1" w:styleId="a4">
    <w:name w:val="Нижний колонтитул Знак"/>
    <w:uiPriority w:val="99"/>
    <w:rsid w:val="000145B6"/>
    <w:rPr>
      <w:sz w:val="24"/>
      <w:szCs w:val="24"/>
      <w:lang w:val="en-US"/>
    </w:rPr>
  </w:style>
  <w:style w:type="character" w:customStyle="1" w:styleId="12">
    <w:name w:val="Основной текст Знак1"/>
    <w:rsid w:val="000145B6"/>
    <w:rPr>
      <w:rFonts w:ascii="Calibri" w:hAnsi="Calibri" w:cs="Calibri"/>
      <w:sz w:val="31"/>
      <w:szCs w:val="31"/>
    </w:rPr>
  </w:style>
  <w:style w:type="character" w:customStyle="1" w:styleId="a5">
    <w:name w:val="Основной текст Знак"/>
    <w:rsid w:val="000145B6"/>
    <w:rPr>
      <w:sz w:val="24"/>
      <w:szCs w:val="24"/>
      <w:lang w:val="en-US"/>
    </w:rPr>
  </w:style>
  <w:style w:type="character" w:customStyle="1" w:styleId="ListLabel1">
    <w:name w:val="ListLabel 1"/>
    <w:rsid w:val="000145B6"/>
    <w:rPr>
      <w:rFonts w:eastAsia="ヒラギノ角ゴ Pro W3"/>
      <w:b w:val="0"/>
      <w:i w:val="0"/>
      <w:caps w:val="0"/>
      <w:smallCaps w:val="0"/>
      <w:dstrike/>
      <w:color w:val="000000"/>
      <w:kern w:val="1"/>
      <w:position w:val="0"/>
      <w:sz w:val="20"/>
      <w:vertAlign w:val="baseline"/>
    </w:rPr>
  </w:style>
  <w:style w:type="character" w:customStyle="1" w:styleId="ListLabel2">
    <w:name w:val="ListLabel 2"/>
    <w:rsid w:val="000145B6"/>
    <w:rPr>
      <w:rFonts w:eastAsia="ヒラギノ角ゴ Pro W3"/>
      <w:color w:val="000000"/>
      <w:position w:val="0"/>
      <w:sz w:val="24"/>
      <w:vertAlign w:val="baseline"/>
    </w:rPr>
  </w:style>
  <w:style w:type="character" w:customStyle="1" w:styleId="ListLabel3">
    <w:name w:val="ListLabel 3"/>
    <w:rsid w:val="000145B6"/>
    <w:rPr>
      <w:rFonts w:eastAsia="Helvetica"/>
      <w:b/>
      <w:i/>
    </w:rPr>
  </w:style>
  <w:style w:type="character" w:customStyle="1" w:styleId="ListLabel4">
    <w:name w:val="ListLabel 4"/>
    <w:rsid w:val="000145B6"/>
    <w:rPr>
      <w:rFonts w:eastAsia="ヒラギノ角ゴ Pro W3"/>
      <w:b w:val="0"/>
      <w:i w:val="0"/>
      <w:caps w:val="0"/>
      <w:smallCaps w:val="0"/>
      <w:dstrike/>
      <w:color w:val="000000"/>
      <w:kern w:val="1"/>
      <w:position w:val="0"/>
      <w:sz w:val="24"/>
      <w:u w:val="none"/>
      <w:vertAlign w:val="baseline"/>
      <w:lang w:val="en-US"/>
    </w:rPr>
  </w:style>
  <w:style w:type="character" w:customStyle="1" w:styleId="ListLabel5">
    <w:name w:val="ListLabel 5"/>
    <w:rsid w:val="000145B6"/>
    <w:rPr>
      <w:rFonts w:cs="Courier New"/>
    </w:rPr>
  </w:style>
  <w:style w:type="character" w:customStyle="1" w:styleId="ListLabel6">
    <w:name w:val="ListLabel 6"/>
    <w:rsid w:val="000145B6"/>
    <w:rPr>
      <w:rFonts w:eastAsia="Helvetica"/>
    </w:rPr>
  </w:style>
  <w:style w:type="paragraph" w:customStyle="1" w:styleId="a6">
    <w:name w:val="Заголовок"/>
    <w:basedOn w:val="a"/>
    <w:next w:val="a7"/>
    <w:rsid w:val="000145B6"/>
    <w:pPr>
      <w:keepNext/>
      <w:spacing w:before="240" w:after="120"/>
    </w:pPr>
    <w:rPr>
      <w:rFonts w:eastAsia="Microsoft YaHei"/>
      <w:sz w:val="28"/>
      <w:szCs w:val="28"/>
    </w:rPr>
  </w:style>
  <w:style w:type="paragraph" w:styleId="a7">
    <w:name w:val="Body Text"/>
    <w:basedOn w:val="a"/>
    <w:rsid w:val="000145B6"/>
    <w:pPr>
      <w:widowControl w:val="0"/>
      <w:shd w:val="clear" w:color="auto" w:fill="FFFFFF"/>
      <w:spacing w:after="1260" w:line="437" w:lineRule="exact"/>
    </w:pPr>
    <w:rPr>
      <w:rFonts w:ascii="Calibri" w:hAnsi="Calibri" w:cs="Calibri"/>
      <w:sz w:val="31"/>
      <w:szCs w:val="31"/>
      <w:lang w:val="ru-RU"/>
    </w:rPr>
  </w:style>
  <w:style w:type="paragraph" w:styleId="a8">
    <w:name w:val="List"/>
    <w:basedOn w:val="a7"/>
    <w:rsid w:val="000145B6"/>
    <w:rPr>
      <w:rFonts w:ascii="Arial" w:hAnsi="Arial" w:cs="Mangal"/>
    </w:rPr>
  </w:style>
  <w:style w:type="paragraph" w:customStyle="1" w:styleId="13">
    <w:name w:val="Название1"/>
    <w:basedOn w:val="a"/>
    <w:rsid w:val="000145B6"/>
    <w:pPr>
      <w:suppressLineNumbers/>
      <w:spacing w:before="120" w:after="120"/>
    </w:pPr>
    <w:rPr>
      <w:i/>
      <w:iCs/>
      <w:sz w:val="20"/>
    </w:rPr>
  </w:style>
  <w:style w:type="paragraph" w:customStyle="1" w:styleId="14">
    <w:name w:val="Указатель1"/>
    <w:basedOn w:val="a"/>
    <w:rsid w:val="000145B6"/>
    <w:pPr>
      <w:suppressLineNumbers/>
    </w:pPr>
  </w:style>
  <w:style w:type="paragraph" w:customStyle="1" w:styleId="110">
    <w:name w:val="Заголовок 11"/>
    <w:rsid w:val="000145B6"/>
    <w:pPr>
      <w:keepNext/>
      <w:suppressAutoHyphens/>
    </w:pPr>
    <w:rPr>
      <w:rFonts w:ascii="Helvetica" w:eastAsia="ヒラギノ角ゴ Pro W3" w:hAnsi="Helvetica" w:cs="Mangal"/>
      <w:b/>
      <w:color w:val="000000"/>
      <w:kern w:val="1"/>
      <w:sz w:val="36"/>
      <w:szCs w:val="24"/>
      <w:lang w:val="en-US" w:eastAsia="hi-IN" w:bidi="hi-IN"/>
    </w:rPr>
  </w:style>
  <w:style w:type="paragraph" w:customStyle="1" w:styleId="21">
    <w:name w:val="Заголовок 21"/>
    <w:rsid w:val="000145B6"/>
    <w:pPr>
      <w:keepNext/>
      <w:suppressAutoHyphens/>
    </w:pPr>
    <w:rPr>
      <w:rFonts w:ascii="Helvetica" w:eastAsia="ヒラギノ角ゴ Pro W3" w:hAnsi="Helvetica" w:cs="Mangal"/>
      <w:b/>
      <w:color w:val="000000"/>
      <w:kern w:val="1"/>
      <w:sz w:val="32"/>
      <w:szCs w:val="24"/>
      <w:lang w:val="en-US" w:eastAsia="hi-IN" w:bidi="hi-IN"/>
    </w:rPr>
  </w:style>
  <w:style w:type="paragraph" w:customStyle="1" w:styleId="None">
    <w:name w:val="None"/>
    <w:rsid w:val="000145B6"/>
    <w:pPr>
      <w:suppressAutoHyphens/>
    </w:pPr>
    <w:rPr>
      <w:rFonts w:ascii="Arial" w:eastAsia="SimSun" w:hAnsi="Arial" w:cs="Mangal"/>
      <w:kern w:val="1"/>
      <w:szCs w:val="24"/>
      <w:lang w:eastAsia="hi-IN" w:bidi="hi-IN"/>
    </w:rPr>
  </w:style>
  <w:style w:type="paragraph" w:customStyle="1" w:styleId="List0">
    <w:name w:val="List 0"/>
    <w:basedOn w:val="None"/>
    <w:rsid w:val="000145B6"/>
    <w:pPr>
      <w:tabs>
        <w:tab w:val="left" w:pos="0"/>
      </w:tabs>
    </w:pPr>
  </w:style>
  <w:style w:type="paragraph" w:styleId="a9">
    <w:name w:val="header"/>
    <w:basedOn w:val="a"/>
    <w:rsid w:val="000145B6"/>
    <w:pPr>
      <w:suppressLineNumbers/>
      <w:tabs>
        <w:tab w:val="center" w:pos="4677"/>
        <w:tab w:val="right" w:pos="9355"/>
      </w:tabs>
    </w:pPr>
  </w:style>
  <w:style w:type="paragraph" w:styleId="aa">
    <w:name w:val="footer"/>
    <w:basedOn w:val="a"/>
    <w:uiPriority w:val="99"/>
    <w:rsid w:val="000145B6"/>
    <w:pPr>
      <w:suppressLineNumbers/>
      <w:tabs>
        <w:tab w:val="center" w:pos="4677"/>
        <w:tab w:val="right" w:pos="9355"/>
      </w:tabs>
    </w:pPr>
  </w:style>
  <w:style w:type="paragraph" w:customStyle="1" w:styleId="Body1">
    <w:name w:val="Body 1"/>
    <w:rsid w:val="000145B6"/>
    <w:pPr>
      <w:suppressAutoHyphens/>
    </w:pPr>
    <w:rPr>
      <w:rFonts w:ascii="Helvetica" w:eastAsia="ヒラギノ角ゴ Pro W3" w:hAnsi="Helvetica" w:cs="Mangal"/>
      <w:color w:val="000000"/>
      <w:kern w:val="1"/>
      <w:sz w:val="24"/>
      <w:szCs w:val="24"/>
      <w:lang w:val="en-US" w:eastAsia="hi-IN" w:bidi="hi-IN"/>
    </w:rPr>
  </w:style>
  <w:style w:type="paragraph" w:customStyle="1" w:styleId="15">
    <w:name w:val="Без интервала1"/>
    <w:rsid w:val="000145B6"/>
    <w:pPr>
      <w:widowControl w:val="0"/>
      <w:suppressAutoHyphens/>
    </w:pPr>
    <w:rPr>
      <w:rFonts w:ascii="Courier New" w:eastAsia="SimSun" w:hAnsi="Courier New" w:cs="Courier New"/>
      <w:color w:val="000000"/>
      <w:kern w:val="1"/>
      <w:sz w:val="24"/>
      <w:szCs w:val="24"/>
      <w:lang w:eastAsia="hi-IN" w:bidi="hi-IN"/>
    </w:rPr>
  </w:style>
  <w:style w:type="paragraph" w:customStyle="1" w:styleId="16">
    <w:name w:val="Абзац списка1"/>
    <w:basedOn w:val="a"/>
    <w:rsid w:val="000145B6"/>
    <w:pPr>
      <w:ind w:left="720"/>
    </w:pPr>
  </w:style>
  <w:style w:type="paragraph" w:customStyle="1" w:styleId="ab">
    <w:name w:val="Содержимое таблицы"/>
    <w:basedOn w:val="a"/>
    <w:rsid w:val="000145B6"/>
    <w:pPr>
      <w:suppressLineNumbers/>
    </w:pPr>
  </w:style>
  <w:style w:type="paragraph" w:customStyle="1" w:styleId="ac">
    <w:name w:val="Заголовок таблицы"/>
    <w:basedOn w:val="ab"/>
    <w:rsid w:val="000145B6"/>
    <w:pPr>
      <w:jc w:val="center"/>
    </w:pPr>
    <w:rPr>
      <w:b/>
      <w:bCs/>
    </w:rPr>
  </w:style>
  <w:style w:type="paragraph" w:styleId="ad">
    <w:name w:val="Balloon Text"/>
    <w:basedOn w:val="a"/>
    <w:link w:val="ae"/>
    <w:rsid w:val="00CE5E1F"/>
    <w:rPr>
      <w:rFonts w:ascii="Tahoma" w:hAnsi="Tahoma"/>
      <w:sz w:val="16"/>
      <w:szCs w:val="14"/>
    </w:rPr>
  </w:style>
  <w:style w:type="character" w:customStyle="1" w:styleId="ae">
    <w:name w:val="Текст выноски Знак"/>
    <w:basedOn w:val="a0"/>
    <w:link w:val="ad"/>
    <w:rsid w:val="00CE5E1F"/>
    <w:rPr>
      <w:rFonts w:ascii="Tahoma" w:eastAsia="SimSun" w:hAnsi="Tahoma" w:cs="Mangal"/>
      <w:kern w:val="1"/>
      <w:sz w:val="16"/>
      <w:szCs w:val="14"/>
      <w:lang w:val="en-US" w:eastAsia="hi-IN" w:bidi="hi-IN"/>
    </w:rPr>
  </w:style>
  <w:style w:type="character" w:customStyle="1" w:styleId="10">
    <w:name w:val="Заголовок 1 Знак"/>
    <w:basedOn w:val="a0"/>
    <w:link w:val="1"/>
    <w:rsid w:val="00E47883"/>
    <w:rPr>
      <w:rFonts w:asciiTheme="majorHAnsi" w:eastAsiaTheme="majorEastAsia" w:hAnsiTheme="majorHAnsi" w:cs="Mangal"/>
      <w:b/>
      <w:bCs/>
      <w:color w:val="365F91" w:themeColor="accent1" w:themeShade="BF"/>
      <w:kern w:val="1"/>
      <w:sz w:val="28"/>
      <w:szCs w:val="25"/>
      <w:lang w:val="en-US" w:eastAsia="hi-IN" w:bidi="hi-IN"/>
    </w:rPr>
  </w:style>
  <w:style w:type="paragraph" w:styleId="af">
    <w:name w:val="List Paragraph"/>
    <w:basedOn w:val="a"/>
    <w:uiPriority w:val="34"/>
    <w:qFormat/>
    <w:rsid w:val="00E47883"/>
    <w:pPr>
      <w:ind w:left="720"/>
      <w:contextualSpacing/>
    </w:pPr>
    <w:rPr>
      <w:szCs w:val="21"/>
    </w:rPr>
  </w:style>
  <w:style w:type="table" w:styleId="af0">
    <w:name w:val="Table Grid"/>
    <w:basedOn w:val="a1"/>
    <w:rsid w:val="00460A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913040">
      <w:bodyDiv w:val="1"/>
      <w:marLeft w:val="0"/>
      <w:marRight w:val="0"/>
      <w:marTop w:val="0"/>
      <w:marBottom w:val="0"/>
      <w:divBdr>
        <w:top w:val="none" w:sz="0" w:space="0" w:color="auto"/>
        <w:left w:val="none" w:sz="0" w:space="0" w:color="auto"/>
        <w:bottom w:val="none" w:sz="0" w:space="0" w:color="auto"/>
        <w:right w:val="none" w:sz="0" w:space="0" w:color="auto"/>
      </w:divBdr>
    </w:div>
    <w:div w:id="16896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9B818-DB5A-463C-BDAE-83224D826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8931</Words>
  <Characters>50912</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63</cp:revision>
  <cp:lastPrinted>2023-04-24T05:09:00Z</cp:lastPrinted>
  <dcterms:created xsi:type="dcterms:W3CDTF">2013-04-29T08:13:00Z</dcterms:created>
  <dcterms:modified xsi:type="dcterms:W3CDTF">2023-04-24T05:10:00Z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